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08608A2E"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5451F3" w:rsidRPr="005451F3">
        <w:rPr>
          <w:rFonts w:ascii="Arial" w:hAnsi="Arial" w:cs="Arial"/>
        </w:rPr>
        <w:t>845080118-</w:t>
      </w:r>
      <w:r w:rsidR="00C53AEE">
        <w:rPr>
          <w:rFonts w:ascii="Arial" w:hAnsi="Arial" w:cs="Arial"/>
        </w:rPr>
        <w:t>076</w:t>
      </w:r>
      <w:r w:rsidR="005451F3" w:rsidRPr="00082CFF">
        <w:rPr>
          <w:rFonts w:ascii="Arial" w:hAnsi="Arial" w:cs="Arial"/>
        </w:rPr>
        <w:t>-2</w:t>
      </w:r>
      <w:r w:rsidR="00A05D56">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2543D03D">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49F99A08"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517518" w:rsidRPr="00517518">
              <w:rPr>
                <w:rFonts w:ascii="Arial" w:hAnsi="Arial" w:cs="Arial"/>
                <w:sz w:val="44"/>
                <w:szCs w:val="44"/>
              </w:rPr>
              <w:t xml:space="preserve">Nakup </w:t>
            </w:r>
            <w:r w:rsidR="008452DA">
              <w:rPr>
                <w:rFonts w:ascii="Arial" w:hAnsi="Arial" w:cs="Arial"/>
                <w:sz w:val="44"/>
                <w:szCs w:val="44"/>
              </w:rPr>
              <w:t xml:space="preserve">aparata za </w:t>
            </w:r>
            <w:proofErr w:type="spellStart"/>
            <w:r w:rsidR="00A05D56">
              <w:rPr>
                <w:rFonts w:ascii="Arial" w:hAnsi="Arial" w:cs="Arial"/>
                <w:sz w:val="44"/>
                <w:szCs w:val="44"/>
              </w:rPr>
              <w:t>sekven</w:t>
            </w:r>
            <w:r w:rsidR="008452DA">
              <w:rPr>
                <w:rFonts w:ascii="Arial" w:hAnsi="Arial" w:cs="Arial"/>
                <w:sz w:val="44"/>
                <w:szCs w:val="44"/>
              </w:rPr>
              <w:t>ciranje</w:t>
            </w:r>
            <w:proofErr w:type="spellEnd"/>
            <w:r w:rsidR="008452DA">
              <w:rPr>
                <w:rFonts w:ascii="Arial" w:hAnsi="Arial" w:cs="Arial"/>
                <w:sz w:val="44"/>
                <w:szCs w:val="44"/>
              </w:rPr>
              <w:t xml:space="preserve"> NGS</w:t>
            </w:r>
          </w:p>
        </w:tc>
      </w:tr>
    </w:tbl>
    <w:p w14:paraId="1B92D85F" w14:textId="77777777" w:rsidR="00FB3258" w:rsidRPr="00731494" w:rsidRDefault="00FB3258" w:rsidP="006975C6">
      <w:pPr>
        <w:pStyle w:val="Paragraf"/>
        <w:rPr>
          <w:rFonts w:ascii="Arial" w:hAnsi="Arial" w:cs="Arial"/>
        </w:rPr>
      </w:pPr>
    </w:p>
    <w:p w14:paraId="2DCE48D7" w14:textId="4CCB8982"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00BA665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6E616166" w14:textId="2C557AA7" w:rsidR="00B33FCD" w:rsidRDefault="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r w:rsidR="00113378">
        <w:rPr>
          <w:rFonts w:ascii="Arial" w:hAnsi="Arial" w:cs="Arial"/>
          <w:color w:val="000000"/>
          <w:sz w:val="18"/>
          <w:szCs w:val="18"/>
        </w:rPr>
        <w:t xml:space="preserve"> </w:t>
      </w:r>
      <w:r w:rsidR="000B6ACC" w:rsidRPr="000B6ACC">
        <w:rPr>
          <w:rFonts w:ascii="Arial" w:hAnsi="Arial" w:cs="Arial"/>
          <w:color w:val="000000"/>
          <w:sz w:val="18"/>
          <w:szCs w:val="18"/>
        </w:rPr>
        <w:t xml:space="preserve">aparata za </w:t>
      </w:r>
      <w:proofErr w:type="spellStart"/>
      <w:r w:rsidR="000B6ACC" w:rsidRPr="000B6ACC">
        <w:rPr>
          <w:rFonts w:ascii="Arial" w:hAnsi="Arial" w:cs="Arial"/>
          <w:color w:val="000000"/>
          <w:sz w:val="18"/>
          <w:szCs w:val="18"/>
        </w:rPr>
        <w:t>sekvenciranje</w:t>
      </w:r>
      <w:proofErr w:type="spellEnd"/>
      <w:r w:rsidR="000B6ACC" w:rsidRPr="000B6ACC">
        <w:rPr>
          <w:rFonts w:ascii="Arial" w:hAnsi="Arial" w:cs="Arial"/>
          <w:color w:val="000000"/>
          <w:sz w:val="18"/>
          <w:szCs w:val="18"/>
        </w:rPr>
        <w:t xml:space="preserve"> NGS</w:t>
      </w:r>
      <w:r w:rsidR="00B33FCD">
        <w:rPr>
          <w:rFonts w:ascii="Arial" w:hAnsi="Arial" w:cs="Arial"/>
          <w:color w:val="000000"/>
          <w:sz w:val="18"/>
          <w:szCs w:val="18"/>
        </w:rPr>
        <w:t>.</w:t>
      </w:r>
      <w:r w:rsidR="00B33FCD" w:rsidRPr="00B33FCD">
        <w:rPr>
          <w:rFonts w:ascii="Arial" w:hAnsi="Arial" w:cs="Arial"/>
          <w:color w:val="000000"/>
          <w:sz w:val="18"/>
          <w:szCs w:val="18"/>
        </w:rPr>
        <w:t xml:space="preserve"> </w:t>
      </w:r>
    </w:p>
    <w:p w14:paraId="0412E48A" w14:textId="033048B1"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51CAF643" w:rsidR="00BE7E6E" w:rsidRPr="00731494" w:rsidRDefault="00A11576">
      <w:pPr>
        <w:spacing w:before="225" w:after="225" w:line="240" w:lineRule="auto"/>
        <w:jc w:val="both"/>
      </w:pPr>
      <w:r w:rsidRPr="00731494">
        <w:rPr>
          <w:rFonts w:ascii="Arial" w:hAnsi="Arial" w:cs="Arial"/>
          <w:color w:val="000000"/>
          <w:sz w:val="18"/>
          <w:szCs w:val="18"/>
        </w:rPr>
        <w:t xml:space="preserve">Na podlagi Zakona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4A384F29" w14:textId="6641219D" w:rsidR="00BE7E6E" w:rsidRPr="00731494" w:rsidRDefault="00084DDD">
      <w:pPr>
        <w:spacing w:before="225" w:after="225" w:line="240" w:lineRule="auto"/>
        <w:jc w:val="both"/>
      </w:pPr>
      <w:r>
        <w:rPr>
          <w:rFonts w:ascii="Arial" w:hAnsi="Arial" w:cs="Arial"/>
          <w:color w:val="000000"/>
          <w:sz w:val="18"/>
          <w:szCs w:val="18"/>
        </w:rPr>
        <w:t>J</w:t>
      </w:r>
      <w:r w:rsidR="00113378">
        <w:rPr>
          <w:rFonts w:ascii="Arial" w:hAnsi="Arial" w:cs="Arial"/>
          <w:color w:val="000000"/>
          <w:sz w:val="18"/>
          <w:szCs w:val="18"/>
        </w:rPr>
        <w:t>avno naročilo ni razdeljeno na sklope in se oddaja kot celovito javno naročilo.</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77777777"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 xml:space="preserve">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w:t>
      </w:r>
      <w:proofErr w:type="spellStart"/>
      <w:r w:rsidRPr="00731494">
        <w:rPr>
          <w:rFonts w:ascii="Arial" w:hAnsi="Arial" w:cs="Arial"/>
          <w:color w:val="000000"/>
          <w:sz w:val="18"/>
          <w:szCs w:val="18"/>
        </w:rPr>
        <w:t>pdf</w:t>
      </w:r>
      <w:proofErr w:type="spellEnd"/>
      <w:r w:rsidRPr="00731494">
        <w:rPr>
          <w:rFonts w:ascii="Arial" w:hAnsi="Arial" w:cs="Arial"/>
          <w:color w:val="000000"/>
          <w:sz w:val="18"/>
          <w:szCs w:val="18"/>
        </w:rPr>
        <w:t xml:space="preserve">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Ponudba mora biti veljavna najmanj do navedenega roka. Prekratka veljavnost ponudbe pomeni razlog za zavrnitev ponudbe.</w:t>
      </w:r>
    </w:p>
    <w:p w14:paraId="2A472121"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p w14:paraId="0D1CC5C6" w14:textId="77777777" w:rsidR="006E5BB7" w:rsidRDefault="006E5BB7" w:rsidP="007E2A57">
      <w:pPr>
        <w:pStyle w:val="Paragraf"/>
        <w:spacing w:before="0" w:after="0"/>
        <w:jc w:val="both"/>
        <w:rPr>
          <w:rFonts w:ascii="Arial" w:hAnsi="Arial" w:cs="Arial"/>
        </w:rPr>
      </w:pPr>
    </w:p>
    <w:p w14:paraId="4A8DF5D4" w14:textId="77777777" w:rsidR="006E5BB7" w:rsidRDefault="006E5BB7" w:rsidP="007E2A57">
      <w:pPr>
        <w:pStyle w:val="Paragraf"/>
        <w:spacing w:before="0" w:after="0"/>
        <w:jc w:val="both"/>
        <w:rPr>
          <w:rFonts w:ascii="Arial" w:hAnsi="Arial" w:cs="Arial"/>
        </w:rPr>
      </w:pPr>
    </w:p>
    <w:p w14:paraId="3C83A25A" w14:textId="77777777" w:rsidR="006E5BB7" w:rsidRPr="00731494" w:rsidRDefault="006E5BB7" w:rsidP="007E2A57">
      <w:pPr>
        <w:pStyle w:val="Paragraf"/>
        <w:spacing w:before="0" w:after="0"/>
        <w:jc w:val="both"/>
        <w:rPr>
          <w:rFonts w:ascii="Arial" w:hAnsi="Arial" w:cs="Arial"/>
        </w:rPr>
      </w:pPr>
    </w:p>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w:t>
      </w:r>
      <w:proofErr w:type="spellStart"/>
      <w:r w:rsidRPr="00731494">
        <w:rPr>
          <w:rFonts w:ascii="Arial" w:hAnsi="Arial" w:cs="Arial"/>
          <w:color w:val="000000"/>
          <w:sz w:val="18"/>
          <w:szCs w:val="18"/>
        </w:rPr>
        <w:t>sken</w:t>
      </w:r>
      <w:proofErr w:type="spellEnd"/>
      <w:r w:rsidRPr="00731494">
        <w:rPr>
          <w:rFonts w:ascii="Arial" w:hAnsi="Arial" w:cs="Arial"/>
          <w:color w:val="000000"/>
          <w:sz w:val="18"/>
          <w:szCs w:val="18"/>
        </w:rPr>
        <w:t xml:space="preserve">«)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w:t>
      </w:r>
      <w:proofErr w:type="spellStart"/>
      <w:r w:rsidRPr="00731494">
        <w:rPr>
          <w:rFonts w:ascii="Arial" w:hAnsi="Arial" w:cs="Arial"/>
          <w:color w:val="000000"/>
          <w:sz w:val="18"/>
          <w:szCs w:val="18"/>
        </w:rPr>
        <w:t>eIDAS</w:t>
      </w:r>
      <w:proofErr w:type="spellEnd"/>
      <w:r w:rsidRPr="00731494">
        <w:rPr>
          <w:rFonts w:ascii="Arial" w:hAnsi="Arial" w:cs="Arial"/>
          <w:color w:val="000000"/>
          <w:sz w:val="18"/>
          <w:szCs w:val="18"/>
        </w:rPr>
        <w:t>.</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2353541A"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javnem naročanju (ZJN-3;  Uradni list RS, št. 91/15, 14/18, 121/21, 10/22, 74/22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100/22 – ZNUZSZS, 28/23</w:t>
            </w:r>
            <w:r w:rsidR="00084DDD">
              <w:rPr>
                <w:rFonts w:ascii="Arial" w:hAnsi="Arial" w:cs="Arial"/>
                <w:color w:val="000000"/>
                <w:sz w:val="18"/>
                <w:szCs w:val="18"/>
              </w:rPr>
              <w:t>,</w:t>
            </w:r>
            <w:r w:rsidRPr="00731494">
              <w:rPr>
                <w:rFonts w:ascii="Arial" w:hAnsi="Arial" w:cs="Arial"/>
                <w:color w:val="000000"/>
                <w:sz w:val="18"/>
                <w:szCs w:val="18"/>
              </w:rPr>
              <w:t>88/23-ZOPNN-F</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6174EE89" w14:textId="280DBFF3"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Zakon o pravnem varstvu v postopkih javnega naročanja (Uradni list RS, št. 43/11, 60/11 – ZTP-D, 63/13, 90/14 – ZDU-1I, 60/17</w:t>
            </w:r>
            <w:r w:rsidR="00084DDD">
              <w:rPr>
                <w:rFonts w:ascii="Arial" w:hAnsi="Arial" w:cs="Arial"/>
                <w:color w:val="000000"/>
                <w:sz w:val="18"/>
                <w:szCs w:val="18"/>
              </w:rPr>
              <w:t>,</w:t>
            </w:r>
            <w:r w:rsidRPr="00731494">
              <w:rPr>
                <w:rFonts w:ascii="Arial" w:hAnsi="Arial" w:cs="Arial"/>
                <w:color w:val="000000"/>
                <w:sz w:val="18"/>
                <w:szCs w:val="18"/>
              </w:rPr>
              <w:t>72/19</w:t>
            </w:r>
            <w:r w:rsidR="00084DDD">
              <w:rPr>
                <w:rFonts w:ascii="Arial" w:hAnsi="Arial" w:cs="Arial"/>
                <w:color w:val="000000"/>
                <w:sz w:val="18"/>
                <w:szCs w:val="18"/>
              </w:rPr>
              <w:t xml:space="preserve"> in 83/25 - ZOUL</w:t>
            </w:r>
            <w:r w:rsidRPr="00731494">
              <w:rPr>
                <w:rFonts w:ascii="Arial" w:hAnsi="Arial" w:cs="Arial"/>
                <w:color w:val="000000"/>
                <w:sz w:val="18"/>
                <w:szCs w:val="18"/>
              </w:rPr>
              <w:t>)</w:t>
            </w:r>
          </w:p>
          <w:p w14:paraId="5DEFEBEA" w14:textId="4F15B191"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javnih financah (Uradni list RS, št. 11/11 – uradno prečiščeno besedilo, 14/13 – </w:t>
            </w:r>
            <w:proofErr w:type="spellStart"/>
            <w:r w:rsidRPr="00731494">
              <w:rPr>
                <w:rFonts w:ascii="Arial" w:hAnsi="Arial" w:cs="Arial"/>
                <w:color w:val="000000"/>
                <w:sz w:val="18"/>
                <w:szCs w:val="18"/>
              </w:rPr>
              <w:t>popr</w:t>
            </w:r>
            <w:proofErr w:type="spellEnd"/>
            <w:r w:rsidRPr="00731494">
              <w:rPr>
                <w:rFonts w:ascii="Arial" w:hAnsi="Arial" w:cs="Arial"/>
                <w:color w:val="000000"/>
                <w:sz w:val="18"/>
                <w:szCs w:val="18"/>
              </w:rPr>
              <w:t xml:space="preserve">., 101/13, 55/15 – </w:t>
            </w:r>
            <w:proofErr w:type="spellStart"/>
            <w:r w:rsidRPr="00731494">
              <w:rPr>
                <w:rFonts w:ascii="Arial" w:hAnsi="Arial" w:cs="Arial"/>
                <w:color w:val="000000"/>
                <w:sz w:val="18"/>
                <w:szCs w:val="18"/>
              </w:rPr>
              <w:t>ZFisP</w:t>
            </w:r>
            <w:proofErr w:type="spellEnd"/>
            <w:r w:rsidRPr="00731494">
              <w:rPr>
                <w:rFonts w:ascii="Arial" w:hAnsi="Arial" w:cs="Arial"/>
                <w:color w:val="000000"/>
                <w:sz w:val="18"/>
                <w:szCs w:val="18"/>
              </w:rPr>
              <w:t xml:space="preserve">, 96/15 – ZIPRS1617, 13/18, 195/20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18/23 – ZDU-1O</w:t>
            </w:r>
            <w:r w:rsidR="00084DDD">
              <w:rPr>
                <w:rFonts w:ascii="Arial" w:hAnsi="Arial" w:cs="Arial"/>
                <w:color w:val="000000"/>
                <w:sz w:val="18"/>
                <w:szCs w:val="18"/>
              </w:rPr>
              <w:t>,</w:t>
            </w:r>
            <w:r w:rsidRPr="00731494">
              <w:rPr>
                <w:rFonts w:ascii="Arial" w:hAnsi="Arial" w:cs="Arial"/>
                <w:color w:val="000000"/>
                <w:sz w:val="18"/>
                <w:szCs w:val="18"/>
              </w:rPr>
              <w:t>76/23</w:t>
            </w:r>
            <w:r w:rsidR="00084DDD">
              <w:rPr>
                <w:rFonts w:ascii="Arial" w:hAnsi="Arial" w:cs="Arial"/>
                <w:color w:val="000000"/>
                <w:sz w:val="18"/>
                <w:szCs w:val="18"/>
              </w:rPr>
              <w:t>, 24/25 – ZfisP-1, 39/25, 85/25 – ZPJS in 112/25</w:t>
            </w:r>
            <w:r w:rsidRPr="00731494">
              <w:rPr>
                <w:rFonts w:ascii="Arial" w:hAnsi="Arial" w:cs="Arial"/>
                <w:color w:val="000000"/>
                <w:sz w:val="18"/>
                <w:szCs w:val="18"/>
              </w:rPr>
              <w:t>)</w:t>
            </w:r>
          </w:p>
          <w:p w14:paraId="583A4A4C"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Zakon o integriteti in preprečevanju korupcije (Uradni list RS, št. 69/11 – uradno prečiščeno besedilo, 158/20, 3/22 – </w:t>
            </w:r>
            <w:proofErr w:type="spellStart"/>
            <w:r w:rsidRPr="00731494">
              <w:rPr>
                <w:rFonts w:ascii="Arial" w:hAnsi="Arial" w:cs="Arial"/>
                <w:color w:val="000000"/>
                <w:sz w:val="18"/>
                <w:szCs w:val="18"/>
              </w:rPr>
              <w:t>ZDeb</w:t>
            </w:r>
            <w:proofErr w:type="spellEnd"/>
            <w:r w:rsidRPr="00731494">
              <w:rPr>
                <w:rFonts w:ascii="Arial" w:hAnsi="Arial" w:cs="Arial"/>
                <w:color w:val="000000"/>
                <w:sz w:val="18"/>
                <w:szCs w:val="18"/>
              </w:rPr>
              <w:t xml:space="preserve"> in 16/23 – </w:t>
            </w:r>
            <w:proofErr w:type="spellStart"/>
            <w:r w:rsidRPr="00731494">
              <w:rPr>
                <w:rFonts w:ascii="Arial" w:hAnsi="Arial" w:cs="Arial"/>
                <w:color w:val="000000"/>
                <w:sz w:val="18"/>
                <w:szCs w:val="18"/>
              </w:rPr>
              <w:t>ZZPri</w:t>
            </w:r>
            <w:proofErr w:type="spellEnd"/>
            <w:r w:rsidRPr="00731494">
              <w:rPr>
                <w:rFonts w:ascii="Arial" w:hAnsi="Arial" w:cs="Arial"/>
                <w:color w:val="000000"/>
                <w:sz w:val="18"/>
                <w:szCs w:val="18"/>
              </w:rPr>
              <w:t>)</w:t>
            </w:r>
          </w:p>
          <w:p w14:paraId="4F411AB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 xml:space="preserve">Obligacijski zakonik (Uradni list RS, št. 97/07 – uradno prečiščeno besedilo in 64/16 – </w:t>
            </w:r>
            <w:proofErr w:type="spellStart"/>
            <w:r w:rsidRPr="00731494">
              <w:rPr>
                <w:rFonts w:ascii="Arial" w:hAnsi="Arial" w:cs="Arial"/>
                <w:color w:val="000000"/>
                <w:sz w:val="18"/>
                <w:szCs w:val="18"/>
              </w:rPr>
              <w:t>odl</w:t>
            </w:r>
            <w:proofErr w:type="spellEnd"/>
            <w:r w:rsidRPr="00731494">
              <w:rPr>
                <w:rFonts w:ascii="Arial" w:hAnsi="Arial" w:cs="Arial"/>
                <w:color w:val="000000"/>
                <w:sz w:val="18"/>
                <w:szCs w:val="18"/>
              </w:rPr>
              <w:t>. US in 20/18 – OROZ631) ter</w:t>
            </w:r>
          </w:p>
          <w:p w14:paraId="36A7160E" w14:textId="77777777" w:rsidR="00BE7E6E" w:rsidRPr="00731494" w:rsidRDefault="00A11576" w:rsidP="00CA26F2">
            <w:pPr>
              <w:numPr>
                <w:ilvl w:val="0"/>
                <w:numId w:val="2"/>
              </w:numPr>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V primeru nastopanja subjekta za katerega je na podlagi določbe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 xml:space="preserve">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w:t>
      </w:r>
      <w:r w:rsidRPr="00731494">
        <w:rPr>
          <w:rFonts w:ascii="Arial" w:hAnsi="Arial" w:cs="Arial"/>
          <w:color w:val="000000"/>
          <w:sz w:val="18"/>
          <w:szCs w:val="18"/>
        </w:rPr>
        <w:lastRenderedPageBreak/>
        <w:t>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w:t>
      </w:r>
      <w:proofErr w:type="spellStart"/>
      <w:r w:rsidRPr="00731494">
        <w:rPr>
          <w:rFonts w:ascii="Arial" w:hAnsi="Arial" w:cs="Arial"/>
          <w:color w:val="000000"/>
          <w:sz w:val="18"/>
          <w:szCs w:val="18"/>
        </w:rPr>
        <w:t>podizvajalsko</w:t>
      </w:r>
      <w:proofErr w:type="spellEnd"/>
      <w:r w:rsidRPr="00731494">
        <w:rPr>
          <w:rFonts w:ascii="Arial" w:hAnsi="Arial" w:cs="Arial"/>
          <w:color w:val="000000"/>
          <w:sz w:val="18"/>
          <w:szCs w:val="18"/>
        </w:rPr>
        <w:t xml:space="preserve">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Izbrani ponudnik bo pozvan k podpisu pogodbe. Pogodba bo v primeru zahtevanega zavarovanja za dobro izvedbo sklenjena pod </w:t>
      </w:r>
      <w:proofErr w:type="spellStart"/>
      <w:r w:rsidRPr="00731494">
        <w:rPr>
          <w:rFonts w:ascii="Arial" w:hAnsi="Arial" w:cs="Arial"/>
          <w:color w:val="000000"/>
          <w:sz w:val="18"/>
          <w:szCs w:val="18"/>
        </w:rPr>
        <w:t>odložnim</w:t>
      </w:r>
      <w:proofErr w:type="spellEnd"/>
      <w:r w:rsidRPr="00731494">
        <w:rPr>
          <w:rFonts w:ascii="Arial" w:hAnsi="Arial" w:cs="Arial"/>
          <w:color w:val="000000"/>
          <w:sz w:val="18"/>
          <w:szCs w:val="18"/>
        </w:rPr>
        <w:t xml:space="preserve"> pogojem do predložitve zahtevanega zavarovanja naročniku in do izpolnitve morebitnih drugih pogojev, kot izhajajo iz vzorca pogodbe in te razpisne dokumentacije.</w:t>
      </w:r>
    </w:p>
    <w:p w14:paraId="02A56508" w14:textId="77777777" w:rsidR="00BE7E6E" w:rsidRPr="00731494" w:rsidRDefault="00A11576" w:rsidP="00113378">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 xml:space="preserve">V </w:t>
      </w:r>
      <w:proofErr w:type="spellStart"/>
      <w:r w:rsidRPr="00731494">
        <w:rPr>
          <w:rFonts w:ascii="Arial" w:hAnsi="Arial" w:cs="Arial"/>
          <w:color w:val="000000"/>
          <w:sz w:val="18"/>
          <w:szCs w:val="18"/>
        </w:rPr>
        <w:t>predrevizijskem</w:t>
      </w:r>
      <w:proofErr w:type="spellEnd"/>
      <w:r w:rsidRPr="00731494">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731494">
        <w:rPr>
          <w:rFonts w:ascii="Arial" w:hAnsi="Arial" w:cs="Arial"/>
          <w:color w:val="000000"/>
          <w:sz w:val="18"/>
          <w:szCs w:val="18"/>
        </w:rPr>
        <w:t>predrevizijski</w:t>
      </w:r>
      <w:proofErr w:type="spellEnd"/>
      <w:r w:rsidRPr="00731494">
        <w:rPr>
          <w:rFonts w:ascii="Arial" w:hAnsi="Arial" w:cs="Arial"/>
          <w:color w:val="000000"/>
          <w:sz w:val="18"/>
          <w:szCs w:val="18"/>
        </w:rPr>
        <w:t xml:space="preserve">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 xml:space="preserve">Zahtevek za revizijo skladno z določbo 13.a člena ZPVPJN lahko vloži samo preko portala </w:t>
      </w:r>
      <w:proofErr w:type="spellStart"/>
      <w:r w:rsidRPr="00731494">
        <w:rPr>
          <w:rFonts w:ascii="Arial" w:hAnsi="Arial" w:cs="Arial"/>
          <w:b/>
          <w:bCs/>
          <w:color w:val="000000"/>
          <w:sz w:val="18"/>
          <w:szCs w:val="18"/>
        </w:rPr>
        <w:t>eRevizija</w:t>
      </w:r>
      <w:proofErr w:type="spellEnd"/>
      <w:r w:rsidRPr="00731494">
        <w:rPr>
          <w:rFonts w:ascii="Arial" w:hAnsi="Arial" w:cs="Arial"/>
          <w:b/>
          <w:bCs/>
          <w:color w:val="000000"/>
          <w:sz w:val="18"/>
          <w:szCs w:val="18"/>
        </w:rPr>
        <w:t xml:space="preserve">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7E6FB856"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Upoštevali se bodo naslednji </w:t>
      </w:r>
      <w:proofErr w:type="spellStart"/>
      <w:r w:rsidRPr="00731494">
        <w:rPr>
          <w:rFonts w:ascii="Arial" w:hAnsi="Arial" w:cs="Arial"/>
          <w:color w:val="000000"/>
          <w:sz w:val="18"/>
          <w:szCs w:val="18"/>
        </w:rPr>
        <w:t>ponderji</w:t>
      </w:r>
      <w:proofErr w:type="spellEnd"/>
      <w:r w:rsidRPr="00731494">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7C2733" w:rsidRPr="00731494" w14:paraId="432A7ED2" w14:textId="7777777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proofErr w:type="spellStart"/>
            <w:r w:rsidRPr="00731494">
              <w:rPr>
                <w:rFonts w:ascii="Arial" w:hAnsi="Arial" w:cs="Arial"/>
                <w:color w:val="000000"/>
                <w:position w:val="-2"/>
                <w:sz w:val="18"/>
                <w:szCs w:val="18"/>
              </w:rPr>
              <w:t>Ponder</w:t>
            </w:r>
            <w:proofErr w:type="spellEnd"/>
            <w:r w:rsidRPr="00731494">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108DE0C6" w:rsidR="007C2733" w:rsidRPr="00731494" w:rsidRDefault="007C2733" w:rsidP="007C2733">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B1C049" w14:textId="2F27657C" w:rsidR="007C2733" w:rsidRPr="00731494" w:rsidRDefault="007C2733" w:rsidP="007C2733">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50501102" w14:textId="6D1747B7" w:rsidR="00BE7E6E" w:rsidRPr="00731494" w:rsidRDefault="003629CA">
      <w:pPr>
        <w:spacing w:before="225" w:after="225" w:line="240" w:lineRule="auto"/>
        <w:jc w:val="both"/>
      </w:pPr>
      <w:r w:rsidRPr="002C0DB6">
        <w:rPr>
          <w:rFonts w:ascii="Arial" w:hAnsi="Arial" w:cs="Arial"/>
          <w:color w:val="000000"/>
          <w:sz w:val="18"/>
          <w:szCs w:val="18"/>
        </w:rPr>
        <w:t>V primeru, da bo najnižja skupna ponudbena cena brez DDV za posamezen sklop v dveh ali več ponudbah enaka, bo naročnik med njimi izbral z žrebom. Žreb se opravi v prostorih naročnika, ob času, ki ga določi naročnik. Naročnik predstavnike ponudnikov povabi k udeležbi na žrebu. Žreb poteka tako, da se na identične liste papirja zapiše nazive ponudnikov, ki so oddali ekonomsko najugodnejše ponudbe, tako, da se na vsak list zapiše enega ponudnika, nato pa se vsakega od teh listov na enak način večkrat prepogne. Prepognjene liste papirja se položi v prazno škatlo, skledo ali drug podoben predmet, in se jih dobro premeša. Nato oseba naročnika, ki ni prepogibala ali mešala listov, ter med mešanjem ni gledala listov, povleče enega od listov. Naročnik izbere ponudbo ponudnika, ki je zapisan na izvlečenem listu.</w:t>
      </w:r>
    </w:p>
    <w:p w14:paraId="2AA967F3" w14:textId="77777777" w:rsidR="009A6465" w:rsidRPr="00731494" w:rsidRDefault="009A6465" w:rsidP="00A11576"/>
    <w:p w14:paraId="4005902C"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31494">
              <w:rPr>
                <w:rFonts w:ascii="Arial" w:hAnsi="Arial" w:cs="Arial"/>
                <w:color w:val="000000"/>
                <w:position w:val="-2"/>
                <w:sz w:val="18"/>
                <w:szCs w:val="18"/>
              </w:rPr>
              <w:t>popr</w:t>
            </w:r>
            <w:proofErr w:type="spellEnd"/>
            <w:r w:rsidRPr="00731494">
              <w:rPr>
                <w:rFonts w:ascii="Arial" w:hAnsi="Arial" w:cs="Arial"/>
                <w:color w:val="000000"/>
                <w:position w:val="-2"/>
                <w:sz w:val="18"/>
                <w:szCs w:val="18"/>
              </w:rPr>
              <w:t>.,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lastRenderedPageBreak/>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proofErr w:type="spellStart"/>
            <w:r w:rsidRPr="00731494">
              <w:rPr>
                <w:rFonts w:ascii="Arial" w:hAnsi="Arial" w:cs="Arial"/>
                <w:color w:val="000000"/>
                <w:position w:val="-2"/>
                <w:sz w:val="18"/>
                <w:szCs w:val="18"/>
              </w:rPr>
              <w:t>Če</w:t>
            </w:r>
            <w:proofErr w:type="spellEnd"/>
            <w:r w:rsidRPr="00731494">
              <w:rPr>
                <w:rFonts w:ascii="Arial" w:hAnsi="Arial" w:cs="Arial"/>
                <w:color w:val="000000"/>
                <w:position w:val="-2"/>
                <w:sz w:val="18"/>
                <w:szCs w:val="18"/>
              </w:rPr>
              <w:t xml:space="preserve"> morajo imeti gospodarski subjekti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dovoljenje ali biti </w:t>
            </w:r>
            <w:proofErr w:type="spellStart"/>
            <w:r w:rsidRPr="00731494">
              <w:rPr>
                <w:rFonts w:ascii="Arial" w:hAnsi="Arial" w:cs="Arial"/>
                <w:color w:val="000000"/>
                <w:position w:val="-2"/>
                <w:sz w:val="18"/>
                <w:szCs w:val="18"/>
              </w:rPr>
              <w:t>člani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določene</w:t>
            </w:r>
            <w:proofErr w:type="spellEnd"/>
            <w:r w:rsidRPr="00731494">
              <w:rPr>
                <w:rFonts w:ascii="Arial" w:hAnsi="Arial" w:cs="Arial"/>
                <w:color w:val="000000"/>
                <w:position w:val="-2"/>
                <w:sz w:val="18"/>
                <w:szCs w:val="18"/>
              </w:rPr>
              <w:t xml:space="preserve"> organizacije, da lahko v svoji </w:t>
            </w:r>
            <w:proofErr w:type="spellStart"/>
            <w:r w:rsidRPr="00731494">
              <w:rPr>
                <w:rFonts w:ascii="Arial" w:hAnsi="Arial" w:cs="Arial"/>
                <w:color w:val="000000"/>
                <w:position w:val="-2"/>
                <w:sz w:val="18"/>
                <w:szCs w:val="18"/>
              </w:rPr>
              <w:t>matični</w:t>
            </w:r>
            <w:proofErr w:type="spellEnd"/>
            <w:r w:rsidRPr="00731494">
              <w:rPr>
                <w:rFonts w:ascii="Arial" w:hAnsi="Arial" w:cs="Arial"/>
                <w:color w:val="000000"/>
                <w:position w:val="-2"/>
                <w:sz w:val="18"/>
                <w:szCs w:val="18"/>
              </w:rPr>
              <w:t xml:space="preserve"> </w:t>
            </w:r>
            <w:proofErr w:type="spellStart"/>
            <w:r w:rsidRPr="00731494">
              <w:rPr>
                <w:rFonts w:ascii="Arial" w:hAnsi="Arial" w:cs="Arial"/>
                <w:color w:val="000000"/>
                <w:position w:val="-2"/>
                <w:sz w:val="18"/>
                <w:szCs w:val="18"/>
              </w:rPr>
              <w:t>državi</w:t>
            </w:r>
            <w:proofErr w:type="spellEnd"/>
            <w:r w:rsidRPr="00731494">
              <w:rPr>
                <w:rFonts w:ascii="Arial" w:hAnsi="Arial" w:cs="Arial"/>
                <w:color w:val="000000"/>
                <w:position w:val="-2"/>
                <w:sz w:val="18"/>
                <w:szCs w:val="18"/>
              </w:rPr>
              <w:t xml:space="preserve"> opravljajo </w:t>
            </w:r>
            <w:proofErr w:type="spellStart"/>
            <w:r w:rsidRPr="00731494">
              <w:rPr>
                <w:rFonts w:ascii="Arial" w:hAnsi="Arial" w:cs="Arial"/>
                <w:color w:val="000000"/>
                <w:position w:val="-2"/>
                <w:sz w:val="18"/>
                <w:szCs w:val="18"/>
              </w:rPr>
              <w:t>določeno</w:t>
            </w:r>
            <w:proofErr w:type="spellEnd"/>
            <w:r w:rsidRPr="00731494">
              <w:rPr>
                <w:rFonts w:ascii="Arial" w:hAnsi="Arial" w:cs="Arial"/>
                <w:color w:val="000000"/>
                <w:position w:val="-2"/>
                <w:sz w:val="18"/>
                <w:szCs w:val="18"/>
              </w:rPr>
              <w:t xml:space="preserve"> storitev, morajo </w:t>
            </w:r>
            <w:proofErr w:type="spellStart"/>
            <w:r w:rsidRPr="00731494">
              <w:rPr>
                <w:rFonts w:ascii="Arial" w:hAnsi="Arial" w:cs="Arial"/>
                <w:color w:val="000000"/>
                <w:position w:val="-2"/>
                <w:sz w:val="18"/>
                <w:szCs w:val="18"/>
              </w:rPr>
              <w:t>predložiti</w:t>
            </w:r>
            <w:proofErr w:type="spellEnd"/>
            <w:r w:rsidRPr="00731494">
              <w:rPr>
                <w:rFonts w:ascii="Arial" w:hAnsi="Arial" w:cs="Arial"/>
                <w:color w:val="000000"/>
                <w:position w:val="-2"/>
                <w:sz w:val="18"/>
                <w:szCs w:val="18"/>
              </w:rPr>
              <w:t xml:space="preserve"> dokazilo o tem dovoljenju ali </w:t>
            </w:r>
            <w:proofErr w:type="spellStart"/>
            <w:r w:rsidRPr="00731494">
              <w:rPr>
                <w:rFonts w:ascii="Arial" w:hAnsi="Arial" w:cs="Arial"/>
                <w:color w:val="000000"/>
                <w:position w:val="-2"/>
                <w:sz w:val="18"/>
                <w:szCs w:val="18"/>
              </w:rPr>
              <w:t>članstvu</w:t>
            </w:r>
            <w:proofErr w:type="spellEnd"/>
            <w:r w:rsidRPr="00731494">
              <w:rPr>
                <w:rFonts w:ascii="Arial" w:hAnsi="Arial" w:cs="Arial"/>
                <w:color w:val="000000"/>
                <w:position w:val="-2"/>
                <w:sz w:val="18"/>
                <w:szCs w:val="18"/>
              </w:rPr>
              <w:t>.</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Podizvajalci morajo pogoj izpolnjevati v obsegu, v katerem prevzemajo izvedbo del. Vsak izmed podizvajalcev mora predložiti podpisan in žigosan obrazec Izjava zastopnika podizvajalca s podpisom katerega izjavlja, da izpolnjuje navedeni pogoj.</w:t>
            </w:r>
          </w:p>
        </w:tc>
      </w:tr>
    </w:tbl>
    <w:p w14:paraId="08C9D6E0" w14:textId="77777777" w:rsidR="00BE7E6E" w:rsidRDefault="00BE7E6E"/>
    <w:tbl>
      <w:tblPr>
        <w:tblStyle w:val="NormalTablePHPDOCX"/>
        <w:tblW w:w="2500" w:type="pct"/>
        <w:tblInd w:w="108" w:type="dxa"/>
        <w:tblLook w:val="04A0" w:firstRow="1" w:lastRow="0" w:firstColumn="1" w:lastColumn="0" w:noHBand="0" w:noVBand="1"/>
      </w:tblPr>
      <w:tblGrid>
        <w:gridCol w:w="4504"/>
      </w:tblGrid>
      <w:tr w:rsidR="00EE6B93" w:rsidRPr="00731494" w14:paraId="21D777AD" w14:textId="77777777" w:rsidTr="00B476BC">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2B7E2829" w14:textId="77777777" w:rsidR="00EE6B93" w:rsidRPr="00731494" w:rsidRDefault="00EE6B93" w:rsidP="00B476BC">
            <w:r w:rsidRPr="00731494">
              <w:rPr>
                <w:rFonts w:ascii="Arial" w:hAnsi="Arial" w:cs="Arial"/>
                <w:color w:val="FFFFFF"/>
                <w:position w:val="-2"/>
                <w:sz w:val="18"/>
                <w:szCs w:val="18"/>
              </w:rPr>
              <w:t>Tehnična sposobnost</w:t>
            </w:r>
          </w:p>
        </w:tc>
      </w:tr>
    </w:tbl>
    <w:p w14:paraId="6216E5F6" w14:textId="77777777" w:rsidR="00EE6B93" w:rsidRPr="00731494" w:rsidRDefault="00EE6B93" w:rsidP="00EE6B93"/>
    <w:tbl>
      <w:tblPr>
        <w:tblStyle w:val="NormalTablePHPDOCX"/>
        <w:tblW w:w="9300" w:type="dxa"/>
        <w:tblInd w:w="108" w:type="dxa"/>
        <w:tblLook w:val="04A0" w:firstRow="1" w:lastRow="0" w:firstColumn="1" w:lastColumn="0" w:noHBand="0" w:noVBand="1"/>
      </w:tblPr>
      <w:tblGrid>
        <w:gridCol w:w="1860"/>
        <w:gridCol w:w="7440"/>
      </w:tblGrid>
      <w:tr w:rsidR="00EE6B93" w:rsidRPr="00731494" w14:paraId="0AB0B34C" w14:textId="77777777" w:rsidTr="00B476BC">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380FE76" w14:textId="77777777" w:rsidR="00EE6B93" w:rsidRPr="00731494" w:rsidRDefault="00EE6B93" w:rsidP="00B476BC">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58E97B" w14:textId="07360891" w:rsidR="003A27AA" w:rsidRPr="00160B4D" w:rsidRDefault="003A27AA" w:rsidP="003A27AA">
            <w:pPr>
              <w:spacing w:before="135" w:after="135"/>
              <w:jc w:val="both"/>
              <w:textAlignment w:val="center"/>
              <w:rPr>
                <w:rFonts w:ascii="Arial" w:hAnsi="Arial" w:cs="Arial"/>
                <w:color w:val="000000"/>
                <w:position w:val="-2"/>
                <w:sz w:val="18"/>
                <w:szCs w:val="18"/>
              </w:rPr>
            </w:pPr>
            <w:r w:rsidRPr="00160B4D">
              <w:rPr>
                <w:rFonts w:ascii="Arial" w:hAnsi="Arial" w:cs="Arial"/>
                <w:color w:val="000000"/>
                <w:position w:val="-2"/>
                <w:sz w:val="18"/>
                <w:szCs w:val="18"/>
              </w:rPr>
              <w:t>Gospodarski subjekt, ki nastopa v ponudbi, mora izkazati vsaj eno (1) primerljivo referenco</w:t>
            </w:r>
            <w:r w:rsidR="003A5F8F">
              <w:rPr>
                <w:rFonts w:ascii="Arial" w:hAnsi="Arial" w:cs="Arial"/>
                <w:color w:val="000000"/>
                <w:position w:val="-2"/>
                <w:sz w:val="18"/>
                <w:szCs w:val="18"/>
              </w:rPr>
              <w:t>,</w:t>
            </w:r>
            <w:r w:rsidRPr="00160B4D">
              <w:rPr>
                <w:rFonts w:ascii="Arial" w:hAnsi="Arial" w:cs="Arial"/>
                <w:color w:val="000000"/>
                <w:position w:val="-2"/>
                <w:sz w:val="18"/>
                <w:szCs w:val="18"/>
              </w:rPr>
              <w:t xml:space="preserve"> iz katere bo izhajalo, da je </w:t>
            </w:r>
            <w:r w:rsidR="00932D04">
              <w:rPr>
                <w:rFonts w:ascii="Arial" w:hAnsi="Arial" w:cs="Arial"/>
                <w:color w:val="000000"/>
                <w:position w:val="-2"/>
                <w:sz w:val="18"/>
                <w:szCs w:val="18"/>
              </w:rPr>
              <w:t>referenčnemu naročniku</w:t>
            </w:r>
            <w:r w:rsidRPr="00160B4D">
              <w:rPr>
                <w:rFonts w:ascii="Arial" w:hAnsi="Arial" w:cs="Arial"/>
                <w:color w:val="000000"/>
                <w:position w:val="-2"/>
                <w:sz w:val="18"/>
                <w:szCs w:val="18"/>
              </w:rPr>
              <w:t xml:space="preserve">, ki deluje  na območju EU, dobavil enak aparat, kot ga ponuja v ponudbi. </w:t>
            </w:r>
          </w:p>
          <w:p w14:paraId="5C01FB02" w14:textId="77777777" w:rsidR="003A27AA" w:rsidRPr="00160B4D" w:rsidRDefault="003A27AA" w:rsidP="003A27AA">
            <w:pPr>
              <w:spacing w:before="135" w:after="135"/>
              <w:jc w:val="both"/>
              <w:textAlignment w:val="center"/>
              <w:rPr>
                <w:rFonts w:ascii="Arial" w:hAnsi="Arial" w:cs="Arial"/>
                <w:sz w:val="18"/>
                <w:szCs w:val="18"/>
              </w:rPr>
            </w:pPr>
            <w:r w:rsidRPr="00160B4D">
              <w:rPr>
                <w:rFonts w:ascii="Arial" w:hAnsi="Arial" w:cs="Arial"/>
                <w:color w:val="000000"/>
                <w:position w:val="-2"/>
                <w:sz w:val="18"/>
                <w:szCs w:val="18"/>
              </w:rPr>
              <w:t>Naročnik bo priznal reference, ki ne bodo starejše od 3 let od datuma objave tega javnega naročila.</w:t>
            </w:r>
          </w:p>
          <w:p w14:paraId="2DE37949" w14:textId="53076812" w:rsidR="00EE6B93" w:rsidRPr="00731494" w:rsidRDefault="003A27AA" w:rsidP="003A27AA">
            <w:pPr>
              <w:spacing w:before="135" w:after="135"/>
              <w:jc w:val="both"/>
              <w:textAlignment w:val="center"/>
            </w:pPr>
            <w:r w:rsidRPr="00160B4D">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EE6B93" w:rsidRPr="00731494" w14:paraId="73BF791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B32EA" w14:textId="77777777" w:rsidR="00EE6B93" w:rsidRPr="00731494" w:rsidRDefault="00EE6B93" w:rsidP="00B476BC">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F71A7A" w14:textId="464C0822"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tc>
      </w:tr>
      <w:tr w:rsidR="00EE6B93" w:rsidRPr="00731494" w14:paraId="3B6F78DB"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960942" w14:textId="77777777" w:rsidR="00EE6B93" w:rsidRPr="00731494" w:rsidRDefault="00EE6B93" w:rsidP="00B476BC">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EDD39B" w14:textId="77777777" w:rsidR="00EE6B93" w:rsidRPr="00731494" w:rsidRDefault="00EE6B93" w:rsidP="00B476BC">
            <w:pPr>
              <w:jc w:val="both"/>
              <w:textAlignment w:val="center"/>
            </w:pPr>
            <w:r w:rsidRPr="00731494">
              <w:rPr>
                <w:rFonts w:ascii="Arial" w:hAnsi="Arial" w:cs="Arial"/>
                <w:color w:val="000000"/>
                <w:position w:val="-2"/>
                <w:sz w:val="18"/>
                <w:szCs w:val="18"/>
              </w:rPr>
              <w:t> </w:t>
            </w:r>
          </w:p>
          <w:p w14:paraId="27DBEF13" w14:textId="77777777" w:rsidR="00EE6B93" w:rsidRPr="00731494" w:rsidRDefault="00EE6B93" w:rsidP="00B476BC">
            <w:r w:rsidRPr="00731494">
              <w:rPr>
                <w:rFonts w:ascii="Arial" w:hAnsi="Arial" w:cs="Arial"/>
                <w:color w:val="000000"/>
                <w:position w:val="-2"/>
                <w:sz w:val="18"/>
                <w:szCs w:val="18"/>
              </w:rPr>
              <w:t xml:space="preserve"> /</w:t>
            </w:r>
          </w:p>
        </w:tc>
      </w:tr>
      <w:tr w:rsidR="00EE6B93" w:rsidRPr="00731494" w14:paraId="77DF3D5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7C31F1" w14:textId="77777777" w:rsidR="00EE6B93" w:rsidRPr="00731494" w:rsidRDefault="00EE6B93" w:rsidP="00B476BC">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94AFDC"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C2B6570"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r w:rsidR="00EE6B93" w:rsidRPr="00731494" w14:paraId="67369F78" w14:textId="77777777" w:rsidTr="00B476B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A4159FF" w14:textId="77777777" w:rsidR="00EE6B93" w:rsidRPr="00731494" w:rsidRDefault="00EE6B93" w:rsidP="00B476BC">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265D62" w14:textId="77777777" w:rsidR="00EE6B93" w:rsidRPr="00731494" w:rsidRDefault="00EE6B93" w:rsidP="00B476BC">
            <w:pPr>
              <w:spacing w:before="135" w:after="135"/>
              <w:jc w:val="both"/>
              <w:textAlignment w:val="center"/>
            </w:pPr>
            <w:r w:rsidRPr="00731494">
              <w:rPr>
                <w:rFonts w:ascii="Arial" w:hAnsi="Arial" w:cs="Arial"/>
                <w:color w:val="000000"/>
                <w:position w:val="-2"/>
                <w:sz w:val="18"/>
                <w:szCs w:val="18"/>
              </w:rPr>
              <w:t>KUMULATIVNO izpolnjevanje pogoja</w:t>
            </w:r>
          </w:p>
          <w:p w14:paraId="02D958F7" w14:textId="77777777" w:rsidR="00EE6B93" w:rsidRPr="00731494" w:rsidRDefault="00EE6B93" w:rsidP="00B476BC">
            <w:pPr>
              <w:jc w:val="both"/>
              <w:textAlignment w:val="center"/>
            </w:pPr>
            <w:r w:rsidRPr="00731494">
              <w:rPr>
                <w:rFonts w:ascii="Arial" w:hAnsi="Arial" w:cs="Arial"/>
                <w:color w:val="000000"/>
                <w:position w:val="-2"/>
                <w:sz w:val="18"/>
                <w:szCs w:val="18"/>
              </w:rPr>
              <w:t> </w:t>
            </w:r>
          </w:p>
        </w:tc>
      </w:tr>
    </w:tbl>
    <w:p w14:paraId="3D7B3520" w14:textId="77777777" w:rsidR="00EE6B93" w:rsidRDefault="00EE6B93"/>
    <w:p w14:paraId="5F31E5F3" w14:textId="77777777" w:rsidR="00EE6B93" w:rsidRDefault="00EE6B93"/>
    <w:p w14:paraId="6C337C35" w14:textId="77777777" w:rsidR="00EE6B93" w:rsidRPr="00731494" w:rsidRDefault="00EE6B93">
      <w:pPr>
        <w:sectPr w:rsidR="00EE6B93"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p w14:paraId="40CB0F09" w14:textId="77777777" w:rsidR="007C4AEA" w:rsidRDefault="007C4AEA" w:rsidP="007C4AEA">
      <w:pPr>
        <w:spacing w:before="240" w:after="12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7C4AEA" w:rsidRPr="00731494" w14:paraId="569E9CD2" w14:textId="77777777" w:rsidTr="0069090A">
        <w:tc>
          <w:tcPr>
            <w:tcW w:w="0" w:type="auto"/>
            <w:shd w:val="clear" w:color="auto" w:fill="000000"/>
            <w:tcMar>
              <w:top w:w="150" w:type="dxa"/>
              <w:bottom w:w="150" w:type="dxa"/>
            </w:tcMar>
            <w:vAlign w:val="center"/>
          </w:tcPr>
          <w:p w14:paraId="0D6429A7" w14:textId="3D7E3CE4" w:rsidR="007C4AEA" w:rsidRPr="00731494" w:rsidRDefault="007C4AEA" w:rsidP="0069090A">
            <w:pPr>
              <w:jc w:val="center"/>
            </w:pPr>
            <w:r w:rsidRPr="00731494">
              <w:rPr>
                <w:rFonts w:ascii="Arial" w:hAnsi="Arial" w:cs="Arial"/>
                <w:b/>
                <w:bCs/>
                <w:color w:val="FFFFFF"/>
                <w:position w:val="-2"/>
                <w:sz w:val="18"/>
                <w:szCs w:val="18"/>
                <w:shd w:val="clear" w:color="auto" w:fill="000000"/>
              </w:rPr>
              <w:t xml:space="preserve">Zavarovanje </w:t>
            </w:r>
            <w:r w:rsidR="00911874" w:rsidRPr="00911874">
              <w:rPr>
                <w:rFonts w:ascii="Arial" w:hAnsi="Arial" w:cs="Arial"/>
                <w:b/>
                <w:bCs/>
                <w:color w:val="FFFFFF"/>
                <w:position w:val="-2"/>
                <w:sz w:val="18"/>
                <w:szCs w:val="18"/>
                <w:shd w:val="clear" w:color="auto" w:fill="000000"/>
              </w:rPr>
              <w:t>za dobro izvedbo</w:t>
            </w:r>
          </w:p>
        </w:tc>
      </w:tr>
    </w:tbl>
    <w:p w14:paraId="53AB53C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60 dni od sklenitve pogodbe, v višini 10% od skupne pogodbene vrednosti brez DDV; pred potekom garancijskega roka pa bo moral predložiti novo finančno zavarovanje za dobro izvedbo pogodbenih obveznosti v enaki višini z veljavnostjo najmanj do poteka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Finančno zavarovanje za dobro izvedbo pogodbenih obveznosti ne sme bistveno odstopati od vzorca tega finančnega zavarovanja, ki je sestavni del te razpisne dokumentacije. </w:t>
      </w:r>
    </w:p>
    <w:p w14:paraId="6EBA3AD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796FDE09"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 xml:space="preserve">Ponudnik mora v ponudbeni dokumentaciji predložiti vzorec finančnega zavarovanja za dobro izvedbo pogodbenih obveznosti (Obrazec »Finančno zavarovanje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w:t>
      </w:r>
      <w:proofErr w:type="spellStart"/>
      <w:r w:rsidRPr="00B02817">
        <w:rPr>
          <w:rFonts w:ascii="Arial" w:hAnsi="Arial" w:cs="Arial"/>
          <w:color w:val="000000"/>
          <w:sz w:val="18"/>
          <w:szCs w:val="18"/>
        </w:rPr>
        <w:t>pogarancijskega</w:t>
      </w:r>
      <w:proofErr w:type="spellEnd"/>
      <w:r w:rsidRPr="00B02817">
        <w:rPr>
          <w:rFonts w:ascii="Arial" w:hAnsi="Arial" w:cs="Arial"/>
          <w:color w:val="000000"/>
          <w:sz w:val="18"/>
          <w:szCs w:val="18"/>
        </w:rPr>
        <w:t xml:space="preserve"> vzdrževanja ali vrednost predmeta naročila, bo moral izbrani ponudnik temu ustrezno spremeniti, podaljšati oziroma nadomestiti tudi zavarovanje za dobro izvedbo pogodbenih obveznosti.</w:t>
      </w:r>
    </w:p>
    <w:p w14:paraId="53A5E565" w14:textId="77777777" w:rsidR="00B02817" w:rsidRPr="00B02817" w:rsidRDefault="00B02817" w:rsidP="00B02817">
      <w:pPr>
        <w:spacing w:before="120" w:after="120"/>
        <w:jc w:val="both"/>
        <w:rPr>
          <w:rFonts w:ascii="Arial" w:hAnsi="Arial" w:cs="Arial"/>
          <w:color w:val="000000"/>
          <w:sz w:val="18"/>
          <w:szCs w:val="18"/>
        </w:rPr>
      </w:pPr>
      <w:r w:rsidRPr="00B02817">
        <w:rPr>
          <w:rFonts w:ascii="Arial" w:hAnsi="Arial" w:cs="Arial"/>
          <w:color w:val="000000"/>
          <w:sz w:val="18"/>
          <w:szCs w:val="18"/>
        </w:rPr>
        <w:t>Finančno zavarovanje lahko naročnik unovči, če:</w:t>
      </w:r>
    </w:p>
    <w:p w14:paraId="677768B3" w14:textId="7C07543E" w:rsid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prične izpolnjevati svojih pogodbenih obveznosti v roku in v skladu z določili pogodbe,</w:t>
      </w:r>
    </w:p>
    <w:p w14:paraId="39BA5375" w14:textId="77777777" w:rsidR="00142F46" w:rsidRPr="00142F46" w:rsidRDefault="00142F46" w:rsidP="00142F46">
      <w:pPr>
        <w:pStyle w:val="Odstavekseznama"/>
        <w:spacing w:before="120" w:after="120"/>
        <w:jc w:val="both"/>
        <w:rPr>
          <w:rFonts w:ascii="Arial" w:hAnsi="Arial" w:cs="Arial"/>
          <w:color w:val="000000"/>
          <w:sz w:val="18"/>
          <w:szCs w:val="18"/>
        </w:rPr>
      </w:pPr>
    </w:p>
    <w:p w14:paraId="743D0AAC" w14:textId="5F58CEF7"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preneha izpolnjevati svoje pogodbene obveznosti v skladu z določili pogodbe,</w:t>
      </w:r>
    </w:p>
    <w:p w14:paraId="5033F4A4" w14:textId="77777777" w:rsidR="00142F46" w:rsidRPr="00142F46" w:rsidRDefault="00142F46" w:rsidP="00142F46">
      <w:pPr>
        <w:pStyle w:val="Odstavekseznama"/>
        <w:spacing w:before="120" w:after="120"/>
        <w:jc w:val="both"/>
        <w:rPr>
          <w:rFonts w:ascii="Arial" w:hAnsi="Arial" w:cs="Arial"/>
          <w:color w:val="000000"/>
          <w:sz w:val="18"/>
          <w:szCs w:val="18"/>
        </w:rPr>
      </w:pPr>
    </w:p>
    <w:p w14:paraId="1C356087" w14:textId="33C8A4C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6A3206A2" w14:textId="77777777" w:rsidR="00142F46" w:rsidRPr="00142F46" w:rsidRDefault="00142F46" w:rsidP="00142F46">
      <w:pPr>
        <w:pStyle w:val="Odstavekseznama"/>
        <w:spacing w:before="120" w:after="120"/>
        <w:jc w:val="both"/>
        <w:rPr>
          <w:rFonts w:ascii="Arial" w:hAnsi="Arial" w:cs="Arial"/>
          <w:color w:val="000000"/>
          <w:sz w:val="18"/>
          <w:szCs w:val="18"/>
        </w:rPr>
      </w:pPr>
    </w:p>
    <w:p w14:paraId="1F1A8BEC" w14:textId="7871DDD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16C1AD1A" w14:textId="77777777" w:rsidR="00142F46" w:rsidRPr="00142F46" w:rsidRDefault="00142F46" w:rsidP="00142F46">
      <w:pPr>
        <w:pStyle w:val="Odstavekseznama"/>
        <w:spacing w:before="120" w:after="120"/>
        <w:jc w:val="both"/>
        <w:rPr>
          <w:rFonts w:ascii="Arial" w:hAnsi="Arial" w:cs="Arial"/>
          <w:color w:val="000000"/>
          <w:sz w:val="18"/>
          <w:szCs w:val="18"/>
        </w:rPr>
      </w:pPr>
    </w:p>
    <w:p w14:paraId="76DBD27F" w14:textId="153436F9"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odstopi od pogodbe brez utemeljenega razloga, ki bi izviral iz sfere naročnika,</w:t>
      </w:r>
    </w:p>
    <w:p w14:paraId="4130593A" w14:textId="77777777" w:rsidR="00142F46" w:rsidRPr="00142F46" w:rsidRDefault="00142F46" w:rsidP="00142F46">
      <w:pPr>
        <w:pStyle w:val="Odstavekseznama"/>
        <w:spacing w:before="120" w:after="120"/>
        <w:jc w:val="both"/>
        <w:rPr>
          <w:rFonts w:ascii="Arial" w:hAnsi="Arial" w:cs="Arial"/>
          <w:color w:val="000000"/>
          <w:sz w:val="18"/>
          <w:szCs w:val="18"/>
        </w:rPr>
      </w:pPr>
    </w:p>
    <w:p w14:paraId="2D71145E" w14:textId="1826EDEA"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naročnik odstopi od pogodbe iz utemeljenega razloga, ki izvira iz sfere dobavitelja,</w:t>
      </w:r>
    </w:p>
    <w:p w14:paraId="592CF99E" w14:textId="77777777" w:rsidR="00142F46" w:rsidRPr="00142F46" w:rsidRDefault="00142F46" w:rsidP="00142F46">
      <w:pPr>
        <w:pStyle w:val="Odstavekseznama"/>
        <w:spacing w:before="120" w:after="120"/>
        <w:jc w:val="both"/>
        <w:rPr>
          <w:rFonts w:ascii="Arial" w:hAnsi="Arial" w:cs="Arial"/>
          <w:color w:val="000000"/>
          <w:sz w:val="18"/>
          <w:szCs w:val="18"/>
        </w:rPr>
      </w:pPr>
    </w:p>
    <w:p w14:paraId="213C98B2" w14:textId="75D0094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ali tretjim osebam pri izvajanju del povzroči škodo, ki je ne povrne v roku 8 dni po pozivu naročnika,</w:t>
      </w:r>
    </w:p>
    <w:p w14:paraId="0D8422ED" w14:textId="77777777" w:rsidR="00142F46" w:rsidRPr="00142F46" w:rsidRDefault="00142F46" w:rsidP="00142F46">
      <w:pPr>
        <w:pStyle w:val="Odstavekseznama"/>
        <w:spacing w:before="120" w:after="120"/>
        <w:jc w:val="both"/>
        <w:rPr>
          <w:rFonts w:ascii="Arial" w:hAnsi="Arial" w:cs="Arial"/>
          <w:color w:val="000000"/>
          <w:sz w:val="18"/>
          <w:szCs w:val="18"/>
        </w:rPr>
      </w:pPr>
    </w:p>
    <w:p w14:paraId="145B4ACD" w14:textId="0AD3291F"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poda zavajajoče ali lažne izjave, podatke oziroma dokumente,</w:t>
      </w:r>
    </w:p>
    <w:p w14:paraId="5A29E5A1" w14:textId="77777777" w:rsidR="00142F46" w:rsidRPr="00142F46" w:rsidRDefault="00142F46" w:rsidP="00142F46">
      <w:pPr>
        <w:pStyle w:val="Odstavekseznama"/>
        <w:spacing w:before="120" w:after="120"/>
        <w:jc w:val="both"/>
        <w:rPr>
          <w:rFonts w:ascii="Arial" w:hAnsi="Arial" w:cs="Arial"/>
          <w:color w:val="000000"/>
          <w:sz w:val="18"/>
          <w:szCs w:val="18"/>
        </w:rPr>
      </w:pPr>
    </w:p>
    <w:p w14:paraId="35338A0D" w14:textId="1503C3E3"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roku, ki ga določi naročnik, ne odpravi morebitnih pomanjkljivosti ali napak na izvedenem predmetu naročila,</w:t>
      </w:r>
    </w:p>
    <w:p w14:paraId="14D7C880" w14:textId="77777777" w:rsidR="00142F46" w:rsidRPr="00142F46" w:rsidRDefault="00142F46" w:rsidP="00142F46">
      <w:pPr>
        <w:pStyle w:val="Odstavekseznama"/>
        <w:spacing w:before="120" w:after="120"/>
        <w:jc w:val="both"/>
        <w:rPr>
          <w:rFonts w:ascii="Arial" w:hAnsi="Arial" w:cs="Arial"/>
          <w:color w:val="000000"/>
          <w:sz w:val="18"/>
          <w:szCs w:val="18"/>
        </w:rPr>
      </w:pPr>
    </w:p>
    <w:p w14:paraId="461FBCCE" w14:textId="7D576732" w:rsidR="00B02817"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15F047F8" w14:textId="1376FFB1" w:rsidR="00142F46" w:rsidRPr="00142F46" w:rsidRDefault="00B02817" w:rsidP="00142F46">
      <w:pPr>
        <w:pStyle w:val="Odstavekseznama"/>
        <w:numPr>
          <w:ilvl w:val="0"/>
          <w:numId w:val="71"/>
        </w:numPr>
        <w:spacing w:before="120" w:after="120"/>
        <w:jc w:val="both"/>
        <w:rPr>
          <w:rFonts w:ascii="Arial" w:hAnsi="Arial" w:cs="Arial"/>
          <w:color w:val="000000"/>
          <w:sz w:val="18"/>
          <w:szCs w:val="18"/>
        </w:rPr>
      </w:pPr>
      <w:r w:rsidRPr="00142F46">
        <w:rPr>
          <w:rFonts w:ascii="Arial" w:hAnsi="Arial" w:cs="Arial"/>
          <w:color w:val="000000"/>
          <w:sz w:val="18"/>
          <w:szCs w:val="18"/>
        </w:rPr>
        <w:lastRenderedPageBreak/>
        <w:t xml:space="preserve">dobavitelj naročniku skladno z njegovim pozivom ne izroči novega oziroma spremenjenega finančnega zavarovanja, ki bi bilo potrebno zaradi spremembe vrednosti predmeta naročila, dobavnega roka ali obdobja </w:t>
      </w:r>
      <w:proofErr w:type="spellStart"/>
      <w:r w:rsidRPr="00142F46">
        <w:rPr>
          <w:rFonts w:ascii="Arial" w:hAnsi="Arial" w:cs="Arial"/>
          <w:color w:val="000000"/>
          <w:sz w:val="18"/>
          <w:szCs w:val="18"/>
        </w:rPr>
        <w:t>pogarancijskega</w:t>
      </w:r>
      <w:proofErr w:type="spellEnd"/>
      <w:r w:rsidRPr="00142F46">
        <w:rPr>
          <w:rFonts w:ascii="Arial" w:hAnsi="Arial" w:cs="Arial"/>
          <w:color w:val="000000"/>
          <w:sz w:val="18"/>
          <w:szCs w:val="18"/>
        </w:rPr>
        <w:t xml:space="preserve"> vzdrževanja.</w:t>
      </w:r>
    </w:p>
    <w:tbl>
      <w:tblPr>
        <w:tblStyle w:val="NormalTablePHPDOCX"/>
        <w:tblW w:w="2500" w:type="pct"/>
        <w:tblInd w:w="108" w:type="dxa"/>
        <w:tblLook w:val="04A0" w:firstRow="1" w:lastRow="0" w:firstColumn="1" w:lastColumn="0" w:noHBand="0" w:noVBand="1"/>
      </w:tblPr>
      <w:tblGrid>
        <w:gridCol w:w="4535"/>
      </w:tblGrid>
      <w:tr w:rsidR="005F7985" w:rsidRPr="00731494" w14:paraId="5C3D1E20" w14:textId="77777777" w:rsidTr="0069090A">
        <w:tc>
          <w:tcPr>
            <w:tcW w:w="0" w:type="auto"/>
            <w:shd w:val="clear" w:color="auto" w:fill="000000"/>
            <w:tcMar>
              <w:top w:w="150" w:type="dxa"/>
              <w:bottom w:w="150" w:type="dxa"/>
            </w:tcMar>
            <w:vAlign w:val="center"/>
          </w:tcPr>
          <w:p w14:paraId="1FA6C76B" w14:textId="39B9DA36" w:rsidR="005F7985" w:rsidRPr="00731494" w:rsidRDefault="005F7985" w:rsidP="0069090A">
            <w:pPr>
              <w:jc w:val="center"/>
            </w:pPr>
            <w:r w:rsidRPr="00731494">
              <w:rPr>
                <w:rFonts w:ascii="Arial" w:hAnsi="Arial" w:cs="Arial"/>
                <w:b/>
                <w:bCs/>
                <w:color w:val="FFFFFF"/>
                <w:position w:val="-2"/>
                <w:sz w:val="18"/>
                <w:szCs w:val="18"/>
                <w:shd w:val="clear" w:color="auto" w:fill="000000"/>
              </w:rPr>
              <w:t xml:space="preserve">Zavarovanje </w:t>
            </w:r>
            <w:r w:rsidRPr="00911874">
              <w:rPr>
                <w:rFonts w:ascii="Arial" w:hAnsi="Arial" w:cs="Arial"/>
                <w:b/>
                <w:bCs/>
                <w:color w:val="FFFFFF"/>
                <w:position w:val="-2"/>
                <w:sz w:val="18"/>
                <w:szCs w:val="18"/>
                <w:shd w:val="clear" w:color="auto" w:fill="000000"/>
              </w:rPr>
              <w:t>za odpravo napak</w:t>
            </w:r>
          </w:p>
        </w:tc>
      </w:tr>
    </w:tbl>
    <w:p w14:paraId="7CE8F341"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Izbrani ponudnik bo moral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0FC903C5"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Ponudnik mora v ponudbeni dokumentaciji predložiti vzorec finančnega zavarovanja za odpravo napak v garancijskem roku (Obrazec »Finančno zavarovanje za odpravo napak v garancijskem roku«), s čimer potrdi, da se strinja z njegovo vsebino in razlogi za unovčitev ter da bo najkasneje ob primopredaji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p>
    <w:p w14:paraId="2DA2597C" w14:textId="77777777" w:rsidR="00E10EA1" w:rsidRPr="00E10EA1" w:rsidRDefault="00E10EA1" w:rsidP="00E10EA1">
      <w:pPr>
        <w:spacing w:before="120" w:after="120"/>
        <w:jc w:val="both"/>
        <w:rPr>
          <w:rFonts w:ascii="Arial" w:hAnsi="Arial" w:cs="Arial"/>
          <w:color w:val="000000"/>
          <w:sz w:val="18"/>
          <w:szCs w:val="18"/>
        </w:rPr>
      </w:pPr>
      <w:r w:rsidRPr="00E10EA1">
        <w:rPr>
          <w:rFonts w:ascii="Arial" w:hAnsi="Arial" w:cs="Arial"/>
          <w:color w:val="000000"/>
          <w:sz w:val="18"/>
          <w:szCs w:val="18"/>
        </w:rPr>
        <w:t xml:space="preserve">Finančno zavarovanje za odpravo napak v garancijskem roku lahko naročnik unovči, če: </w:t>
      </w:r>
    </w:p>
    <w:p w14:paraId="484FB75F" w14:textId="6D80D340" w:rsidR="00E10EA1"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garancijskem obdobju ne odpravi v celoti, ustrezno in v določenih rokih vseh notificiranih napak,</w:t>
      </w:r>
    </w:p>
    <w:p w14:paraId="4BA1B4F5" w14:textId="77777777" w:rsidR="00142F46" w:rsidRPr="00142F46" w:rsidRDefault="00142F46" w:rsidP="00142F46">
      <w:pPr>
        <w:pStyle w:val="Odstavekseznama"/>
        <w:spacing w:before="120" w:after="120"/>
        <w:jc w:val="both"/>
        <w:rPr>
          <w:rFonts w:ascii="Arial" w:hAnsi="Arial" w:cs="Arial"/>
          <w:color w:val="000000"/>
          <w:sz w:val="18"/>
          <w:szCs w:val="18"/>
        </w:rPr>
      </w:pPr>
    </w:p>
    <w:p w14:paraId="72559189" w14:textId="4880B22F"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izvedeni predmet naročila nima lastnosti, značilnosti, kakovosti ali certifikacij, h katerim se je zavezal ponudnik oziroma dobavitelj, ali ki bi jih moral imeti skladno s svojo naravo,</w:t>
      </w:r>
    </w:p>
    <w:p w14:paraId="69F836A7" w14:textId="77777777" w:rsidR="00142F46" w:rsidRPr="00142F46" w:rsidRDefault="00142F46" w:rsidP="00142F46">
      <w:pPr>
        <w:pStyle w:val="Odstavekseznama"/>
        <w:spacing w:before="120" w:after="120"/>
        <w:jc w:val="both"/>
        <w:rPr>
          <w:rFonts w:ascii="Arial" w:hAnsi="Arial" w:cs="Arial"/>
          <w:color w:val="000000"/>
          <w:sz w:val="18"/>
          <w:szCs w:val="18"/>
        </w:rPr>
      </w:pPr>
    </w:p>
    <w:p w14:paraId="13D53205" w14:textId="79F4DBF2"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ne izvaja dobav potrošnega materiala in reagentov skladno z zahtevami razpisne dokumentacije oziroma pogodbe,</w:t>
      </w:r>
    </w:p>
    <w:p w14:paraId="22222AEB" w14:textId="77777777" w:rsidR="00142F46" w:rsidRPr="00142F46" w:rsidRDefault="00142F46" w:rsidP="00142F46">
      <w:pPr>
        <w:pStyle w:val="Odstavekseznama"/>
        <w:spacing w:before="120" w:after="120"/>
        <w:jc w:val="both"/>
        <w:rPr>
          <w:rFonts w:ascii="Arial" w:hAnsi="Arial" w:cs="Arial"/>
          <w:color w:val="000000"/>
          <w:sz w:val="18"/>
          <w:szCs w:val="18"/>
        </w:rPr>
      </w:pPr>
    </w:p>
    <w:p w14:paraId="7A0398D2" w14:textId="6FE344FD" w:rsidR="00142F46"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v predvidenem roku naročniku ne predloži ustreznega finančnega zavarovanja za nadaljnjo dobro izvedbo pogodbenih obveznosti,</w:t>
      </w:r>
    </w:p>
    <w:p w14:paraId="3665CA03" w14:textId="77777777" w:rsidR="00142F46" w:rsidRPr="00142F46" w:rsidRDefault="00142F46" w:rsidP="00142F46">
      <w:pPr>
        <w:pStyle w:val="Odstavekseznama"/>
        <w:spacing w:before="120" w:after="120"/>
        <w:jc w:val="both"/>
        <w:rPr>
          <w:rFonts w:ascii="Arial" w:hAnsi="Arial" w:cs="Arial"/>
          <w:color w:val="000000"/>
          <w:sz w:val="18"/>
          <w:szCs w:val="18"/>
        </w:rPr>
      </w:pPr>
    </w:p>
    <w:p w14:paraId="2A0217DB" w14:textId="30FDF1D2" w:rsidR="007C4AEA" w:rsidRPr="00142F46" w:rsidRDefault="00E10EA1" w:rsidP="00142F46">
      <w:pPr>
        <w:pStyle w:val="Odstavekseznama"/>
        <w:numPr>
          <w:ilvl w:val="0"/>
          <w:numId w:val="72"/>
        </w:numPr>
        <w:spacing w:before="120" w:after="120"/>
        <w:jc w:val="both"/>
        <w:rPr>
          <w:rFonts w:ascii="Arial" w:hAnsi="Arial" w:cs="Arial"/>
          <w:color w:val="000000"/>
          <w:sz w:val="18"/>
          <w:szCs w:val="18"/>
        </w:rPr>
      </w:pPr>
      <w:r w:rsidRPr="00142F46">
        <w:rPr>
          <w:rFonts w:ascii="Arial" w:hAnsi="Arial" w:cs="Arial"/>
          <w:color w:val="000000"/>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6BB86324" w14:textId="77777777" w:rsidR="00534F78" w:rsidRPr="00731494" w:rsidRDefault="00534F78" w:rsidP="00546FD8">
      <w:pPr>
        <w:spacing w:after="0" w:line="260" w:lineRule="exact"/>
        <w:jc w:val="both"/>
        <w:rPr>
          <w:rFonts w:ascii="Arial" w:hAnsi="Arial" w:cs="Arial"/>
          <w:b/>
          <w:sz w:val="18"/>
          <w:szCs w:val="18"/>
        </w:rPr>
      </w:pPr>
    </w:p>
    <w:p w14:paraId="05DD8BC5" w14:textId="66F6656E" w:rsidR="00546FD8" w:rsidRPr="00432CAB" w:rsidRDefault="00546FD8" w:rsidP="00546FD8">
      <w:pPr>
        <w:spacing w:after="0" w:line="260" w:lineRule="exact"/>
        <w:jc w:val="both"/>
        <w:rPr>
          <w:rFonts w:ascii="Arial" w:hAnsi="Arial" w:cs="Arial"/>
          <w:b/>
          <w:sz w:val="18"/>
          <w:szCs w:val="18"/>
        </w:rPr>
      </w:pPr>
      <w:r w:rsidRPr="00432CAB">
        <w:rPr>
          <w:rFonts w:ascii="Arial" w:hAnsi="Arial" w:cs="Arial"/>
          <w:b/>
          <w:sz w:val="18"/>
          <w:szCs w:val="18"/>
        </w:rPr>
        <w:t xml:space="preserve">1. PREDMET JAVNEGA NAROČILA </w:t>
      </w:r>
    </w:p>
    <w:p w14:paraId="31D2D263" w14:textId="43D3C5DC" w:rsidR="00534F78" w:rsidRPr="00432CAB" w:rsidRDefault="00546FD8" w:rsidP="00534F78">
      <w:pPr>
        <w:spacing w:before="225" w:after="225" w:line="240" w:lineRule="auto"/>
        <w:jc w:val="both"/>
        <w:rPr>
          <w:rFonts w:ascii="Arial" w:hAnsi="Arial" w:cs="Arial"/>
          <w:snapToGrid w:val="0"/>
          <w:color w:val="000000"/>
          <w:sz w:val="18"/>
          <w:szCs w:val="18"/>
        </w:rPr>
      </w:pPr>
      <w:r w:rsidRPr="00432CAB">
        <w:rPr>
          <w:rFonts w:ascii="Arial" w:hAnsi="Arial" w:cs="Arial"/>
          <w:snapToGrid w:val="0"/>
          <w:color w:val="000000"/>
          <w:sz w:val="18"/>
          <w:szCs w:val="18"/>
        </w:rPr>
        <w:t xml:space="preserve">Predmet javnega naročila </w:t>
      </w:r>
      <w:r w:rsidR="00534F78" w:rsidRPr="00432CAB">
        <w:rPr>
          <w:rFonts w:ascii="Arial" w:hAnsi="Arial" w:cs="Arial"/>
          <w:snapToGrid w:val="0"/>
          <w:color w:val="000000"/>
          <w:sz w:val="18"/>
          <w:szCs w:val="18"/>
        </w:rPr>
        <w:t xml:space="preserve">je nakup in dobava </w:t>
      </w:r>
      <w:r w:rsidR="00312511" w:rsidRPr="00312511">
        <w:rPr>
          <w:rFonts w:ascii="Arial" w:hAnsi="Arial" w:cs="Arial"/>
          <w:snapToGrid w:val="0"/>
          <w:color w:val="000000"/>
          <w:sz w:val="18"/>
          <w:szCs w:val="18"/>
        </w:rPr>
        <w:t xml:space="preserve">aparata za </w:t>
      </w:r>
      <w:proofErr w:type="spellStart"/>
      <w:r w:rsidR="00312511" w:rsidRPr="00312511">
        <w:rPr>
          <w:rFonts w:ascii="Arial" w:hAnsi="Arial" w:cs="Arial"/>
          <w:snapToGrid w:val="0"/>
          <w:color w:val="000000"/>
          <w:sz w:val="18"/>
          <w:szCs w:val="18"/>
        </w:rPr>
        <w:t>sekvenciranje</w:t>
      </w:r>
      <w:proofErr w:type="spellEnd"/>
      <w:r w:rsidR="00312511" w:rsidRPr="00312511">
        <w:rPr>
          <w:rFonts w:ascii="Arial" w:hAnsi="Arial" w:cs="Arial"/>
          <w:snapToGrid w:val="0"/>
          <w:color w:val="000000"/>
          <w:sz w:val="18"/>
          <w:szCs w:val="18"/>
        </w:rPr>
        <w:t xml:space="preserve"> NGS</w:t>
      </w:r>
      <w:r w:rsidR="0006520E">
        <w:rPr>
          <w:rFonts w:ascii="Arial" w:hAnsi="Arial" w:cs="Arial"/>
          <w:snapToGrid w:val="0"/>
          <w:color w:val="000000"/>
          <w:sz w:val="18"/>
          <w:szCs w:val="18"/>
        </w:rPr>
        <w:t>, vključno z dobavo reagentov za obdobje petih (5) let od datuma primopredaje aparata</w:t>
      </w:r>
      <w:r w:rsidR="00432CAB" w:rsidRPr="00432CAB">
        <w:rPr>
          <w:rFonts w:ascii="Arial" w:hAnsi="Arial" w:cs="Arial"/>
          <w:color w:val="000000"/>
          <w:sz w:val="18"/>
          <w:szCs w:val="18"/>
        </w:rPr>
        <w:t>.</w:t>
      </w:r>
    </w:p>
    <w:p w14:paraId="7799B9B0" w14:textId="73CE2E2E" w:rsidR="00546FD8" w:rsidRPr="00432CAB" w:rsidRDefault="00546FD8" w:rsidP="00534F78">
      <w:pPr>
        <w:spacing w:before="225" w:after="225" w:line="240" w:lineRule="auto"/>
        <w:jc w:val="both"/>
        <w:rPr>
          <w:rFonts w:ascii="Arial" w:hAnsi="Arial" w:cs="Arial"/>
          <w:sz w:val="18"/>
          <w:szCs w:val="18"/>
        </w:rPr>
      </w:pPr>
      <w:r w:rsidRPr="00432CAB">
        <w:rPr>
          <w:rFonts w:ascii="Arial" w:hAnsi="Arial" w:cs="Arial"/>
          <w:sz w:val="18"/>
          <w:szCs w:val="18"/>
        </w:rPr>
        <w:t xml:space="preserve">Oprema mora ustrezati zahtevam in opisom v </w:t>
      </w:r>
      <w:r w:rsidR="00534F78" w:rsidRPr="00432CAB">
        <w:rPr>
          <w:rFonts w:ascii="Arial" w:hAnsi="Arial" w:cs="Arial"/>
          <w:sz w:val="18"/>
          <w:szCs w:val="18"/>
        </w:rPr>
        <w:t>tej razpisni dokumentaciji</w:t>
      </w:r>
      <w:r w:rsidRPr="00432CAB">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731494" w:rsidRDefault="00546FD8" w:rsidP="00546FD8">
      <w:pPr>
        <w:jc w:val="both"/>
        <w:rPr>
          <w:rFonts w:ascii="Arial" w:hAnsi="Arial" w:cs="Arial"/>
          <w:color w:val="000000"/>
          <w:sz w:val="18"/>
          <w:szCs w:val="18"/>
        </w:rPr>
      </w:pPr>
      <w:r w:rsidRPr="00432CAB">
        <w:rPr>
          <w:rFonts w:ascii="Arial" w:hAnsi="Arial" w:cs="Arial"/>
          <w:color w:val="000000"/>
          <w:sz w:val="18"/>
          <w:szCs w:val="18"/>
        </w:rPr>
        <w:t xml:space="preserve">Ponudnik s podpisom </w:t>
      </w:r>
      <w:r w:rsidRPr="00432CAB">
        <w:rPr>
          <w:rFonts w:ascii="Arial" w:hAnsi="Arial" w:cs="Arial"/>
          <w:i/>
          <w:color w:val="000000"/>
          <w:sz w:val="18"/>
          <w:szCs w:val="18"/>
        </w:rPr>
        <w:t>Krovne izjave</w:t>
      </w:r>
      <w:r w:rsidRPr="00432CAB">
        <w:rPr>
          <w:rFonts w:ascii="Arial" w:hAnsi="Arial" w:cs="Arial"/>
          <w:color w:val="000000"/>
          <w:sz w:val="18"/>
          <w:szCs w:val="18"/>
        </w:rPr>
        <w:t xml:space="preserve"> sprejema vse pogoje in zahteve naročnika v tehničnih specifikacijah.</w:t>
      </w:r>
    </w:p>
    <w:p w14:paraId="34D6F6DE" w14:textId="63B873E9" w:rsidR="00546FD8" w:rsidRPr="00731494" w:rsidRDefault="00546FD8" w:rsidP="00546FD8">
      <w:pPr>
        <w:pStyle w:val="Naslov1"/>
        <w:rPr>
          <w:rFonts w:ascii="Arial" w:hAnsi="Arial" w:cs="Arial"/>
          <w:sz w:val="18"/>
          <w:szCs w:val="18"/>
        </w:rPr>
      </w:pPr>
      <w:r w:rsidRPr="00731494">
        <w:rPr>
          <w:rFonts w:ascii="Arial" w:hAnsi="Arial" w:cs="Arial"/>
          <w:sz w:val="18"/>
          <w:szCs w:val="18"/>
        </w:rPr>
        <w:t xml:space="preserve">2. TEHNIČNA USTREZNOST PONUJENE OPREME </w:t>
      </w:r>
    </w:p>
    <w:p w14:paraId="373E6231" w14:textId="506D24A6" w:rsidR="00B33FCD" w:rsidRPr="00B0392A" w:rsidRDefault="00546FD8" w:rsidP="00534F78">
      <w:pPr>
        <w:spacing w:before="225" w:after="225" w:line="260" w:lineRule="exact"/>
        <w:jc w:val="both"/>
        <w:rPr>
          <w:rFonts w:ascii="Arial" w:hAnsi="Arial" w:cs="Arial"/>
          <w:sz w:val="18"/>
          <w:szCs w:val="18"/>
        </w:rPr>
      </w:pPr>
      <w:r w:rsidRPr="00731494">
        <w:rPr>
          <w:rFonts w:ascii="Arial" w:hAnsi="Arial" w:cs="Arial"/>
          <w:sz w:val="18"/>
          <w:szCs w:val="18"/>
        </w:rPr>
        <w:t>Ponujena oprema mora v celoti ustrezati vsem zahtevam iz razpisne dokumentacije</w:t>
      </w:r>
      <w:r w:rsidR="00534F78" w:rsidRPr="00731494">
        <w:rPr>
          <w:rFonts w:ascii="Arial" w:hAnsi="Arial" w:cs="Arial"/>
          <w:sz w:val="18"/>
          <w:szCs w:val="18"/>
        </w:rPr>
        <w:t>.</w:t>
      </w:r>
      <w:r w:rsidRPr="00731494">
        <w:rPr>
          <w:rFonts w:ascii="Arial" w:hAnsi="Arial" w:cs="Arial"/>
          <w:sz w:val="18"/>
          <w:szCs w:val="18"/>
        </w:rPr>
        <w:t xml:space="preserve"> </w:t>
      </w:r>
      <w:r w:rsidR="00701A24" w:rsidRPr="00731494">
        <w:rPr>
          <w:rFonts w:ascii="Arial" w:hAnsi="Arial" w:cs="Arial"/>
          <w:sz w:val="18"/>
          <w:szCs w:val="18"/>
        </w:rPr>
        <w:t xml:space="preserve">Naročnik v nadaljevanju podaja minimalne tehnične specifikacije za </w:t>
      </w:r>
      <w:r w:rsidR="00432CAB">
        <w:rPr>
          <w:rFonts w:ascii="Arial" w:hAnsi="Arial" w:cs="Arial"/>
          <w:sz w:val="18"/>
          <w:szCs w:val="18"/>
        </w:rPr>
        <w:t>opremo</w:t>
      </w:r>
      <w:r w:rsidR="00701A24" w:rsidRPr="00731494">
        <w:rPr>
          <w:rFonts w:ascii="Arial" w:hAnsi="Arial" w:cs="Arial"/>
          <w:sz w:val="18"/>
          <w:szCs w:val="18"/>
        </w:rPr>
        <w:t xml:space="preserve">, ki </w:t>
      </w:r>
      <w:r w:rsidR="00432CAB">
        <w:rPr>
          <w:rFonts w:ascii="Arial" w:hAnsi="Arial" w:cs="Arial"/>
          <w:sz w:val="18"/>
          <w:szCs w:val="18"/>
        </w:rPr>
        <w:t>je</w:t>
      </w:r>
      <w:r w:rsidR="00701A24" w:rsidRPr="00731494">
        <w:rPr>
          <w:rFonts w:ascii="Arial" w:hAnsi="Arial" w:cs="Arial"/>
          <w:sz w:val="18"/>
          <w:szCs w:val="18"/>
        </w:rPr>
        <w:t xml:space="preserve"> predmet </w:t>
      </w:r>
      <w:r w:rsidR="00B33FCD">
        <w:rPr>
          <w:rFonts w:ascii="Arial" w:hAnsi="Arial" w:cs="Arial"/>
          <w:sz w:val="18"/>
          <w:szCs w:val="18"/>
        </w:rPr>
        <w:t>tega javnega naročila</w:t>
      </w:r>
      <w:r w:rsidR="00701A24" w:rsidRPr="00731494">
        <w:rPr>
          <w:rFonts w:ascii="Arial" w:hAnsi="Arial" w:cs="Arial"/>
          <w:sz w:val="18"/>
          <w:szCs w:val="18"/>
        </w:rPr>
        <w:t>.</w:t>
      </w:r>
    </w:p>
    <w:p w14:paraId="02AA2DFB" w14:textId="39FD25CD" w:rsidR="00655581" w:rsidRDefault="0041455A" w:rsidP="00655581">
      <w:pPr>
        <w:pStyle w:val="Odstavekseznama"/>
        <w:numPr>
          <w:ilvl w:val="0"/>
          <w:numId w:val="67"/>
        </w:numPr>
        <w:spacing w:before="120" w:after="120" w:line="260" w:lineRule="exact"/>
        <w:jc w:val="both"/>
        <w:rPr>
          <w:rFonts w:ascii="Arial" w:hAnsi="Arial" w:cs="Arial"/>
          <w:b/>
          <w:bCs/>
          <w:sz w:val="18"/>
          <w:szCs w:val="18"/>
        </w:rPr>
      </w:pPr>
      <w:r w:rsidRPr="0041455A">
        <w:rPr>
          <w:rFonts w:ascii="Arial" w:hAnsi="Arial" w:cs="Arial"/>
          <w:b/>
          <w:bCs/>
          <w:sz w:val="18"/>
          <w:szCs w:val="18"/>
        </w:rPr>
        <w:t xml:space="preserve">Tehnična specifikacija  -  </w:t>
      </w:r>
      <w:r w:rsidR="00312511">
        <w:rPr>
          <w:rFonts w:ascii="Arial" w:hAnsi="Arial" w:cs="Arial"/>
          <w:b/>
          <w:bCs/>
          <w:sz w:val="18"/>
          <w:szCs w:val="18"/>
        </w:rPr>
        <w:t>A</w:t>
      </w:r>
      <w:r w:rsidR="00312511" w:rsidRPr="00312511">
        <w:rPr>
          <w:rFonts w:ascii="Arial" w:hAnsi="Arial" w:cs="Arial"/>
          <w:b/>
          <w:bCs/>
          <w:sz w:val="18"/>
          <w:szCs w:val="18"/>
        </w:rPr>
        <w:t xml:space="preserve">parat za </w:t>
      </w:r>
      <w:proofErr w:type="spellStart"/>
      <w:r w:rsidR="00312511" w:rsidRPr="00312511">
        <w:rPr>
          <w:rFonts w:ascii="Arial" w:hAnsi="Arial" w:cs="Arial"/>
          <w:b/>
          <w:bCs/>
          <w:sz w:val="18"/>
          <w:szCs w:val="18"/>
        </w:rPr>
        <w:t>sekvenciranje</w:t>
      </w:r>
      <w:proofErr w:type="spellEnd"/>
      <w:r w:rsidR="00312511" w:rsidRPr="00312511">
        <w:rPr>
          <w:rFonts w:ascii="Arial" w:hAnsi="Arial" w:cs="Arial"/>
          <w:b/>
          <w:bCs/>
          <w:sz w:val="18"/>
          <w:szCs w:val="18"/>
        </w:rPr>
        <w:t xml:space="preserve"> NGS</w:t>
      </w:r>
    </w:p>
    <w:p w14:paraId="785B695A" w14:textId="0A87077E" w:rsidR="00655581" w:rsidRPr="00655581" w:rsidRDefault="00206323" w:rsidP="00655581">
      <w:pPr>
        <w:spacing w:before="120" w:after="120" w:line="260" w:lineRule="exact"/>
        <w:jc w:val="both"/>
        <w:rPr>
          <w:rFonts w:ascii="Arial" w:hAnsi="Arial" w:cs="Arial"/>
          <w:b/>
          <w:bCs/>
          <w:sz w:val="18"/>
          <w:szCs w:val="18"/>
        </w:rPr>
      </w:pPr>
      <w:r>
        <w:rPr>
          <w:rFonts w:ascii="Arial" w:hAnsi="Arial" w:cs="Arial"/>
          <w:b/>
          <w:bCs/>
          <w:sz w:val="18"/>
          <w:szCs w:val="18"/>
        </w:rPr>
        <w:t>T</w:t>
      </w:r>
      <w:r w:rsidRPr="00206323">
        <w:rPr>
          <w:rFonts w:ascii="Arial" w:hAnsi="Arial" w:cs="Arial"/>
          <w:b/>
          <w:bCs/>
          <w:sz w:val="18"/>
          <w:szCs w:val="18"/>
        </w:rPr>
        <w:t xml:space="preserve">ehnične zahteve – Sistem za </w:t>
      </w:r>
      <w:proofErr w:type="spellStart"/>
      <w:r w:rsidRPr="00206323">
        <w:rPr>
          <w:rFonts w:ascii="Arial" w:hAnsi="Arial" w:cs="Arial"/>
          <w:b/>
          <w:bCs/>
          <w:sz w:val="18"/>
          <w:szCs w:val="18"/>
        </w:rPr>
        <w:t>sekvenciranje</w:t>
      </w:r>
      <w:proofErr w:type="spellEnd"/>
      <w:r w:rsidRPr="00206323">
        <w:rPr>
          <w:rFonts w:ascii="Arial" w:hAnsi="Arial" w:cs="Arial"/>
          <w:b/>
          <w:bCs/>
          <w:sz w:val="18"/>
          <w:szCs w:val="18"/>
        </w:rPr>
        <w:t xml:space="preserve"> naslednje generacije</w:t>
      </w:r>
    </w:p>
    <w:p w14:paraId="3B4B1EDC" w14:textId="313274DD"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proofErr w:type="spellStart"/>
      <w:r w:rsidRPr="00655581">
        <w:rPr>
          <w:rFonts w:ascii="Arial" w:hAnsi="Arial" w:cs="Arial"/>
          <w:sz w:val="18"/>
          <w:szCs w:val="18"/>
        </w:rPr>
        <w:t>Sekvenator</w:t>
      </w:r>
      <w:proofErr w:type="spellEnd"/>
      <w:r w:rsidRPr="00655581">
        <w:rPr>
          <w:rFonts w:ascii="Arial" w:hAnsi="Arial" w:cs="Arial"/>
          <w:sz w:val="18"/>
          <w:szCs w:val="18"/>
        </w:rPr>
        <w:t xml:space="preserve"> mora omogočati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s sintezo.</w:t>
      </w:r>
    </w:p>
    <w:p w14:paraId="4BEB9FA2" w14:textId="00851EA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naj omogoča dolžino branj do 2x500 </w:t>
      </w:r>
      <w:proofErr w:type="spellStart"/>
      <w:r w:rsidRPr="00655581">
        <w:rPr>
          <w:rFonts w:ascii="Arial" w:hAnsi="Arial" w:cs="Arial"/>
          <w:sz w:val="18"/>
          <w:szCs w:val="18"/>
        </w:rPr>
        <w:t>bp</w:t>
      </w:r>
      <w:proofErr w:type="spellEnd"/>
      <w:r w:rsidRPr="00655581">
        <w:rPr>
          <w:rFonts w:ascii="Arial" w:hAnsi="Arial" w:cs="Arial"/>
          <w:sz w:val="18"/>
          <w:szCs w:val="18"/>
        </w:rPr>
        <w:t>.</w:t>
      </w:r>
    </w:p>
    <w:p w14:paraId="2957EF28" w14:textId="2B345D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omogočati popolno avtomatizirano denaturacijo knjižnic in tvorbo gruč neposredno na sistemu ter avtomatsko </w:t>
      </w:r>
      <w:proofErr w:type="spellStart"/>
      <w:r w:rsidRPr="00655581">
        <w:rPr>
          <w:rFonts w:ascii="Arial" w:hAnsi="Arial" w:cs="Arial"/>
          <w:sz w:val="18"/>
          <w:szCs w:val="18"/>
        </w:rPr>
        <w:t>t.i</w:t>
      </w:r>
      <w:proofErr w:type="spellEnd"/>
      <w:r w:rsidRPr="00655581">
        <w:rPr>
          <w:rFonts w:ascii="Arial" w:hAnsi="Arial" w:cs="Arial"/>
          <w:sz w:val="18"/>
          <w:szCs w:val="18"/>
        </w:rPr>
        <w:t>. '</w:t>
      </w:r>
      <w:proofErr w:type="spellStart"/>
      <w:r w:rsidRPr="00655581">
        <w:rPr>
          <w:rFonts w:ascii="Arial" w:hAnsi="Arial" w:cs="Arial"/>
          <w:sz w:val="18"/>
          <w:szCs w:val="18"/>
        </w:rPr>
        <w:t>paired</w:t>
      </w:r>
      <w:proofErr w:type="spellEnd"/>
      <w:r w:rsidRPr="00655581">
        <w:rPr>
          <w:rFonts w:ascii="Arial" w:hAnsi="Arial" w:cs="Arial"/>
          <w:sz w:val="18"/>
          <w:szCs w:val="18"/>
        </w:rPr>
        <w:t xml:space="preserve"> </w:t>
      </w:r>
      <w:proofErr w:type="spellStart"/>
      <w:r w:rsidRPr="00655581">
        <w:rPr>
          <w:rFonts w:ascii="Arial" w:hAnsi="Arial" w:cs="Arial"/>
          <w:sz w:val="18"/>
          <w:szCs w:val="18"/>
        </w:rPr>
        <w:t>end</w:t>
      </w:r>
      <w:proofErr w:type="spellEnd"/>
      <w:r w:rsidRPr="00655581">
        <w:rPr>
          <w:rFonts w:ascii="Arial" w:hAnsi="Arial" w:cs="Arial"/>
          <w:sz w:val="18"/>
          <w:szCs w:val="18"/>
        </w:rPr>
        <w:t xml:space="preserve">' </w:t>
      </w:r>
      <w:proofErr w:type="spellStart"/>
      <w:r w:rsidRPr="00655581">
        <w:rPr>
          <w:rFonts w:ascii="Arial" w:hAnsi="Arial" w:cs="Arial"/>
          <w:sz w:val="18"/>
          <w:szCs w:val="18"/>
        </w:rPr>
        <w:t>sekvenciranje</w:t>
      </w:r>
      <w:proofErr w:type="spellEnd"/>
      <w:r w:rsidRPr="00655581">
        <w:rPr>
          <w:rFonts w:ascii="Arial" w:hAnsi="Arial" w:cs="Arial"/>
          <w:sz w:val="18"/>
          <w:szCs w:val="18"/>
        </w:rPr>
        <w:t>.</w:t>
      </w:r>
    </w:p>
    <w:p w14:paraId="2D7E9B30" w14:textId="73E6843E"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najosnovnejšo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90 % vseh baz pravilno določenih z 99,9 % verjetnostjo (Q30).</w:t>
      </w:r>
    </w:p>
    <w:p w14:paraId="6D14491E" w14:textId="1CFB148C"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Sistem mora zagotavljati, da bo po primarni analizi, ki predstavlja najosnovnejši obdelavo podatkov na aparatu za </w:t>
      </w:r>
      <w:proofErr w:type="spellStart"/>
      <w:r w:rsidRPr="00655581">
        <w:rPr>
          <w:rFonts w:ascii="Arial" w:hAnsi="Arial" w:cs="Arial"/>
          <w:sz w:val="18"/>
          <w:szCs w:val="18"/>
        </w:rPr>
        <w:t>sekvenciranje</w:t>
      </w:r>
      <w:proofErr w:type="spellEnd"/>
      <w:r w:rsidRPr="00655581">
        <w:rPr>
          <w:rFonts w:ascii="Arial" w:hAnsi="Arial" w:cs="Arial"/>
          <w:sz w:val="18"/>
          <w:szCs w:val="18"/>
        </w:rPr>
        <w:t xml:space="preserve">, pri dolžini branj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najmanj 85 % vseh baz pravilno določenih z 99,9 % (Q30).</w:t>
      </w:r>
    </w:p>
    <w:p w14:paraId="3E45E515" w14:textId="3EF62DF4"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mora omogočati analizo več vzorcev hkrati z uporabo označevalnih indeksnih zaporedij.</w:t>
      </w:r>
    </w:p>
    <w:p w14:paraId="1A7220BC" w14:textId="5D935303"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Sistem naj omogoča upravljanje preko zaslona na dotik ter hitro in uporabniku prijazno analizo podatkov:</w:t>
      </w:r>
    </w:p>
    <w:p w14:paraId="275E986D" w14:textId="4B3C233E"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2x150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10 ur,</w:t>
      </w:r>
    </w:p>
    <w:p w14:paraId="730A560D" w14:textId="5F9139A1" w:rsidR="00C551D5" w:rsidRPr="00655581" w:rsidRDefault="00C551D5" w:rsidP="00655581">
      <w:pPr>
        <w:pStyle w:val="Odstavekseznama"/>
        <w:numPr>
          <w:ilvl w:val="1"/>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Čas </w:t>
      </w:r>
      <w:proofErr w:type="spellStart"/>
      <w:r w:rsidRPr="00655581">
        <w:rPr>
          <w:rFonts w:ascii="Arial" w:hAnsi="Arial" w:cs="Arial"/>
          <w:sz w:val="18"/>
          <w:szCs w:val="18"/>
        </w:rPr>
        <w:t>sekvenciranja</w:t>
      </w:r>
      <w:proofErr w:type="spellEnd"/>
      <w:r w:rsidRPr="00655581">
        <w:rPr>
          <w:rFonts w:ascii="Arial" w:hAnsi="Arial" w:cs="Arial"/>
          <w:sz w:val="18"/>
          <w:szCs w:val="18"/>
        </w:rPr>
        <w:t xml:space="preserve"> 2x300 </w:t>
      </w:r>
      <w:proofErr w:type="spellStart"/>
      <w:r w:rsidRPr="00655581">
        <w:rPr>
          <w:rFonts w:ascii="Arial" w:hAnsi="Arial" w:cs="Arial"/>
          <w:sz w:val="18"/>
          <w:szCs w:val="18"/>
        </w:rPr>
        <w:t>bp</w:t>
      </w:r>
      <w:proofErr w:type="spellEnd"/>
      <w:r w:rsidRPr="00655581">
        <w:rPr>
          <w:rFonts w:ascii="Arial" w:hAnsi="Arial" w:cs="Arial"/>
          <w:sz w:val="18"/>
          <w:szCs w:val="18"/>
        </w:rPr>
        <w:t xml:space="preserve"> ne sme presegati 17 ur.</w:t>
      </w:r>
    </w:p>
    <w:p w14:paraId="6E94235C" w14:textId="44ECF51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Aparat mora omogočati namizno namestitev.</w:t>
      </w:r>
    </w:p>
    <w:p w14:paraId="441D7D54" w14:textId="77777777"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Teža aparata naj ne presega 50 kg.</w:t>
      </w:r>
    </w:p>
    <w:p w14:paraId="3A5DD190" w14:textId="7BC50046" w:rsidR="00C551D5" w:rsidRPr="00655581" w:rsidRDefault="00C551D5" w:rsidP="00655581">
      <w:pPr>
        <w:pStyle w:val="Odstavekseznama"/>
        <w:numPr>
          <w:ilvl w:val="0"/>
          <w:numId w:val="68"/>
        </w:numPr>
        <w:spacing w:before="120" w:after="120" w:line="260" w:lineRule="exact"/>
        <w:jc w:val="both"/>
        <w:rPr>
          <w:rFonts w:ascii="Arial" w:hAnsi="Arial" w:cs="Arial"/>
          <w:sz w:val="18"/>
          <w:szCs w:val="18"/>
        </w:rPr>
      </w:pPr>
      <w:r w:rsidRPr="00655581">
        <w:rPr>
          <w:rFonts w:ascii="Arial" w:hAnsi="Arial" w:cs="Arial"/>
          <w:sz w:val="18"/>
          <w:szCs w:val="18"/>
        </w:rPr>
        <w:t xml:space="preserve">Dimenzije aparata ne smejo presegati </w:t>
      </w:r>
      <w:proofErr w:type="spellStart"/>
      <w:r w:rsidRPr="00655581">
        <w:rPr>
          <w:rFonts w:ascii="Arial" w:hAnsi="Arial" w:cs="Arial"/>
          <w:sz w:val="18"/>
          <w:szCs w:val="18"/>
        </w:rPr>
        <w:t>ŠxGxV</w:t>
      </w:r>
      <w:proofErr w:type="spellEnd"/>
      <w:r w:rsidRPr="00655581">
        <w:rPr>
          <w:rFonts w:ascii="Arial" w:hAnsi="Arial" w:cs="Arial"/>
          <w:sz w:val="18"/>
          <w:szCs w:val="18"/>
        </w:rPr>
        <w:t>; 42 × 45 × 50 cm.</w:t>
      </w:r>
    </w:p>
    <w:p w14:paraId="3C3D572E" w14:textId="77777777" w:rsidR="00C551D5" w:rsidRPr="00C551D5" w:rsidRDefault="00C551D5" w:rsidP="00C551D5">
      <w:pPr>
        <w:spacing w:before="120" w:after="120" w:line="260" w:lineRule="exact"/>
        <w:jc w:val="both"/>
        <w:rPr>
          <w:rFonts w:ascii="Arial" w:hAnsi="Arial" w:cs="Arial"/>
          <w:sz w:val="18"/>
          <w:szCs w:val="18"/>
        </w:rPr>
      </w:pPr>
    </w:p>
    <w:p w14:paraId="59DE2ABB" w14:textId="1C40E5A0" w:rsidR="00206323" w:rsidRPr="002F7953" w:rsidRDefault="00C551D5" w:rsidP="002F7953">
      <w:pPr>
        <w:pStyle w:val="Odstavekseznama"/>
        <w:numPr>
          <w:ilvl w:val="0"/>
          <w:numId w:val="67"/>
        </w:numPr>
        <w:spacing w:before="120" w:after="120" w:line="260" w:lineRule="exact"/>
        <w:jc w:val="both"/>
        <w:rPr>
          <w:rFonts w:ascii="Arial" w:hAnsi="Arial" w:cs="Arial"/>
          <w:b/>
          <w:bCs/>
          <w:sz w:val="18"/>
          <w:szCs w:val="18"/>
        </w:rPr>
      </w:pPr>
      <w:r w:rsidRPr="002F7953">
        <w:rPr>
          <w:rFonts w:ascii="Arial" w:hAnsi="Arial" w:cs="Arial"/>
          <w:b/>
          <w:bCs/>
          <w:sz w:val="18"/>
          <w:szCs w:val="18"/>
        </w:rPr>
        <w:t>Strokovno tehnične zahteve – potrošni material</w:t>
      </w:r>
    </w:p>
    <w:p w14:paraId="38EEE09E" w14:textId="3B1A3E52" w:rsidR="00C551D5" w:rsidRPr="00206323" w:rsidRDefault="00C551D5" w:rsidP="00206323">
      <w:pPr>
        <w:pStyle w:val="Odstavekseznama"/>
        <w:numPr>
          <w:ilvl w:val="0"/>
          <w:numId w:val="69"/>
        </w:numPr>
        <w:spacing w:before="120" w:after="120" w:line="260" w:lineRule="exact"/>
        <w:jc w:val="both"/>
        <w:rPr>
          <w:rFonts w:ascii="Arial" w:hAnsi="Arial" w:cs="Arial"/>
          <w:b/>
          <w:bCs/>
          <w:sz w:val="18"/>
          <w:szCs w:val="18"/>
        </w:rPr>
      </w:pPr>
      <w:r w:rsidRPr="00206323">
        <w:rPr>
          <w:rFonts w:ascii="Arial" w:hAnsi="Arial" w:cs="Arial"/>
          <w:sz w:val="18"/>
          <w:szCs w:val="18"/>
        </w:rPr>
        <w:t xml:space="preserve">Reagenti za </w:t>
      </w:r>
      <w:proofErr w:type="spellStart"/>
      <w:r w:rsidRPr="00206323">
        <w:rPr>
          <w:rFonts w:ascii="Arial" w:hAnsi="Arial" w:cs="Arial"/>
          <w:sz w:val="18"/>
          <w:szCs w:val="18"/>
        </w:rPr>
        <w:t>sekvenciranje</w:t>
      </w:r>
      <w:proofErr w:type="spellEnd"/>
      <w:r w:rsidRPr="00206323">
        <w:rPr>
          <w:rFonts w:ascii="Arial" w:hAnsi="Arial" w:cs="Arial"/>
          <w:sz w:val="18"/>
          <w:szCs w:val="18"/>
        </w:rPr>
        <w:t xml:space="preserve"> se morajo shranjevati na sobni temperaturi.</w:t>
      </w:r>
    </w:p>
    <w:p w14:paraId="55E8A530" w14:textId="2525CBC5" w:rsidR="008E4ECE" w:rsidRPr="008E4ECE" w:rsidRDefault="00C551D5" w:rsidP="008E4ECE">
      <w:pPr>
        <w:pStyle w:val="Odstavekseznama"/>
        <w:numPr>
          <w:ilvl w:val="0"/>
          <w:numId w:val="69"/>
        </w:numPr>
        <w:spacing w:before="120" w:after="120" w:line="260" w:lineRule="exact"/>
        <w:jc w:val="both"/>
        <w:rPr>
          <w:rFonts w:ascii="Arial" w:hAnsi="Arial" w:cs="Arial"/>
          <w:sz w:val="18"/>
          <w:szCs w:val="18"/>
        </w:rPr>
      </w:pPr>
      <w:r w:rsidRPr="00206323">
        <w:rPr>
          <w:rFonts w:ascii="Arial" w:hAnsi="Arial" w:cs="Arial"/>
          <w:sz w:val="18"/>
          <w:szCs w:val="18"/>
        </w:rPr>
        <w:t xml:space="preserve">Reagenti morajo omogočati 5 M – 200 M odčitkov, ter dolžino branj 1x100 </w:t>
      </w:r>
      <w:proofErr w:type="spellStart"/>
      <w:r w:rsidRPr="00206323">
        <w:rPr>
          <w:rFonts w:ascii="Arial" w:hAnsi="Arial" w:cs="Arial"/>
          <w:sz w:val="18"/>
          <w:szCs w:val="18"/>
        </w:rPr>
        <w:t>bp</w:t>
      </w:r>
      <w:proofErr w:type="spellEnd"/>
      <w:r w:rsidRPr="00206323">
        <w:rPr>
          <w:rFonts w:ascii="Arial" w:hAnsi="Arial" w:cs="Arial"/>
          <w:sz w:val="18"/>
          <w:szCs w:val="18"/>
        </w:rPr>
        <w:t xml:space="preserve"> do 2x500 </w:t>
      </w:r>
      <w:proofErr w:type="spellStart"/>
      <w:r w:rsidRPr="00206323">
        <w:rPr>
          <w:rFonts w:ascii="Arial" w:hAnsi="Arial" w:cs="Arial"/>
          <w:sz w:val="18"/>
          <w:szCs w:val="18"/>
        </w:rPr>
        <w:t>bp</w:t>
      </w:r>
      <w:proofErr w:type="spellEnd"/>
      <w:r w:rsidRPr="00206323">
        <w:rPr>
          <w:rFonts w:ascii="Arial" w:hAnsi="Arial" w:cs="Arial"/>
          <w:sz w:val="18"/>
          <w:szCs w:val="18"/>
        </w:rPr>
        <w:t>.</w:t>
      </w:r>
    </w:p>
    <w:p w14:paraId="5BD7D6DE" w14:textId="1E64E6D9" w:rsidR="00C551D5" w:rsidRPr="008E4ECE" w:rsidRDefault="008E4ECE" w:rsidP="008E4ECE">
      <w:pPr>
        <w:pStyle w:val="Naslov1"/>
        <w:rPr>
          <w:rFonts w:ascii="Arial" w:hAnsi="Arial" w:cs="Arial"/>
          <w:sz w:val="18"/>
          <w:szCs w:val="18"/>
        </w:rPr>
      </w:pPr>
      <w:r>
        <w:rPr>
          <w:rFonts w:ascii="Arial" w:hAnsi="Arial" w:cs="Arial"/>
          <w:sz w:val="18"/>
          <w:szCs w:val="18"/>
        </w:rPr>
        <w:t xml:space="preserve">3. </w:t>
      </w:r>
      <w:r w:rsidR="00206323" w:rsidRPr="008E4ECE">
        <w:rPr>
          <w:rFonts w:ascii="Arial" w:hAnsi="Arial" w:cs="Arial"/>
          <w:sz w:val="18"/>
          <w:szCs w:val="18"/>
        </w:rPr>
        <w:t>Reagenti</w:t>
      </w:r>
    </w:p>
    <w:p w14:paraId="025AE3AF" w14:textId="77777777"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Ponudnik mora priložiti ponudbe za letno porabo reagenčnih kompletov.</w:t>
      </w:r>
    </w:p>
    <w:p w14:paraId="73DD6CAA" w14:textId="26AF65BD" w:rsidR="00C551D5" w:rsidRPr="00C551D5" w:rsidRDefault="00C551D5" w:rsidP="00C551D5">
      <w:pPr>
        <w:spacing w:before="120" w:after="120" w:line="260" w:lineRule="exact"/>
        <w:jc w:val="both"/>
        <w:rPr>
          <w:rFonts w:ascii="Arial" w:hAnsi="Arial" w:cs="Arial"/>
          <w:sz w:val="18"/>
          <w:szCs w:val="18"/>
        </w:rPr>
      </w:pPr>
      <w:r w:rsidRPr="00C551D5">
        <w:rPr>
          <w:rFonts w:ascii="Arial" w:hAnsi="Arial" w:cs="Arial"/>
          <w:sz w:val="18"/>
          <w:szCs w:val="18"/>
        </w:rPr>
        <w:t xml:space="preserve">Na letni ravni </w:t>
      </w:r>
      <w:r w:rsidR="00DE377E">
        <w:rPr>
          <w:rFonts w:ascii="Arial" w:hAnsi="Arial" w:cs="Arial"/>
          <w:sz w:val="18"/>
          <w:szCs w:val="18"/>
        </w:rPr>
        <w:t>se bo</w:t>
      </w:r>
      <w:r w:rsidRPr="00C551D5">
        <w:rPr>
          <w:rFonts w:ascii="Arial" w:hAnsi="Arial" w:cs="Arial"/>
          <w:sz w:val="18"/>
          <w:szCs w:val="18"/>
        </w:rPr>
        <w:t xml:space="preserve"> opravil</w:t>
      </w:r>
      <w:r w:rsidR="00DE377E">
        <w:rPr>
          <w:rFonts w:ascii="Arial" w:hAnsi="Arial" w:cs="Arial"/>
          <w:sz w:val="18"/>
          <w:szCs w:val="18"/>
        </w:rPr>
        <w:t>o</w:t>
      </w:r>
      <w:r w:rsidRPr="00C551D5">
        <w:rPr>
          <w:rFonts w:ascii="Arial" w:hAnsi="Arial" w:cs="Arial"/>
          <w:sz w:val="18"/>
          <w:szCs w:val="18"/>
        </w:rPr>
        <w:t>:</w:t>
      </w:r>
    </w:p>
    <w:p w14:paraId="109EA987" w14:textId="3EE2DB5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40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31DA5C83" w14:textId="69AB3CB1"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24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211BD779" w14:textId="7AC52B90"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4425F42E" w14:textId="1FFD25BE" w:rsidR="00C551D5"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5EBDF8CC" w14:textId="376752DB" w:rsidR="00E72B29" w:rsidRPr="00206323" w:rsidRDefault="00C551D5" w:rsidP="00206323">
      <w:pPr>
        <w:pStyle w:val="Odstavekseznama"/>
        <w:numPr>
          <w:ilvl w:val="0"/>
          <w:numId w:val="70"/>
        </w:numPr>
        <w:spacing w:before="120" w:after="120" w:line="260" w:lineRule="exact"/>
        <w:jc w:val="both"/>
        <w:rPr>
          <w:rFonts w:ascii="Arial" w:hAnsi="Arial" w:cs="Arial"/>
          <w:sz w:val="18"/>
          <w:szCs w:val="18"/>
        </w:rPr>
      </w:pPr>
      <w:r w:rsidRPr="00206323">
        <w:rPr>
          <w:rFonts w:ascii="Arial" w:hAnsi="Arial" w:cs="Arial"/>
          <w:sz w:val="18"/>
          <w:szCs w:val="18"/>
        </w:rPr>
        <w:lastRenderedPageBreak/>
        <w:t xml:space="preserve">10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6943D2B0" w14:textId="5137A4E6"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2926A642" w14:textId="77777777" w:rsidR="00635168" w:rsidRPr="00731494" w:rsidRDefault="00635168" w:rsidP="00635168">
      <w:pPr>
        <w:spacing w:before="120" w:after="120" w:line="260" w:lineRule="exact"/>
        <w:jc w:val="both"/>
        <w:rPr>
          <w:rFonts w:ascii="Arial" w:hAnsi="Arial" w:cs="Arial"/>
          <w:sz w:val="18"/>
          <w:szCs w:val="18"/>
        </w:rPr>
      </w:pPr>
    </w:p>
    <w:p w14:paraId="0B58B501" w14:textId="79A41688" w:rsidR="00546FD8" w:rsidRPr="00731494" w:rsidRDefault="000A00C6" w:rsidP="00635168">
      <w:pPr>
        <w:spacing w:before="225" w:after="0" w:line="260" w:lineRule="exact"/>
        <w:jc w:val="both"/>
        <w:rPr>
          <w:rFonts w:ascii="Arial" w:hAnsi="Arial" w:cs="Arial"/>
          <w:b/>
          <w:sz w:val="18"/>
          <w:szCs w:val="18"/>
        </w:rPr>
      </w:pPr>
      <w:r>
        <w:rPr>
          <w:rFonts w:ascii="Arial" w:hAnsi="Arial" w:cs="Arial"/>
          <w:b/>
          <w:sz w:val="18"/>
          <w:szCs w:val="18"/>
        </w:rPr>
        <w:t>4</w:t>
      </w:r>
      <w:r w:rsidR="00546FD8" w:rsidRPr="00731494">
        <w:rPr>
          <w:rFonts w:ascii="Arial" w:hAnsi="Arial" w:cs="Arial"/>
          <w:b/>
          <w:sz w:val="18"/>
          <w:szCs w:val="18"/>
        </w:rPr>
        <w:t xml:space="preserve">. ROK DOBAVE OPREME </w:t>
      </w:r>
    </w:p>
    <w:p w14:paraId="652491FF" w14:textId="77777777" w:rsidR="00546FD8" w:rsidRPr="00731494" w:rsidRDefault="00546FD8" w:rsidP="00546FD8">
      <w:pPr>
        <w:spacing w:after="0" w:line="260" w:lineRule="exact"/>
        <w:jc w:val="both"/>
        <w:rPr>
          <w:rFonts w:ascii="Arial" w:hAnsi="Arial" w:cs="Arial"/>
          <w:b/>
          <w:sz w:val="20"/>
          <w:szCs w:val="20"/>
        </w:rPr>
      </w:pPr>
    </w:p>
    <w:p w14:paraId="4701CB0A" w14:textId="24E3D0A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CD04A4">
        <w:rPr>
          <w:rFonts w:ascii="Arial" w:hAnsi="Arial" w:cs="Arial"/>
          <w:sz w:val="18"/>
          <w:szCs w:val="18"/>
        </w:rPr>
        <w:t>šest</w:t>
      </w:r>
      <w:r w:rsidR="00766CC5">
        <w:rPr>
          <w:rFonts w:ascii="Arial" w:hAnsi="Arial" w:cs="Arial"/>
          <w:sz w:val="18"/>
          <w:szCs w:val="18"/>
        </w:rPr>
        <w:t>deset (</w:t>
      </w:r>
      <w:r w:rsidR="00075A77">
        <w:rPr>
          <w:rFonts w:ascii="Arial" w:hAnsi="Arial" w:cs="Arial"/>
          <w:sz w:val="18"/>
          <w:szCs w:val="18"/>
        </w:rPr>
        <w:t>6</w:t>
      </w:r>
      <w:r w:rsidR="00766CC5">
        <w:rPr>
          <w:rFonts w:ascii="Arial" w:hAnsi="Arial" w:cs="Arial"/>
          <w:sz w:val="18"/>
          <w:szCs w:val="18"/>
        </w:rPr>
        <w:t>0)</w:t>
      </w:r>
      <w:r w:rsidR="00766CC5" w:rsidRPr="00731494">
        <w:rPr>
          <w:rFonts w:ascii="Arial" w:hAnsi="Arial" w:cs="Arial"/>
          <w:sz w:val="18"/>
          <w:szCs w:val="18"/>
        </w:rPr>
        <w:t xml:space="preserve"> </w:t>
      </w:r>
      <w:r w:rsidR="00635168" w:rsidRPr="00731494">
        <w:rPr>
          <w:rFonts w:ascii="Arial" w:hAnsi="Arial" w:cs="Arial"/>
          <w:sz w:val="18"/>
          <w:szCs w:val="18"/>
        </w:rPr>
        <w:t xml:space="preserve">dni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2AD70B96" w14:textId="77777777" w:rsidR="00546FD8" w:rsidRPr="00731494" w:rsidRDefault="00546FD8" w:rsidP="00546FD8">
      <w:pPr>
        <w:spacing w:after="0" w:line="260" w:lineRule="exact"/>
        <w:jc w:val="both"/>
        <w:rPr>
          <w:rFonts w:ascii="Arial" w:hAnsi="Arial" w:cs="Arial"/>
          <w:sz w:val="18"/>
          <w:szCs w:val="18"/>
        </w:rPr>
      </w:pPr>
    </w:p>
    <w:p w14:paraId="16E441E0"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3A094B8D" w14:textId="77777777" w:rsidR="006015F1" w:rsidRPr="00731494" w:rsidRDefault="006015F1" w:rsidP="006015F1">
      <w:pPr>
        <w:spacing w:before="225" w:after="120"/>
        <w:jc w:val="both"/>
        <w:rPr>
          <w:rFonts w:ascii="Arial" w:hAnsi="Arial" w:cs="Arial"/>
          <w:sz w:val="18"/>
          <w:szCs w:val="18"/>
        </w:rPr>
      </w:pPr>
    </w:p>
    <w:p w14:paraId="6D1A578E" w14:textId="794AE62C"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5</w:t>
      </w:r>
      <w:r w:rsidR="00546FD8" w:rsidRPr="00731494">
        <w:rPr>
          <w:rFonts w:ascii="Arial" w:hAnsi="Arial" w:cs="Arial"/>
          <w:b/>
          <w:sz w:val="18"/>
          <w:szCs w:val="18"/>
        </w:rPr>
        <w:t xml:space="preserve">. LOKACIJA DOBAVE OPREME IN PREVZEM OPREME </w:t>
      </w:r>
    </w:p>
    <w:p w14:paraId="269DDB4C" w14:textId="77777777" w:rsidR="00546FD8" w:rsidRPr="00731494" w:rsidRDefault="00546FD8" w:rsidP="00546FD8">
      <w:pPr>
        <w:pStyle w:val="Telobesedila2"/>
        <w:spacing w:line="260" w:lineRule="exact"/>
        <w:rPr>
          <w:rFonts w:cs="Arial"/>
          <w:b/>
          <w:sz w:val="18"/>
          <w:szCs w:val="18"/>
        </w:rPr>
      </w:pPr>
    </w:p>
    <w:p w14:paraId="10F2BE11" w14:textId="35EC4F18"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 xml:space="preserve">Količinski in kakovostni prevzem dobavljene opreme se izvrši zapisniško ob dobavi opreme na lokaciji naročnika, ki jo bo naročnik natančno določil po podpisu pogodbe. Prevzemni zapisnik podpišeta pooblaščena predstavnika ponudnika in naročnika. </w:t>
      </w:r>
    </w:p>
    <w:p w14:paraId="4B724248" w14:textId="77777777" w:rsidR="00546FD8" w:rsidRPr="00731494" w:rsidRDefault="00546FD8" w:rsidP="00546FD8">
      <w:pPr>
        <w:pStyle w:val="Pripombabesedilo"/>
        <w:jc w:val="both"/>
        <w:rPr>
          <w:rFonts w:ascii="Arial" w:hAnsi="Arial" w:cs="Arial"/>
          <w:sz w:val="18"/>
          <w:szCs w:val="18"/>
        </w:rPr>
      </w:pPr>
      <w:r w:rsidRPr="00731494">
        <w:rPr>
          <w:rFonts w:ascii="Arial" w:hAnsi="Arial" w:cs="Arial"/>
          <w:sz w:val="18"/>
          <w:szCs w:val="18"/>
        </w:rPr>
        <w:t>Oprema mora biti ob dobavi dostavljena in razložena v prostore naročnika.</w:t>
      </w:r>
    </w:p>
    <w:p w14:paraId="79658F28" w14:textId="77777777" w:rsidR="00546FD8" w:rsidRPr="00731494" w:rsidRDefault="00546FD8" w:rsidP="00546FD8">
      <w:pPr>
        <w:spacing w:line="260" w:lineRule="exact"/>
        <w:jc w:val="both"/>
        <w:rPr>
          <w:rFonts w:ascii="Arial" w:hAnsi="Arial" w:cs="Arial"/>
          <w:sz w:val="18"/>
          <w:szCs w:val="18"/>
          <w:u w:val="single"/>
        </w:rPr>
      </w:pPr>
      <w:r w:rsidRPr="00731494">
        <w:rPr>
          <w:rFonts w:ascii="Arial" w:hAnsi="Arial" w:cs="Arial"/>
          <w:sz w:val="18"/>
          <w:szCs w:val="18"/>
          <w:u w:val="single"/>
        </w:rPr>
        <w:t>Ponudnik mora ob prevzemu opreme naročniku predložiti:</w:t>
      </w:r>
    </w:p>
    <w:p w14:paraId="4831EAEA" w14:textId="2CEC4120"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potrjene garancijske liste za opremo,</w:t>
      </w:r>
    </w:p>
    <w:p w14:paraId="38BF816F"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25D551D2" w14:textId="77777777" w:rsidR="00546FD8" w:rsidRPr="00731494" w:rsidRDefault="00546FD8" w:rsidP="005451F3">
      <w:pPr>
        <w:numPr>
          <w:ilvl w:val="0"/>
          <w:numId w:val="16"/>
        </w:numPr>
        <w:spacing w:after="0"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03B0BE9C" w14:textId="77777777" w:rsidR="00546FD8" w:rsidRPr="00731494" w:rsidRDefault="00546FD8" w:rsidP="00546FD8">
      <w:pPr>
        <w:spacing w:after="0" w:line="260" w:lineRule="exact"/>
        <w:jc w:val="both"/>
        <w:rPr>
          <w:rFonts w:ascii="Arial" w:hAnsi="Arial" w:cs="Arial"/>
          <w:sz w:val="18"/>
          <w:szCs w:val="18"/>
        </w:rPr>
      </w:pPr>
    </w:p>
    <w:p w14:paraId="2E8D0791"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Brez predložitve v prejšnjem odstavku navedenih dokumentov prevzem opreme ne bo opravljen. </w:t>
      </w:r>
    </w:p>
    <w:p w14:paraId="7368158C" w14:textId="77777777" w:rsidR="00546FD8" w:rsidRPr="00731494" w:rsidRDefault="00546FD8" w:rsidP="00546FD8">
      <w:pPr>
        <w:spacing w:after="0" w:line="260" w:lineRule="exact"/>
        <w:jc w:val="both"/>
        <w:rPr>
          <w:rFonts w:ascii="Arial" w:hAnsi="Arial" w:cs="Arial"/>
          <w:sz w:val="18"/>
          <w:szCs w:val="18"/>
        </w:rPr>
      </w:pPr>
    </w:p>
    <w:p w14:paraId="7B0F8DD2" w14:textId="77777777" w:rsidR="00546FD8" w:rsidRPr="00731494" w:rsidRDefault="00546FD8" w:rsidP="00546FD8">
      <w:pPr>
        <w:spacing w:after="0" w:line="260" w:lineRule="exact"/>
        <w:jc w:val="both"/>
        <w:rPr>
          <w:rFonts w:ascii="Arial" w:hAnsi="Arial" w:cs="Arial"/>
          <w:sz w:val="18"/>
          <w:szCs w:val="18"/>
        </w:rPr>
      </w:pPr>
      <w:bookmarkStart w:id="0" w:name="_Hlk55891738"/>
      <w:r w:rsidRPr="00731494">
        <w:rPr>
          <w:rFonts w:ascii="Arial" w:hAnsi="Arial" w:cs="Arial"/>
          <w:sz w:val="18"/>
          <w:szCs w:val="18"/>
        </w:rPr>
        <w:t xml:space="preserve">V primeru količinskih ali kakovostnih odstopanj,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EC0BC22" w14:textId="77777777" w:rsidR="00546FD8" w:rsidRPr="00731494" w:rsidRDefault="00546FD8" w:rsidP="00546FD8">
      <w:pPr>
        <w:spacing w:after="0" w:line="260" w:lineRule="exact"/>
        <w:jc w:val="both"/>
        <w:rPr>
          <w:rFonts w:ascii="Arial" w:hAnsi="Arial" w:cs="Arial"/>
          <w:sz w:val="18"/>
          <w:szCs w:val="18"/>
        </w:rPr>
      </w:pPr>
    </w:p>
    <w:p w14:paraId="62FE2E27" w14:textId="63EB07A0" w:rsidR="00546FD8" w:rsidRPr="00731494" w:rsidRDefault="00546FD8" w:rsidP="00546FD8">
      <w:pPr>
        <w:spacing w:after="0"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w:t>
      </w:r>
    </w:p>
    <w:p w14:paraId="4C3D8B26" w14:textId="77777777" w:rsidR="00546FD8" w:rsidRPr="00731494" w:rsidRDefault="00546FD8" w:rsidP="00546FD8">
      <w:pPr>
        <w:spacing w:after="0" w:line="260" w:lineRule="exact"/>
        <w:jc w:val="both"/>
        <w:rPr>
          <w:rFonts w:ascii="Arial" w:hAnsi="Arial" w:cs="Arial"/>
          <w:sz w:val="18"/>
          <w:szCs w:val="18"/>
        </w:rPr>
      </w:pPr>
    </w:p>
    <w:p w14:paraId="701009B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bookmarkEnd w:id="0"/>
    <w:p w14:paraId="3252AF2B" w14:textId="77777777" w:rsidR="00546FD8" w:rsidRPr="00731494" w:rsidRDefault="00546FD8" w:rsidP="00546FD8">
      <w:pPr>
        <w:spacing w:after="0" w:line="260" w:lineRule="exact"/>
        <w:jc w:val="both"/>
        <w:rPr>
          <w:rFonts w:ascii="Arial" w:hAnsi="Arial" w:cs="Arial"/>
          <w:sz w:val="18"/>
          <w:szCs w:val="18"/>
        </w:rPr>
      </w:pPr>
    </w:p>
    <w:p w14:paraId="646AF28C" w14:textId="77777777" w:rsidR="006015F1" w:rsidRDefault="006015F1" w:rsidP="00546FD8">
      <w:pPr>
        <w:spacing w:after="0" w:line="260" w:lineRule="exact"/>
        <w:jc w:val="both"/>
        <w:rPr>
          <w:rFonts w:ascii="Arial" w:hAnsi="Arial" w:cs="Arial"/>
          <w:b/>
          <w:sz w:val="18"/>
          <w:szCs w:val="18"/>
        </w:rPr>
      </w:pPr>
    </w:p>
    <w:p w14:paraId="5FD2CB5C" w14:textId="7C92636B" w:rsidR="00546FD8" w:rsidRPr="00731494" w:rsidRDefault="000A00C6" w:rsidP="00546FD8">
      <w:pPr>
        <w:spacing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lastRenderedPageBreak/>
        <w:t xml:space="preserve">Garancijski rok </w:t>
      </w:r>
    </w:p>
    <w:p w14:paraId="4A709C75" w14:textId="77777777" w:rsidR="00546FD8" w:rsidRPr="00731494" w:rsidRDefault="00546FD8" w:rsidP="00546FD8">
      <w:pPr>
        <w:pStyle w:val="Odstavekseznama"/>
        <w:spacing w:after="0" w:line="260" w:lineRule="exact"/>
        <w:jc w:val="both"/>
        <w:rPr>
          <w:rFonts w:ascii="Arial" w:hAnsi="Arial" w:cs="Arial"/>
          <w:b/>
          <w:sz w:val="18"/>
          <w:szCs w:val="18"/>
        </w:rPr>
      </w:pPr>
    </w:p>
    <w:p w14:paraId="5D2F0F2A" w14:textId="449CB62C"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 xml:space="preserve">Ponudnik mora za ponujeno opremo zagotoviti garancijo za brezhibno delovanje najmanj za obdobje </w:t>
      </w:r>
      <w:r w:rsidR="00635168" w:rsidRPr="00731494">
        <w:rPr>
          <w:rFonts w:ascii="Arial" w:hAnsi="Arial" w:cs="Arial"/>
          <w:sz w:val="18"/>
          <w:szCs w:val="18"/>
        </w:rPr>
        <w:t>najman</w:t>
      </w:r>
      <w:r w:rsidR="009B385D">
        <w:rPr>
          <w:rFonts w:ascii="Arial" w:hAnsi="Arial" w:cs="Arial"/>
          <w:sz w:val="18"/>
          <w:szCs w:val="18"/>
        </w:rPr>
        <w:t>j 24</w:t>
      </w:r>
      <w:r w:rsidR="009934C4" w:rsidRPr="00731494">
        <w:rPr>
          <w:rFonts w:ascii="Arial" w:hAnsi="Arial" w:cs="Arial"/>
          <w:sz w:val="18"/>
          <w:szCs w:val="18"/>
        </w:rPr>
        <w:t xml:space="preserve"> </w:t>
      </w:r>
      <w:r w:rsidR="00635168" w:rsidRPr="00731494">
        <w:rPr>
          <w:rFonts w:ascii="Arial" w:hAnsi="Arial" w:cs="Arial"/>
          <w:sz w:val="18"/>
          <w:szCs w:val="18"/>
        </w:rPr>
        <w:t>mesecev</w:t>
      </w:r>
      <w:r w:rsidRPr="00731494">
        <w:rPr>
          <w:rFonts w:ascii="Arial" w:hAnsi="Arial" w:cs="Arial"/>
          <w:sz w:val="18"/>
          <w:szCs w:val="18"/>
        </w:rPr>
        <w:t>. Garancijski rok prične teči od dneva podpisa zapisnika o kakovostnem in količinskem prevzemu opreme.</w:t>
      </w:r>
    </w:p>
    <w:p w14:paraId="7165B637" w14:textId="77777777" w:rsidR="00546FD8" w:rsidRPr="00731494" w:rsidRDefault="00546FD8" w:rsidP="00546FD8">
      <w:pPr>
        <w:pStyle w:val="Odstavekseznama"/>
        <w:spacing w:after="0" w:line="260" w:lineRule="exact"/>
        <w:jc w:val="both"/>
        <w:rPr>
          <w:rFonts w:ascii="Arial" w:hAnsi="Arial" w:cs="Arial"/>
          <w:b/>
          <w:sz w:val="18"/>
          <w:szCs w:val="18"/>
        </w:rPr>
      </w:pPr>
    </w:p>
    <w:p w14:paraId="660C54C3" w14:textId="77777777" w:rsidR="00546FD8" w:rsidRDefault="00546FD8" w:rsidP="00546FD8">
      <w:pPr>
        <w:spacing w:after="0" w:line="260" w:lineRule="exact"/>
        <w:jc w:val="both"/>
        <w:rPr>
          <w:rFonts w:ascii="Arial" w:hAnsi="Arial" w:cs="Arial"/>
          <w:i/>
          <w:sz w:val="18"/>
          <w:szCs w:val="18"/>
        </w:rPr>
      </w:pPr>
      <w:r w:rsidRPr="00731494">
        <w:rPr>
          <w:rFonts w:ascii="Arial" w:hAnsi="Arial" w:cs="Arial"/>
          <w:sz w:val="18"/>
          <w:szCs w:val="18"/>
        </w:rPr>
        <w:t>V primeru z zapisnikom ugotovljene napake ob dobavi začne teči garancijski rok z dnem, ko je napaka odpravljena. V primeru nezmožnosti odprave napake začne teči garancijski rok z dnem zapisniškega prevzema nove opreme</w:t>
      </w:r>
      <w:r w:rsidRPr="00731494">
        <w:rPr>
          <w:rFonts w:ascii="Arial" w:hAnsi="Arial" w:cs="Arial"/>
          <w:i/>
          <w:sz w:val="18"/>
          <w:szCs w:val="18"/>
        </w:rPr>
        <w:t>.</w:t>
      </w:r>
    </w:p>
    <w:p w14:paraId="124CE4B5" w14:textId="77777777" w:rsidR="00DF2FCD" w:rsidRDefault="00DF2FCD" w:rsidP="00546FD8">
      <w:pPr>
        <w:spacing w:after="0" w:line="260" w:lineRule="exact"/>
        <w:jc w:val="both"/>
        <w:rPr>
          <w:rFonts w:ascii="Arial" w:hAnsi="Arial" w:cs="Arial"/>
          <w:i/>
          <w:sz w:val="18"/>
          <w:szCs w:val="18"/>
        </w:rPr>
      </w:pPr>
    </w:p>
    <w:p w14:paraId="4CFD3023" w14:textId="451A7194" w:rsidR="006B0588" w:rsidRDefault="00DF2FCD" w:rsidP="00CA26F2">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r w:rsidR="006B0588">
        <w:rPr>
          <w:rFonts w:ascii="Arial" w:hAnsi="Arial" w:cs="Arial"/>
          <w:iCs/>
          <w:sz w:val="18"/>
          <w:szCs w:val="18"/>
        </w:rPr>
        <w:t>:</w:t>
      </w:r>
    </w:p>
    <w:p w14:paraId="4360E1C7" w14:textId="6982C2A3" w:rsidR="006B0588"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6B0588">
        <w:rPr>
          <w:rFonts w:ascii="Arial" w:hAnsi="Arial" w:cs="Arial"/>
          <w:iCs/>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r>
        <w:rPr>
          <w:rFonts w:ascii="Arial" w:hAnsi="Arial" w:cs="Arial"/>
          <w:iCs/>
          <w:sz w:val="18"/>
          <w:szCs w:val="18"/>
        </w:rPr>
        <w:t>,</w:t>
      </w:r>
    </w:p>
    <w:p w14:paraId="6DF4C85F" w14:textId="1E7AD4EC" w:rsidR="006B0588" w:rsidRPr="00CA26F2" w:rsidRDefault="006B0588" w:rsidP="005451F3">
      <w:pPr>
        <w:pStyle w:val="Odstavekseznama"/>
        <w:numPr>
          <w:ilvl w:val="0"/>
          <w:numId w:val="42"/>
        </w:numPr>
        <w:spacing w:after="120" w:line="260" w:lineRule="exact"/>
        <w:ind w:left="714" w:hanging="357"/>
        <w:contextualSpacing w:val="0"/>
        <w:jc w:val="both"/>
        <w:rPr>
          <w:rFonts w:ascii="Arial" w:hAnsi="Arial" w:cs="Arial"/>
          <w:iCs/>
          <w:sz w:val="18"/>
          <w:szCs w:val="18"/>
        </w:rPr>
      </w:pPr>
      <w:r w:rsidRPr="00CA26F2">
        <w:rPr>
          <w:rFonts w:ascii="Arial" w:hAnsi="Arial" w:cs="Arial"/>
          <w:color w:val="222222"/>
          <w:sz w:val="18"/>
          <w:szCs w:val="18"/>
          <w:shd w:val="clear" w:color="auto" w:fill="FFFFFF"/>
        </w:rPr>
        <w:t>Nadgradnj</w:t>
      </w:r>
      <w:r>
        <w:rPr>
          <w:rFonts w:ascii="Arial" w:hAnsi="Arial" w:cs="Arial"/>
          <w:color w:val="222222"/>
          <w:sz w:val="18"/>
          <w:szCs w:val="18"/>
          <w:shd w:val="clear" w:color="auto" w:fill="FFFFFF"/>
        </w:rPr>
        <w:t>e</w:t>
      </w:r>
      <w:r w:rsidRPr="00CA26F2">
        <w:rPr>
          <w:rFonts w:ascii="Arial" w:hAnsi="Arial" w:cs="Arial"/>
          <w:color w:val="222222"/>
          <w:sz w:val="18"/>
          <w:szCs w:val="18"/>
          <w:shd w:val="clear" w:color="auto" w:fill="FFFFFF"/>
        </w:rPr>
        <w:t xml:space="preserve"> strojne in programske opreme: pomeni tako nadgradnjo in vzdrževanje strojne in programske opreme, ki zagotavlja varnost in zanesljivost delovanja opreme (»</w:t>
      </w:r>
      <w:proofErr w:type="spellStart"/>
      <w:r w:rsidRPr="00CA26F2">
        <w:rPr>
          <w:rFonts w:ascii="Arial" w:hAnsi="Arial" w:cs="Arial"/>
          <w:color w:val="222222"/>
          <w:sz w:val="18"/>
          <w:szCs w:val="18"/>
          <w:shd w:val="clear" w:color="auto" w:fill="FFFFFF"/>
        </w:rPr>
        <w:t>updates</w:t>
      </w:r>
      <w:proofErr w:type="spellEnd"/>
      <w:r w:rsidRPr="00CA26F2">
        <w:rPr>
          <w:rFonts w:ascii="Arial" w:hAnsi="Arial" w:cs="Arial"/>
          <w:color w:val="222222"/>
          <w:sz w:val="18"/>
          <w:szCs w:val="18"/>
          <w:shd w:val="clear" w:color="auto" w:fill="FFFFFF"/>
        </w:rPr>
        <w:t>«).</w:t>
      </w:r>
      <w:r w:rsidRPr="00CA26F2">
        <w:rPr>
          <w:sz w:val="18"/>
          <w:szCs w:val="18"/>
        </w:rPr>
        <w:t xml:space="preserve"> </w:t>
      </w:r>
    </w:p>
    <w:p w14:paraId="41F9738D" w14:textId="2CAE7C15" w:rsidR="006B0588" w:rsidRPr="00CA26F2" w:rsidRDefault="006B0588" w:rsidP="005451F3">
      <w:pPr>
        <w:pStyle w:val="Odstavekseznama"/>
        <w:numPr>
          <w:ilvl w:val="0"/>
          <w:numId w:val="42"/>
        </w:numPr>
        <w:spacing w:after="0" w:line="260" w:lineRule="exact"/>
        <w:jc w:val="both"/>
        <w:rPr>
          <w:rFonts w:ascii="Arial" w:hAnsi="Arial" w:cs="Arial"/>
          <w:iCs/>
          <w:sz w:val="18"/>
          <w:szCs w:val="18"/>
        </w:rPr>
      </w:pPr>
      <w:r>
        <w:rPr>
          <w:rFonts w:ascii="Arial" w:hAnsi="Arial" w:cs="Arial"/>
          <w:color w:val="222222"/>
          <w:sz w:val="18"/>
          <w:szCs w:val="18"/>
          <w:shd w:val="clear" w:color="auto" w:fill="FFFFFF"/>
        </w:rPr>
        <w:t>Odpravo napak oziroma k</w:t>
      </w:r>
      <w:r w:rsidRPr="006B0588">
        <w:rPr>
          <w:rFonts w:ascii="Arial" w:hAnsi="Arial" w:cs="Arial"/>
          <w:color w:val="222222"/>
          <w:sz w:val="18"/>
          <w:szCs w:val="18"/>
          <w:shd w:val="clear" w:color="auto" w:fill="FFFFFF"/>
        </w:rPr>
        <w:t xml:space="preserve">orektivno </w:t>
      </w:r>
      <w:r>
        <w:rPr>
          <w:rFonts w:ascii="Arial" w:hAnsi="Arial" w:cs="Arial"/>
          <w:color w:val="222222"/>
          <w:sz w:val="18"/>
          <w:szCs w:val="18"/>
          <w:shd w:val="clear" w:color="auto" w:fill="FFFFFF"/>
        </w:rPr>
        <w:t>/</w:t>
      </w:r>
      <w:r w:rsidRPr="006B0588">
        <w:rPr>
          <w:rFonts w:ascii="Arial" w:hAnsi="Arial" w:cs="Arial"/>
          <w:color w:val="222222"/>
          <w:sz w:val="18"/>
          <w:szCs w:val="18"/>
          <w:shd w:val="clear" w:color="auto" w:fill="FFFFFF"/>
        </w:rPr>
        <w:t xml:space="preserve"> kurativno vzdrževanje: pomeni servisiranje in vzdrževanje, ki se izvrši v primeru okvare opreme in ga naročnik zahteva od </w:t>
      </w:r>
      <w:r>
        <w:rPr>
          <w:rFonts w:ascii="Arial" w:hAnsi="Arial" w:cs="Arial"/>
          <w:color w:val="222222"/>
          <w:sz w:val="18"/>
          <w:szCs w:val="18"/>
          <w:shd w:val="clear" w:color="auto" w:fill="FFFFFF"/>
        </w:rPr>
        <w:t>dobavitelja</w:t>
      </w:r>
      <w:r w:rsidRPr="006B0588">
        <w:rPr>
          <w:rFonts w:ascii="Arial" w:hAnsi="Arial" w:cs="Arial"/>
          <w:color w:val="222222"/>
          <w:sz w:val="18"/>
          <w:szCs w:val="18"/>
          <w:shd w:val="clear" w:color="auto" w:fill="FFFFFF"/>
        </w:rPr>
        <w:t xml:space="preserve"> oziroma ga mora </w:t>
      </w:r>
      <w:r>
        <w:rPr>
          <w:rFonts w:ascii="Arial" w:hAnsi="Arial" w:cs="Arial"/>
          <w:color w:val="222222"/>
          <w:sz w:val="18"/>
          <w:szCs w:val="18"/>
          <w:shd w:val="clear" w:color="auto" w:fill="FFFFFF"/>
        </w:rPr>
        <w:t>dobavitelj</w:t>
      </w:r>
      <w:r w:rsidRPr="006B0588">
        <w:rPr>
          <w:rFonts w:ascii="Arial" w:hAnsi="Arial" w:cs="Arial"/>
          <w:color w:val="222222"/>
          <w:sz w:val="18"/>
          <w:szCs w:val="18"/>
          <w:shd w:val="clear" w:color="auto" w:fill="FFFFFF"/>
        </w:rPr>
        <w:t xml:space="preserve">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Default="006B0588" w:rsidP="00DF2FCD">
      <w:pPr>
        <w:spacing w:after="0" w:line="260" w:lineRule="exact"/>
        <w:jc w:val="both"/>
        <w:rPr>
          <w:rFonts w:ascii="Arial" w:hAnsi="Arial" w:cs="Arial"/>
          <w:iCs/>
          <w:sz w:val="18"/>
          <w:szCs w:val="18"/>
        </w:rPr>
      </w:pPr>
    </w:p>
    <w:p w14:paraId="0B50407F" w14:textId="54253D37" w:rsidR="00DF2FCD" w:rsidRPr="00271A63" w:rsidRDefault="00DF2FCD" w:rsidP="00DF2FCD">
      <w:pPr>
        <w:spacing w:after="0" w:line="260" w:lineRule="exact"/>
        <w:jc w:val="both"/>
        <w:rPr>
          <w:rFonts w:ascii="Arial" w:hAnsi="Arial" w:cs="Arial"/>
          <w:iCs/>
          <w:sz w:val="18"/>
          <w:szCs w:val="18"/>
        </w:rPr>
      </w:pPr>
      <w:r>
        <w:rPr>
          <w:rFonts w:ascii="Arial" w:hAnsi="Arial" w:cs="Arial"/>
          <w:iCs/>
          <w:sz w:val="18"/>
          <w:szCs w:val="18"/>
        </w:rPr>
        <w:t xml:space="preserve">Dobavitelj iz naslova </w:t>
      </w:r>
      <w:r w:rsidR="006B0588">
        <w:rPr>
          <w:rFonts w:ascii="Arial" w:hAnsi="Arial" w:cs="Arial"/>
          <w:iCs/>
          <w:sz w:val="18"/>
          <w:szCs w:val="18"/>
        </w:rPr>
        <w:t xml:space="preserve">rednega </w:t>
      </w:r>
      <w:r>
        <w:rPr>
          <w:rFonts w:ascii="Arial" w:hAnsi="Arial" w:cs="Arial"/>
          <w:iCs/>
          <w:sz w:val="18"/>
          <w:szCs w:val="18"/>
        </w:rPr>
        <w:t>preventivnega vzdrževanja</w:t>
      </w:r>
      <w:r w:rsidR="006B0588">
        <w:rPr>
          <w:rFonts w:ascii="Arial" w:hAnsi="Arial" w:cs="Arial"/>
          <w:iCs/>
          <w:sz w:val="18"/>
          <w:szCs w:val="18"/>
        </w:rPr>
        <w:t xml:space="preserve"> in</w:t>
      </w:r>
      <w:r>
        <w:rPr>
          <w:rFonts w:ascii="Arial" w:hAnsi="Arial" w:cs="Arial"/>
          <w:iCs/>
          <w:sz w:val="18"/>
          <w:szCs w:val="18"/>
        </w:rPr>
        <w:t xml:space="preserve"> </w:t>
      </w:r>
      <w:r w:rsidR="00766CC5">
        <w:rPr>
          <w:rFonts w:ascii="Arial" w:hAnsi="Arial" w:cs="Arial"/>
          <w:iCs/>
          <w:sz w:val="18"/>
          <w:szCs w:val="18"/>
        </w:rPr>
        <w:t xml:space="preserve">kurativnega </w:t>
      </w:r>
      <w:r>
        <w:rPr>
          <w:rFonts w:ascii="Arial" w:hAnsi="Arial" w:cs="Arial"/>
          <w:iCs/>
          <w:sz w:val="18"/>
          <w:szCs w:val="18"/>
        </w:rPr>
        <w:t xml:space="preserve">vzdrževanja </w:t>
      </w:r>
      <w:r w:rsidR="006B0588">
        <w:rPr>
          <w:rFonts w:ascii="Arial" w:hAnsi="Arial" w:cs="Arial"/>
          <w:iCs/>
          <w:sz w:val="18"/>
          <w:szCs w:val="18"/>
        </w:rPr>
        <w:t>(</w:t>
      </w:r>
      <w:r>
        <w:rPr>
          <w:rFonts w:ascii="Arial" w:hAnsi="Arial" w:cs="Arial"/>
          <w:iCs/>
          <w:sz w:val="18"/>
          <w:szCs w:val="18"/>
        </w:rPr>
        <w:t>odprave napak</w:t>
      </w:r>
      <w:r w:rsidR="006B0588">
        <w:rPr>
          <w:rFonts w:ascii="Arial" w:hAnsi="Arial" w:cs="Arial"/>
          <w:iCs/>
          <w:sz w:val="18"/>
          <w:szCs w:val="18"/>
        </w:rPr>
        <w:t>)</w:t>
      </w:r>
      <w:r>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Odstavekseznama"/>
        <w:spacing w:after="0" w:line="260" w:lineRule="exact"/>
        <w:jc w:val="both"/>
        <w:rPr>
          <w:rFonts w:ascii="Arial" w:hAnsi="Arial" w:cs="Arial"/>
          <w:b/>
          <w:sz w:val="18"/>
          <w:szCs w:val="18"/>
        </w:rPr>
      </w:pPr>
    </w:p>
    <w:p w14:paraId="05586914" w14:textId="76FC691C" w:rsidR="00546FD8" w:rsidRPr="00731494" w:rsidRDefault="00546FD8" w:rsidP="005451F3">
      <w:pPr>
        <w:pStyle w:val="Odstavekseznama"/>
        <w:numPr>
          <w:ilvl w:val="0"/>
          <w:numId w:val="1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4DE4CE47" w14:textId="1812742B" w:rsidR="00546FD8" w:rsidRPr="00731494" w:rsidRDefault="00546FD8" w:rsidP="009F5FF4">
      <w:pPr>
        <w:jc w:val="both"/>
        <w:rPr>
          <w:rFonts w:ascii="Arial" w:hAnsi="Arial" w:cs="Arial"/>
          <w:sz w:val="18"/>
          <w:szCs w:val="18"/>
        </w:rPr>
      </w:pPr>
      <w:r w:rsidRPr="00731494">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731494">
        <w:rPr>
          <w:rFonts w:ascii="Arial" w:hAnsi="Arial" w:cs="Arial"/>
          <w:sz w:val="18"/>
          <w:szCs w:val="18"/>
        </w:rPr>
        <w:t xml:space="preserve"> </w:t>
      </w:r>
      <w:r w:rsidR="00E508AD" w:rsidRPr="00731494">
        <w:rPr>
          <w:rFonts w:ascii="Arial" w:hAnsi="Arial" w:cs="Arial"/>
          <w:sz w:val="18"/>
          <w:szCs w:val="18"/>
        </w:rPr>
        <w:t xml:space="preserve">Odzivni čas za </w:t>
      </w:r>
      <w:r w:rsidR="00E508AD">
        <w:rPr>
          <w:rFonts w:ascii="Arial" w:hAnsi="Arial" w:cs="Arial"/>
          <w:sz w:val="18"/>
          <w:szCs w:val="18"/>
        </w:rPr>
        <w:t xml:space="preserve">odpravo napak </w:t>
      </w:r>
      <w:r w:rsidR="00E508AD" w:rsidRPr="00731494">
        <w:rPr>
          <w:rFonts w:ascii="Arial" w:hAnsi="Arial" w:cs="Arial"/>
          <w:sz w:val="18"/>
          <w:szCs w:val="18"/>
        </w:rPr>
        <w:t>je največ 4 ur</w:t>
      </w:r>
      <w:r w:rsidR="00D46344">
        <w:rPr>
          <w:rFonts w:ascii="Arial" w:hAnsi="Arial" w:cs="Arial"/>
          <w:sz w:val="18"/>
          <w:szCs w:val="18"/>
        </w:rPr>
        <w:t>e</w:t>
      </w:r>
      <w:r w:rsidR="00E508AD" w:rsidRPr="00731494">
        <w:rPr>
          <w:rFonts w:ascii="Arial" w:hAnsi="Arial" w:cs="Arial"/>
          <w:sz w:val="18"/>
          <w:szCs w:val="18"/>
        </w:rPr>
        <w:t xml:space="preserve"> od trenutka obvestila o napaki ali okvari. </w:t>
      </w:r>
      <w:r w:rsidR="00E508AD" w:rsidRPr="002C1F5E">
        <w:rPr>
          <w:rFonts w:ascii="Arial" w:hAnsi="Arial" w:cs="Arial"/>
          <w:sz w:val="18"/>
          <w:szCs w:val="18"/>
        </w:rPr>
        <w:t>Odzivni čas predstavlja čas od prijave oziroma obvestila o napaki s strani naročnika, do začetka intervencije in diagnosticiranja napake.</w:t>
      </w:r>
    </w:p>
    <w:p w14:paraId="66299D9A" w14:textId="366F430E" w:rsidR="00E508AD" w:rsidRDefault="00E508AD" w:rsidP="00E508AD">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največ </w:t>
      </w:r>
      <w:r w:rsidR="008131F2">
        <w:rPr>
          <w:rFonts w:ascii="Arial" w:hAnsi="Arial" w:cs="Arial"/>
          <w:sz w:val="18"/>
          <w:szCs w:val="18"/>
        </w:rPr>
        <w:t xml:space="preserve">sedem </w:t>
      </w:r>
      <w:r>
        <w:rPr>
          <w:rFonts w:ascii="Arial" w:hAnsi="Arial" w:cs="Arial"/>
          <w:sz w:val="18"/>
          <w:szCs w:val="18"/>
        </w:rPr>
        <w:t>(</w:t>
      </w:r>
      <w:r w:rsidR="008131F2">
        <w:rPr>
          <w:rFonts w:ascii="Arial" w:hAnsi="Arial" w:cs="Arial"/>
          <w:sz w:val="18"/>
          <w:szCs w:val="18"/>
        </w:rPr>
        <w:t>7</w:t>
      </w:r>
      <w:r>
        <w:rPr>
          <w:rFonts w:ascii="Arial" w:hAnsi="Arial" w:cs="Arial"/>
          <w:sz w:val="18"/>
          <w:szCs w:val="18"/>
        </w:rPr>
        <w:t xml:space="preserve">) </w:t>
      </w:r>
      <w:r w:rsidR="008131F2">
        <w:rPr>
          <w:rFonts w:ascii="Arial" w:hAnsi="Arial" w:cs="Arial"/>
          <w:sz w:val="18"/>
          <w:szCs w:val="18"/>
        </w:rPr>
        <w:t>dni</w:t>
      </w:r>
      <w:r>
        <w:rPr>
          <w:rFonts w:ascii="Arial" w:hAnsi="Arial" w:cs="Arial"/>
          <w:sz w:val="18"/>
          <w:szCs w:val="18"/>
        </w:rPr>
        <w:t xml:space="preserve"> od </w:t>
      </w:r>
      <w:r w:rsidR="00515585">
        <w:rPr>
          <w:rFonts w:ascii="Arial" w:hAnsi="Arial" w:cs="Arial"/>
          <w:sz w:val="18"/>
          <w:szCs w:val="18"/>
        </w:rPr>
        <w:t>trenutka</w:t>
      </w:r>
      <w:r>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w:t>
      </w:r>
      <w:r w:rsidRPr="00766CC5">
        <w:rPr>
          <w:rFonts w:ascii="Arial" w:hAnsi="Arial" w:cs="Arial"/>
          <w:sz w:val="18"/>
          <w:szCs w:val="18"/>
        </w:rPr>
        <w:t xml:space="preserve">brezplačno zagotoviti </w:t>
      </w:r>
      <w:r w:rsidR="00766CC5" w:rsidRPr="00766CC5">
        <w:rPr>
          <w:rFonts w:ascii="Arial" w:hAnsi="Arial" w:cs="Arial"/>
          <w:sz w:val="18"/>
          <w:szCs w:val="18"/>
        </w:rPr>
        <w:t>nadomestno opremo</w:t>
      </w:r>
      <w:r>
        <w:rPr>
          <w:rFonts w:ascii="Arial" w:hAnsi="Arial" w:cs="Arial"/>
          <w:sz w:val="18"/>
          <w:szCs w:val="18"/>
        </w:rPr>
        <w:t>, ki j</w:t>
      </w:r>
      <w:r w:rsidR="00AF14D9">
        <w:rPr>
          <w:rFonts w:ascii="Arial" w:hAnsi="Arial" w:cs="Arial"/>
          <w:sz w:val="18"/>
          <w:szCs w:val="18"/>
        </w:rPr>
        <w:t>o</w:t>
      </w:r>
      <w:r>
        <w:rPr>
          <w:rFonts w:ascii="Arial" w:hAnsi="Arial" w:cs="Arial"/>
          <w:sz w:val="18"/>
          <w:szCs w:val="18"/>
        </w:rPr>
        <w:t xml:space="preserve"> lahko naročnik uporablja za čas odprave napak. Dobavitelj iz tega naslova ni upravičen do kakršnegakoli dodatnega plačila.</w:t>
      </w:r>
    </w:p>
    <w:p w14:paraId="5123E020" w14:textId="01B5CC5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685A1725" w14:textId="77777777" w:rsidR="00546FD8" w:rsidRPr="00731494" w:rsidRDefault="00546FD8" w:rsidP="00546FD8">
      <w:pPr>
        <w:spacing w:after="0" w:line="260" w:lineRule="exact"/>
        <w:jc w:val="both"/>
        <w:rPr>
          <w:rFonts w:ascii="Arial" w:hAnsi="Arial" w:cs="Arial"/>
          <w:b/>
          <w:sz w:val="18"/>
          <w:szCs w:val="18"/>
        </w:rPr>
      </w:pPr>
    </w:p>
    <w:p w14:paraId="6336D961" w14:textId="77777777" w:rsidR="00546FD8" w:rsidRPr="00731494" w:rsidRDefault="00546FD8" w:rsidP="00546FD8">
      <w:pPr>
        <w:spacing w:after="0"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4A3E5081" w14:textId="77777777" w:rsidR="00546FD8" w:rsidRPr="00731494" w:rsidRDefault="00546FD8" w:rsidP="00546FD8">
      <w:pPr>
        <w:spacing w:after="0" w:line="260" w:lineRule="exact"/>
        <w:jc w:val="both"/>
        <w:rPr>
          <w:rFonts w:ascii="Arial" w:hAnsi="Arial" w:cs="Arial"/>
          <w:b/>
          <w:sz w:val="18"/>
          <w:szCs w:val="18"/>
        </w:rPr>
      </w:pPr>
    </w:p>
    <w:p w14:paraId="53A33EC7"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250956D1" w14:textId="77777777" w:rsidR="00EF1F25" w:rsidRDefault="00EF1F25" w:rsidP="00546FD8">
      <w:pPr>
        <w:spacing w:after="0" w:line="260" w:lineRule="exact"/>
        <w:jc w:val="both"/>
        <w:rPr>
          <w:rFonts w:ascii="Arial" w:hAnsi="Arial" w:cs="Arial"/>
          <w:sz w:val="18"/>
          <w:szCs w:val="18"/>
        </w:rPr>
      </w:pPr>
    </w:p>
    <w:p w14:paraId="3120E0E3" w14:textId="0226D42B" w:rsidR="00546FD8" w:rsidRPr="00731494" w:rsidRDefault="000A00C6" w:rsidP="00546FD8">
      <w:pPr>
        <w:spacing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MONTAŽA OPREME  </w:t>
      </w:r>
    </w:p>
    <w:p w14:paraId="55603A8E"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lastRenderedPageBreak/>
        <w:t>V ponudbeno ceno mora ponudnik vključiti tudi montažo dobavljene opreme. Montaža opreme bo potekala na lokaciji, ki jo bo naročnik natančneje določil po podpisu pogodbe. Montaža opreme se izvede na delovni dan v času, ki bo naknadno dogovorjen z naročnikom.</w:t>
      </w:r>
    </w:p>
    <w:p w14:paraId="67B34E79" w14:textId="77777777" w:rsidR="00546FD8" w:rsidRPr="00731494" w:rsidRDefault="00546FD8" w:rsidP="00546FD8">
      <w:pPr>
        <w:spacing w:after="0" w:line="260" w:lineRule="exact"/>
        <w:jc w:val="both"/>
        <w:rPr>
          <w:rFonts w:cs="Arial"/>
          <w:sz w:val="18"/>
          <w:szCs w:val="18"/>
        </w:rPr>
      </w:pPr>
    </w:p>
    <w:p w14:paraId="64D65F95" w14:textId="77777777" w:rsidR="00546FD8" w:rsidRPr="00731494" w:rsidRDefault="00546FD8" w:rsidP="00546FD8">
      <w:pPr>
        <w:spacing w:after="0" w:line="260" w:lineRule="exact"/>
        <w:jc w:val="both"/>
        <w:rPr>
          <w:rFonts w:ascii="Arial" w:hAnsi="Arial" w:cs="Arial"/>
          <w:sz w:val="18"/>
          <w:szCs w:val="18"/>
        </w:rPr>
      </w:pPr>
      <w:r w:rsidRPr="00731494">
        <w:rPr>
          <w:rFonts w:cs="Arial"/>
          <w:sz w:val="18"/>
          <w:szCs w:val="18"/>
        </w:rPr>
        <w:t>Po uspešno izvedeni montaži dobavljene opreme dobavitelj in naročnik podpišeta zapisnik o uspešno izvedeni montaži opreme.</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59BBF67C"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8</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490DAEC5" w14:textId="1CCDE6C6"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oziroma </w:t>
      </w:r>
      <w:r w:rsidRPr="00731494">
        <w:rPr>
          <w:rFonts w:ascii="Arial" w:hAnsi="Arial" w:cs="Arial"/>
          <w:sz w:val="18"/>
          <w:szCs w:val="18"/>
        </w:rPr>
        <w:t>namestitvi opreme v prostorih naročnika in ga bo ponudnik izvedel po svojem programu v takem obsegu, da bodo uporabniki znali samostojno rokovati z dobavljeno opremo. 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657E76D9" w:rsidR="00546FD8" w:rsidRPr="00731494" w:rsidRDefault="00E709E8" w:rsidP="00546FD8">
      <w:pPr>
        <w:spacing w:after="0" w:line="260" w:lineRule="exact"/>
        <w:jc w:val="both"/>
        <w:rPr>
          <w:rFonts w:ascii="Arial" w:hAnsi="Arial" w:cs="Arial"/>
          <w:b/>
          <w:sz w:val="18"/>
          <w:szCs w:val="18"/>
        </w:rPr>
      </w:pPr>
      <w:r>
        <w:rPr>
          <w:rFonts w:ascii="Arial" w:hAnsi="Arial" w:cs="Arial"/>
          <w:b/>
          <w:sz w:val="18"/>
          <w:szCs w:val="18"/>
        </w:rPr>
        <w:t>9</w:t>
      </w:r>
      <w:r w:rsidR="00546FD8" w:rsidRPr="00731494">
        <w:rPr>
          <w:rFonts w:ascii="Arial" w:hAnsi="Arial" w:cs="Arial"/>
          <w:b/>
          <w:sz w:val="18"/>
          <w:szCs w:val="18"/>
        </w:rPr>
        <w:t xml:space="preserve">.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Pr="00731494"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1EEDAE2" w14:textId="7FCCF7D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334FE226" w14:textId="77777777" w:rsidR="00546FD8" w:rsidRPr="00731494" w:rsidRDefault="00546FD8" w:rsidP="00546FD8">
      <w:pPr>
        <w:spacing w:after="0" w:line="260" w:lineRule="exact"/>
        <w:jc w:val="both"/>
        <w:rPr>
          <w:rFonts w:ascii="Arial" w:hAnsi="Arial" w:cs="Arial"/>
          <w:sz w:val="18"/>
          <w:szCs w:val="18"/>
        </w:rPr>
      </w:pPr>
    </w:p>
    <w:p w14:paraId="43B77169" w14:textId="46B76BE1" w:rsidR="009C727B" w:rsidRPr="009C727B" w:rsidRDefault="00E709E8" w:rsidP="009C727B">
      <w:pPr>
        <w:spacing w:after="0" w:line="260" w:lineRule="exact"/>
        <w:jc w:val="both"/>
        <w:rPr>
          <w:rFonts w:ascii="Arial" w:hAnsi="Arial" w:cs="Arial"/>
          <w:b/>
          <w:sz w:val="18"/>
          <w:szCs w:val="18"/>
        </w:rPr>
      </w:pPr>
      <w:r>
        <w:rPr>
          <w:rFonts w:ascii="Arial" w:hAnsi="Arial" w:cs="Arial"/>
          <w:b/>
          <w:sz w:val="18"/>
          <w:szCs w:val="18"/>
        </w:rPr>
        <w:t>10</w:t>
      </w:r>
      <w:r w:rsidR="009C727B" w:rsidRPr="009C727B">
        <w:rPr>
          <w:rFonts w:ascii="Arial" w:hAnsi="Arial" w:cs="Arial"/>
          <w:b/>
          <w:sz w:val="18"/>
          <w:szCs w:val="18"/>
        </w:rPr>
        <w:t>. DOBAVA REAGENTOV IN POTROŠNEGA MATERIALA ZA OBDOBJE 60 MESECEV OD DATUMA SKLENITVE POGODBE</w:t>
      </w:r>
    </w:p>
    <w:p w14:paraId="6F86B45D" w14:textId="77777777" w:rsidR="009C727B" w:rsidRPr="009C727B" w:rsidRDefault="009C727B" w:rsidP="009C727B">
      <w:pPr>
        <w:spacing w:after="0" w:line="260" w:lineRule="exact"/>
        <w:jc w:val="both"/>
        <w:rPr>
          <w:rFonts w:ascii="Arial" w:hAnsi="Arial" w:cs="Arial"/>
          <w:b/>
          <w:sz w:val="18"/>
          <w:szCs w:val="18"/>
        </w:rPr>
      </w:pPr>
    </w:p>
    <w:p w14:paraId="1DC25138" w14:textId="7F88AA2D" w:rsidR="009C727B" w:rsidRDefault="00080075" w:rsidP="009C727B">
      <w:pPr>
        <w:spacing w:after="0" w:line="260" w:lineRule="exact"/>
        <w:jc w:val="both"/>
        <w:rPr>
          <w:rFonts w:ascii="Arial" w:hAnsi="Arial" w:cs="Arial"/>
          <w:sz w:val="18"/>
          <w:szCs w:val="18"/>
        </w:rPr>
      </w:pPr>
      <w:r>
        <w:rPr>
          <w:rFonts w:ascii="Arial" w:hAnsi="Arial" w:cs="Arial"/>
          <w:sz w:val="18"/>
          <w:szCs w:val="18"/>
        </w:rPr>
        <w:t>P</w:t>
      </w:r>
      <w:r w:rsidR="009C727B" w:rsidRPr="009C727B">
        <w:rPr>
          <w:rFonts w:ascii="Arial" w:hAnsi="Arial" w:cs="Arial"/>
          <w:sz w:val="18"/>
          <w:szCs w:val="18"/>
        </w:rPr>
        <w:t xml:space="preserve">redmet javnega naročila </w:t>
      </w:r>
      <w:r>
        <w:rPr>
          <w:rFonts w:ascii="Arial" w:hAnsi="Arial" w:cs="Arial"/>
          <w:sz w:val="18"/>
          <w:szCs w:val="18"/>
        </w:rPr>
        <w:t>je</w:t>
      </w:r>
      <w:r w:rsidR="009C727B" w:rsidRPr="009C727B">
        <w:rPr>
          <w:rFonts w:ascii="Arial" w:hAnsi="Arial" w:cs="Arial"/>
          <w:sz w:val="18"/>
          <w:szCs w:val="18"/>
        </w:rPr>
        <w:t xml:space="preserve"> tudi ves potrošni material in reagent</w:t>
      </w:r>
      <w:r>
        <w:rPr>
          <w:rFonts w:ascii="Arial" w:hAnsi="Arial" w:cs="Arial"/>
          <w:sz w:val="18"/>
          <w:szCs w:val="18"/>
        </w:rPr>
        <w:t>i potrebni</w:t>
      </w:r>
      <w:r w:rsidR="009C727B" w:rsidRPr="009C727B">
        <w:rPr>
          <w:rFonts w:ascii="Arial" w:hAnsi="Arial" w:cs="Arial"/>
          <w:sz w:val="18"/>
          <w:szCs w:val="18"/>
        </w:rPr>
        <w:t xml:space="preserve"> za izvajanje analiz za določanje genetskih različic za obdobje 60 mesecev od datuma sklenitve pogodbe. </w:t>
      </w:r>
      <w:r>
        <w:rPr>
          <w:rFonts w:ascii="Arial" w:hAnsi="Arial" w:cs="Arial"/>
          <w:sz w:val="18"/>
          <w:szCs w:val="18"/>
        </w:rPr>
        <w:t>Ponudnik naj predloži ponudbo za o</w:t>
      </w:r>
      <w:r w:rsidR="009C727B" w:rsidRPr="009C727B">
        <w:rPr>
          <w:rFonts w:ascii="Arial" w:hAnsi="Arial" w:cs="Arial"/>
          <w:sz w:val="18"/>
          <w:szCs w:val="18"/>
        </w:rPr>
        <w:t>cenjen</w:t>
      </w:r>
      <w:r>
        <w:rPr>
          <w:rFonts w:ascii="Arial" w:hAnsi="Arial" w:cs="Arial"/>
          <w:sz w:val="18"/>
          <w:szCs w:val="18"/>
        </w:rPr>
        <w:t>o</w:t>
      </w:r>
      <w:r w:rsidR="009C727B" w:rsidRPr="009C727B">
        <w:rPr>
          <w:rFonts w:ascii="Arial" w:hAnsi="Arial" w:cs="Arial"/>
          <w:sz w:val="18"/>
          <w:szCs w:val="18"/>
        </w:rPr>
        <w:t xml:space="preserve"> količin</w:t>
      </w:r>
      <w:r>
        <w:rPr>
          <w:rFonts w:ascii="Arial" w:hAnsi="Arial" w:cs="Arial"/>
          <w:sz w:val="18"/>
          <w:szCs w:val="18"/>
        </w:rPr>
        <w:t>o potrebnih reagentov</w:t>
      </w:r>
      <w:r w:rsidR="009C727B" w:rsidRPr="009C727B">
        <w:rPr>
          <w:rFonts w:ascii="Arial" w:hAnsi="Arial" w:cs="Arial"/>
          <w:sz w:val="18"/>
          <w:szCs w:val="18"/>
        </w:rPr>
        <w:t xml:space="preserve"> za obdobje 60 mesecev </w:t>
      </w:r>
      <w:r>
        <w:rPr>
          <w:rFonts w:ascii="Arial" w:hAnsi="Arial" w:cs="Arial"/>
          <w:sz w:val="18"/>
          <w:szCs w:val="18"/>
        </w:rPr>
        <w:t>na podlagi predvidenega števila opravljenih zagonov aparata v tem obdobju</w:t>
      </w:r>
      <w:r w:rsidR="009C727B" w:rsidRPr="009C727B">
        <w:rPr>
          <w:rFonts w:ascii="Arial" w:hAnsi="Arial" w:cs="Arial"/>
          <w:sz w:val="18"/>
          <w:szCs w:val="18"/>
        </w:rPr>
        <w:t>:</w:t>
      </w:r>
    </w:p>
    <w:p w14:paraId="16D36215" w14:textId="26C3E7AE"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200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466684DD" w14:textId="53DAADA8"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120</w:t>
      </w:r>
      <w:r w:rsidRPr="00206323">
        <w:rPr>
          <w:rFonts w:ascii="Arial" w:hAnsi="Arial" w:cs="Arial"/>
          <w:sz w:val="18"/>
          <w:szCs w:val="18"/>
        </w:rPr>
        <w:t xml:space="preserve">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25 M odčitkov,</w:t>
      </w:r>
    </w:p>
    <w:p w14:paraId="6603E5D4" w14:textId="2759CA39"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3E94E429" w14:textId="23F7B7F3"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2</w:t>
      </w:r>
      <w:r w:rsidRPr="00206323">
        <w:rPr>
          <w:rFonts w:ascii="Arial" w:hAnsi="Arial" w:cs="Arial"/>
          <w:sz w:val="18"/>
          <w:szCs w:val="18"/>
        </w:rPr>
        <w:t xml:space="preserve">5 zagonov z dolžino branj 2x300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50 M odčitkov,</w:t>
      </w:r>
    </w:p>
    <w:p w14:paraId="7101D32E" w14:textId="3FFEC88F" w:rsidR="00080075" w:rsidRPr="00206323" w:rsidRDefault="00080075" w:rsidP="00080075">
      <w:pPr>
        <w:pStyle w:val="Odstavekseznama"/>
        <w:numPr>
          <w:ilvl w:val="0"/>
          <w:numId w:val="70"/>
        </w:numPr>
        <w:spacing w:before="120" w:after="120" w:line="260" w:lineRule="exact"/>
        <w:jc w:val="both"/>
        <w:rPr>
          <w:rFonts w:ascii="Arial" w:hAnsi="Arial" w:cs="Arial"/>
          <w:sz w:val="18"/>
          <w:szCs w:val="18"/>
        </w:rPr>
      </w:pPr>
      <w:r>
        <w:rPr>
          <w:rFonts w:ascii="Arial" w:hAnsi="Arial" w:cs="Arial"/>
          <w:sz w:val="18"/>
          <w:szCs w:val="18"/>
        </w:rPr>
        <w:t>50</w:t>
      </w:r>
      <w:r w:rsidRPr="00206323">
        <w:rPr>
          <w:rFonts w:ascii="Arial" w:hAnsi="Arial" w:cs="Arial"/>
          <w:sz w:val="18"/>
          <w:szCs w:val="18"/>
        </w:rPr>
        <w:t xml:space="preserve"> zagonov z dolžino branj 2x150 </w:t>
      </w:r>
      <w:proofErr w:type="spellStart"/>
      <w:r w:rsidRPr="00206323">
        <w:rPr>
          <w:rFonts w:ascii="Arial" w:hAnsi="Arial" w:cs="Arial"/>
          <w:sz w:val="18"/>
          <w:szCs w:val="18"/>
        </w:rPr>
        <w:t>bp</w:t>
      </w:r>
      <w:proofErr w:type="spellEnd"/>
      <w:r w:rsidRPr="00206323">
        <w:rPr>
          <w:rFonts w:ascii="Arial" w:hAnsi="Arial" w:cs="Arial"/>
          <w:sz w:val="18"/>
          <w:szCs w:val="18"/>
        </w:rPr>
        <w:t xml:space="preserve"> in 100 M odčitkov.</w:t>
      </w:r>
    </w:p>
    <w:p w14:paraId="200D98A6" w14:textId="4BA39E86" w:rsidR="008D67C2" w:rsidRPr="00AA536A" w:rsidRDefault="00080075" w:rsidP="008D67C2">
      <w:pPr>
        <w:spacing w:after="0" w:line="260" w:lineRule="exact"/>
        <w:jc w:val="both"/>
        <w:rPr>
          <w:rFonts w:ascii="Arial" w:hAnsi="Arial" w:cs="Arial"/>
          <w:bCs/>
          <w:sz w:val="18"/>
          <w:szCs w:val="18"/>
        </w:rPr>
      </w:pPr>
      <w:r w:rsidRPr="00AA536A">
        <w:rPr>
          <w:rFonts w:ascii="Arial" w:hAnsi="Arial" w:cs="Arial"/>
          <w:bCs/>
          <w:sz w:val="18"/>
          <w:szCs w:val="18"/>
        </w:rPr>
        <w:t xml:space="preserve">Naročnik zagotavlja sprotni nakup potrebnih reagentov v obdobju 60 mesecev. Reagenti morajo imeti ob dobavi rok zapadlosti najmanj 6 mesecev vnaprej. </w:t>
      </w:r>
    </w:p>
    <w:p w14:paraId="4CF64B34" w14:textId="77777777" w:rsidR="00080075" w:rsidRDefault="00080075" w:rsidP="008D67C2">
      <w:pPr>
        <w:spacing w:after="0" w:line="260" w:lineRule="exact"/>
        <w:jc w:val="both"/>
        <w:rPr>
          <w:rFonts w:ascii="Arial" w:hAnsi="Arial" w:cs="Arial"/>
          <w:b/>
          <w:sz w:val="18"/>
          <w:szCs w:val="18"/>
        </w:rPr>
      </w:pPr>
    </w:p>
    <w:p w14:paraId="4496A695" w14:textId="08EE6EE2" w:rsidR="008D67C2" w:rsidRPr="00A025EB" w:rsidRDefault="008D67C2" w:rsidP="008D67C2">
      <w:pPr>
        <w:spacing w:after="0" w:line="260" w:lineRule="exact"/>
        <w:jc w:val="both"/>
        <w:rPr>
          <w:rFonts w:ascii="Arial" w:hAnsi="Arial" w:cs="Arial"/>
          <w:b/>
          <w:sz w:val="18"/>
          <w:szCs w:val="18"/>
        </w:rPr>
      </w:pPr>
      <w:r w:rsidRPr="00A025EB">
        <w:rPr>
          <w:rFonts w:ascii="Arial" w:hAnsi="Arial" w:cs="Arial"/>
          <w:b/>
          <w:sz w:val="18"/>
          <w:szCs w:val="18"/>
        </w:rPr>
        <w:t>1</w:t>
      </w:r>
      <w:r w:rsidR="00671BD8">
        <w:rPr>
          <w:rFonts w:ascii="Arial" w:hAnsi="Arial" w:cs="Arial"/>
          <w:b/>
          <w:sz w:val="18"/>
          <w:szCs w:val="18"/>
        </w:rPr>
        <w:t>1</w:t>
      </w:r>
      <w:r w:rsidRPr="00A025EB">
        <w:rPr>
          <w:rFonts w:ascii="Arial" w:hAnsi="Arial" w:cs="Arial"/>
          <w:b/>
          <w:sz w:val="18"/>
          <w:szCs w:val="18"/>
        </w:rPr>
        <w:t>. POGARANCIJSKO REDNO PREVENTIVNO VZDRŽEVANJE IN KURATIVNO VZDRŽEVANJE / SERVISIRANJE ZA OBDOBJE 36 MESECEV</w:t>
      </w:r>
    </w:p>
    <w:p w14:paraId="628184E2" w14:textId="77777777" w:rsidR="008D67C2" w:rsidRPr="00A025EB" w:rsidRDefault="008D67C2" w:rsidP="008D67C2">
      <w:pPr>
        <w:spacing w:after="0"/>
        <w:jc w:val="both"/>
        <w:rPr>
          <w:rFonts w:ascii="Arial" w:hAnsi="Arial" w:cs="Arial"/>
          <w:sz w:val="18"/>
          <w:szCs w:val="18"/>
        </w:rPr>
      </w:pPr>
    </w:p>
    <w:p w14:paraId="0F8337EE" w14:textId="6C3801B6" w:rsidR="00196FA9" w:rsidRDefault="008D67C2" w:rsidP="00B74D12">
      <w:pPr>
        <w:spacing w:after="0" w:line="260" w:lineRule="exact"/>
        <w:jc w:val="both"/>
        <w:rPr>
          <w:rFonts w:ascii="Arial" w:hAnsi="Arial" w:cs="Arial"/>
          <w:sz w:val="18"/>
          <w:szCs w:val="18"/>
        </w:rPr>
      </w:pPr>
      <w:r w:rsidRPr="00A025EB">
        <w:rPr>
          <w:rFonts w:ascii="Arial" w:hAnsi="Arial" w:cs="Arial"/>
          <w:sz w:val="18"/>
          <w:szCs w:val="18"/>
        </w:rPr>
        <w:t xml:space="preserve">Izbrani ponudnik oziroma dobavitelj se mora v okviru oddaje ponudbe zavezati tudi k </w:t>
      </w:r>
      <w:proofErr w:type="spellStart"/>
      <w:r w:rsidRPr="00A025EB">
        <w:rPr>
          <w:rFonts w:ascii="Arial" w:hAnsi="Arial" w:cs="Arial"/>
          <w:sz w:val="18"/>
          <w:szCs w:val="18"/>
        </w:rPr>
        <w:t>pogarancijskem</w:t>
      </w:r>
      <w:proofErr w:type="spellEnd"/>
      <w:r w:rsidRPr="00A025EB">
        <w:rPr>
          <w:rFonts w:ascii="Arial" w:hAnsi="Arial" w:cs="Arial"/>
          <w:sz w:val="18"/>
          <w:szCs w:val="18"/>
        </w:rPr>
        <w:t xml:space="preserve"> rednem preventivnem vzdrževanju in kurativnemu vzdrževanju oziroma servisiranju za obdobje 36 mesecev po izteku garancijskega roka. Izvajanje vzdrževanja se izvaja skladno z zahtevami vzorca pogodbe, ki je priloga in sestavni del te razpisne dokumentacije in ga morajo ponudniki podpisati in priložiti v ponudbi. </w:t>
      </w:r>
      <w:proofErr w:type="spellStart"/>
      <w:r w:rsidRPr="00A025EB">
        <w:rPr>
          <w:rFonts w:ascii="Arial" w:hAnsi="Arial" w:cs="Arial"/>
          <w:sz w:val="18"/>
          <w:szCs w:val="18"/>
        </w:rPr>
        <w:t>Pogarancijsko</w:t>
      </w:r>
      <w:proofErr w:type="spellEnd"/>
      <w:r w:rsidRPr="00A025EB">
        <w:rPr>
          <w:rFonts w:ascii="Arial" w:hAnsi="Arial" w:cs="Arial"/>
          <w:sz w:val="18"/>
          <w:szCs w:val="18"/>
        </w:rPr>
        <w:t xml:space="preserve"> redno </w:t>
      </w:r>
      <w:r w:rsidRPr="00A025EB">
        <w:rPr>
          <w:rFonts w:ascii="Arial" w:hAnsi="Arial" w:cs="Arial"/>
          <w:sz w:val="18"/>
          <w:szCs w:val="18"/>
        </w:rPr>
        <w:lastRenderedPageBreak/>
        <w:t>preventivno vzdrževanje in kurativno vzdrževanje morajo ponudniki upoštevati tudi pri ponudbeni ceni, saj iz tega naslova ne bodo upravičeni do kakršnegakoli dodatnega nadomestila.</w:t>
      </w:r>
    </w:p>
    <w:p w14:paraId="6C53159B" w14:textId="77777777" w:rsidR="00C11C0E" w:rsidRDefault="00C11C0E" w:rsidP="00B74D12">
      <w:pPr>
        <w:spacing w:after="0" w:line="260" w:lineRule="exact"/>
        <w:jc w:val="both"/>
        <w:rPr>
          <w:rFonts w:ascii="Arial" w:hAnsi="Arial" w:cs="Arial"/>
          <w:sz w:val="18"/>
          <w:szCs w:val="18"/>
        </w:rPr>
      </w:pPr>
    </w:p>
    <w:p w14:paraId="30724B77" w14:textId="77777777" w:rsidR="00080758" w:rsidRDefault="00080758" w:rsidP="00B74D12">
      <w:pPr>
        <w:spacing w:after="0" w:line="260" w:lineRule="exact"/>
        <w:jc w:val="both"/>
        <w:rPr>
          <w:rFonts w:ascii="Arial" w:hAnsi="Arial" w:cs="Arial"/>
          <w:sz w:val="18"/>
          <w:szCs w:val="18"/>
        </w:rPr>
      </w:pPr>
    </w:p>
    <w:p w14:paraId="1EBC1299" w14:textId="6A389B4F" w:rsidR="00080758" w:rsidRPr="00033CCB" w:rsidRDefault="00080758" w:rsidP="00080758">
      <w:pPr>
        <w:spacing w:after="0" w:line="260" w:lineRule="exact"/>
        <w:jc w:val="both"/>
        <w:rPr>
          <w:rFonts w:ascii="Arial" w:hAnsi="Arial" w:cs="Arial"/>
          <w:b/>
          <w:sz w:val="18"/>
          <w:szCs w:val="18"/>
        </w:rPr>
      </w:pPr>
      <w:r>
        <w:rPr>
          <w:rFonts w:ascii="Arial" w:hAnsi="Arial" w:cs="Arial"/>
          <w:b/>
          <w:sz w:val="18"/>
          <w:szCs w:val="18"/>
        </w:rPr>
        <w:t>1</w:t>
      </w:r>
      <w:r w:rsidR="00415003">
        <w:rPr>
          <w:rFonts w:ascii="Arial" w:hAnsi="Arial" w:cs="Arial"/>
          <w:b/>
          <w:sz w:val="18"/>
          <w:szCs w:val="18"/>
        </w:rPr>
        <w:t>2</w:t>
      </w:r>
      <w:r w:rsidRPr="00033CCB">
        <w:rPr>
          <w:rFonts w:ascii="Arial" w:hAnsi="Arial" w:cs="Arial"/>
          <w:b/>
          <w:sz w:val="18"/>
          <w:szCs w:val="18"/>
        </w:rPr>
        <w:t>. REGULATIVNA SKLADNOST PONUJENE OPREME</w:t>
      </w:r>
    </w:p>
    <w:p w14:paraId="30224044" w14:textId="77777777" w:rsidR="00080758" w:rsidRPr="00033CCB" w:rsidRDefault="00080758" w:rsidP="00080758">
      <w:pPr>
        <w:spacing w:after="0" w:line="260" w:lineRule="exact"/>
        <w:jc w:val="both"/>
        <w:rPr>
          <w:rFonts w:ascii="Arial" w:hAnsi="Arial" w:cs="Arial"/>
          <w:b/>
          <w:sz w:val="18"/>
          <w:szCs w:val="18"/>
        </w:rPr>
      </w:pPr>
    </w:p>
    <w:p w14:paraId="2D082B86"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Če je ponujena oprema skladno z opredelitvijo proizvajalca medicinski pripomoček v smislu Uredbe (EU) 2017/745 o medicinskih pripomočkih (MDR) ali in vitro diagnostični medicinski pripomoček v smislu Uredbe (EU) 2017/746 (IVDR), mora biti skladna z vsemi veljavnimi zahtevami navedene zakonodaje.</w:t>
      </w:r>
    </w:p>
    <w:p w14:paraId="2D7A7DB6"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V tem primeru mora oprema:</w:t>
      </w:r>
    </w:p>
    <w:p w14:paraId="4F357447"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imeti veljavno CE oznako, izdano v skladu z ustrezno uredbo,</w:t>
      </w:r>
    </w:p>
    <w:p w14:paraId="50BA945E"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imeti dodeljen osnovni UDI-DI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in UDI-DI, kadar je to glede na razred in vrsto pripomočka obvezno,</w:t>
      </w:r>
    </w:p>
    <w:p w14:paraId="20DACC6B"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biti razvrščena v ustrezen razred tveganja skladno s pravili razvrščanja iz Uredbe (EU) 2017/745 (MDR) oziroma Uredbe (EU) 2017/746 (IVDR),</w:t>
      </w:r>
    </w:p>
    <w:p w14:paraId="04E0D86D" w14:textId="77777777" w:rsidR="00080758" w:rsidRPr="00033CCB" w:rsidRDefault="00080758" w:rsidP="00080758">
      <w:pPr>
        <w:numPr>
          <w:ilvl w:val="0"/>
          <w:numId w:val="75"/>
        </w:numPr>
        <w:spacing w:after="0" w:line="260" w:lineRule="exact"/>
        <w:jc w:val="both"/>
        <w:rPr>
          <w:rFonts w:ascii="Arial" w:hAnsi="Arial" w:cs="Arial"/>
          <w:sz w:val="18"/>
          <w:szCs w:val="18"/>
        </w:rPr>
      </w:pPr>
      <w:r w:rsidRPr="00033CCB">
        <w:rPr>
          <w:rFonts w:ascii="Arial" w:hAnsi="Arial" w:cs="Arial"/>
          <w:sz w:val="18"/>
          <w:szCs w:val="18"/>
        </w:rPr>
        <w:t>biti registrirana v evropski podatkovni zbirki EUDAMED, kadar je za posamezno vrsto in razred pripomočka vpis že obvezen.</w:t>
      </w:r>
    </w:p>
    <w:p w14:paraId="40DB7FE0"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Ponudnik mora v ponudbi predložiti dokazilo o skladnosti iz prejšnjih odstavkov, in sicer zlasti izpis iz EUDAMED, izjavo o skladnosti ali drugo enakovredno dokazilo proizvajalca.</w:t>
      </w:r>
    </w:p>
    <w:p w14:paraId="3FC589A5"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 xml:space="preserve">Kot dokazilo o registraciji v EUDAMED lahko ponudnik predloži tudi aktivno spletno povezavo (URL) do ustreznega vnosa v evropski podatkovni zbirki EUDAMED, iz katerega so razvidni ključni podatki o pripomočku (npr. </w:t>
      </w:r>
      <w:proofErr w:type="spellStart"/>
      <w:r w:rsidRPr="00033CCB">
        <w:rPr>
          <w:rFonts w:ascii="Arial" w:hAnsi="Arial" w:cs="Arial"/>
          <w:sz w:val="18"/>
          <w:szCs w:val="18"/>
        </w:rPr>
        <w:t>Basic</w:t>
      </w:r>
      <w:proofErr w:type="spellEnd"/>
      <w:r w:rsidRPr="00033CCB">
        <w:rPr>
          <w:rFonts w:ascii="Arial" w:hAnsi="Arial" w:cs="Arial"/>
          <w:sz w:val="18"/>
          <w:szCs w:val="18"/>
        </w:rPr>
        <w:t xml:space="preserve"> UDI-DI, proizvajalec, status).</w:t>
      </w:r>
    </w:p>
    <w:p w14:paraId="183E4D8B" w14:textId="77777777" w:rsidR="00080758" w:rsidRPr="00033CCB" w:rsidRDefault="00080758" w:rsidP="00080758">
      <w:pPr>
        <w:spacing w:after="0" w:line="260" w:lineRule="exact"/>
        <w:jc w:val="both"/>
        <w:rPr>
          <w:rFonts w:ascii="Arial" w:hAnsi="Arial" w:cs="Arial"/>
          <w:sz w:val="18"/>
          <w:szCs w:val="18"/>
        </w:rPr>
      </w:pPr>
      <w:r w:rsidRPr="00033CCB">
        <w:rPr>
          <w:rFonts w:ascii="Arial" w:hAnsi="Arial" w:cs="Arial"/>
          <w:sz w:val="18"/>
          <w:szCs w:val="18"/>
        </w:rPr>
        <w:t>Če vpis v EUDAMED še ni javno dostopen ali povezava ne omogoča neposrednega vpogleda v vse zahtevane podatke, lahko ponudnik predloži izjavo proizvajalca ali drugo enakovredno dokazilo, iz katerega izhaja skladnost z MDR oziroma IVDR.</w:t>
      </w:r>
    </w:p>
    <w:p w14:paraId="293195BB" w14:textId="77777777" w:rsidR="00080758" w:rsidRPr="00731494" w:rsidRDefault="00080758" w:rsidP="00080758">
      <w:pPr>
        <w:spacing w:after="0" w:line="260" w:lineRule="exact"/>
        <w:jc w:val="both"/>
        <w:rPr>
          <w:rFonts w:ascii="Arial" w:hAnsi="Arial" w:cs="Arial"/>
          <w:sz w:val="18"/>
          <w:szCs w:val="18"/>
        </w:rPr>
      </w:pPr>
      <w:r w:rsidRPr="00033CCB">
        <w:rPr>
          <w:rFonts w:ascii="Arial" w:hAnsi="Arial" w:cs="Arial"/>
          <w:sz w:val="18"/>
          <w:szCs w:val="18"/>
        </w:rPr>
        <w:t>Če ponujena oprema ni medicinski pripomoček ali in vitro diagnostični medicinski pripomoček, se določbe tega člena ne uporabljajo.</w:t>
      </w:r>
    </w:p>
    <w:p w14:paraId="3B8806A3" w14:textId="77777777" w:rsidR="00C11C0E" w:rsidRDefault="00C11C0E" w:rsidP="00B74D12">
      <w:pPr>
        <w:spacing w:after="0" w:line="260" w:lineRule="exact"/>
        <w:jc w:val="both"/>
        <w:rPr>
          <w:rFonts w:ascii="Arial" w:hAnsi="Arial" w:cs="Arial"/>
          <w:sz w:val="18"/>
          <w:szCs w:val="18"/>
        </w:rPr>
      </w:pPr>
    </w:p>
    <w:p w14:paraId="7E8B1B76" w14:textId="77777777" w:rsidR="00C11C0E" w:rsidRDefault="00C11C0E" w:rsidP="00B74D12">
      <w:pPr>
        <w:spacing w:after="0" w:line="260" w:lineRule="exact"/>
        <w:jc w:val="both"/>
        <w:rPr>
          <w:rFonts w:ascii="Arial" w:hAnsi="Arial" w:cs="Arial"/>
          <w:sz w:val="18"/>
          <w:szCs w:val="18"/>
        </w:rPr>
      </w:pPr>
    </w:p>
    <w:p w14:paraId="546507A8" w14:textId="77777777" w:rsidR="00C11C0E" w:rsidRDefault="00C11C0E" w:rsidP="00B74D12">
      <w:pPr>
        <w:spacing w:after="0" w:line="260" w:lineRule="exact"/>
        <w:jc w:val="both"/>
        <w:rPr>
          <w:rFonts w:ascii="Arial" w:hAnsi="Arial" w:cs="Arial"/>
          <w:sz w:val="18"/>
          <w:szCs w:val="18"/>
        </w:rPr>
      </w:pPr>
    </w:p>
    <w:p w14:paraId="34609A0E" w14:textId="77777777" w:rsidR="00C11C0E" w:rsidRDefault="00C11C0E" w:rsidP="00B74D12">
      <w:pPr>
        <w:spacing w:after="0" w:line="260" w:lineRule="exact"/>
        <w:jc w:val="both"/>
        <w:rPr>
          <w:rFonts w:ascii="Arial" w:hAnsi="Arial" w:cs="Arial"/>
          <w:sz w:val="18"/>
          <w:szCs w:val="18"/>
        </w:rPr>
      </w:pPr>
    </w:p>
    <w:p w14:paraId="2541089D" w14:textId="77777777" w:rsidR="00C11C0E" w:rsidRDefault="00C11C0E" w:rsidP="00B74D12">
      <w:pPr>
        <w:spacing w:after="0" w:line="260" w:lineRule="exact"/>
        <w:jc w:val="both"/>
        <w:rPr>
          <w:rFonts w:ascii="Arial" w:hAnsi="Arial" w:cs="Arial"/>
          <w:sz w:val="18"/>
          <w:szCs w:val="18"/>
        </w:rPr>
      </w:pPr>
    </w:p>
    <w:p w14:paraId="34D2D1B6" w14:textId="77777777" w:rsidR="00C11C0E" w:rsidRDefault="00C11C0E" w:rsidP="00B74D12">
      <w:pPr>
        <w:spacing w:after="0" w:line="260" w:lineRule="exact"/>
        <w:jc w:val="both"/>
        <w:rPr>
          <w:rFonts w:ascii="Arial" w:hAnsi="Arial" w:cs="Arial"/>
          <w:sz w:val="18"/>
          <w:szCs w:val="18"/>
        </w:rPr>
      </w:pPr>
    </w:p>
    <w:p w14:paraId="4082FB07" w14:textId="77777777" w:rsidR="00C11C0E" w:rsidRDefault="00C11C0E" w:rsidP="00B74D12">
      <w:pPr>
        <w:spacing w:after="0" w:line="260" w:lineRule="exact"/>
        <w:jc w:val="both"/>
        <w:rPr>
          <w:rFonts w:ascii="Arial" w:hAnsi="Arial" w:cs="Arial"/>
          <w:sz w:val="18"/>
          <w:szCs w:val="18"/>
        </w:rPr>
      </w:pPr>
    </w:p>
    <w:p w14:paraId="67FF7B02" w14:textId="77777777" w:rsidR="00C11C0E" w:rsidRDefault="00C11C0E" w:rsidP="00B74D12">
      <w:pPr>
        <w:spacing w:after="0" w:line="260" w:lineRule="exact"/>
        <w:jc w:val="both"/>
        <w:rPr>
          <w:rFonts w:ascii="Arial" w:hAnsi="Arial" w:cs="Arial"/>
          <w:sz w:val="18"/>
          <w:szCs w:val="18"/>
        </w:rPr>
      </w:pPr>
    </w:p>
    <w:p w14:paraId="7687415E" w14:textId="77777777" w:rsidR="00C11C0E" w:rsidRDefault="00C11C0E" w:rsidP="00B74D12">
      <w:pPr>
        <w:spacing w:after="0" w:line="260" w:lineRule="exact"/>
        <w:jc w:val="both"/>
        <w:rPr>
          <w:rFonts w:ascii="Arial" w:hAnsi="Arial" w:cs="Arial"/>
          <w:sz w:val="18"/>
          <w:szCs w:val="18"/>
        </w:rPr>
      </w:pPr>
    </w:p>
    <w:p w14:paraId="11D86F59" w14:textId="77777777" w:rsidR="00C11C0E" w:rsidRDefault="00C11C0E" w:rsidP="00B74D12">
      <w:pPr>
        <w:spacing w:after="0" w:line="260" w:lineRule="exact"/>
        <w:jc w:val="both"/>
        <w:rPr>
          <w:rFonts w:ascii="Arial" w:hAnsi="Arial" w:cs="Arial"/>
          <w:sz w:val="18"/>
          <w:szCs w:val="18"/>
        </w:rPr>
      </w:pPr>
    </w:p>
    <w:p w14:paraId="12A29A73" w14:textId="77777777" w:rsidR="00C11C0E" w:rsidRDefault="00C11C0E" w:rsidP="00B74D12">
      <w:pPr>
        <w:spacing w:after="0" w:line="260" w:lineRule="exact"/>
        <w:jc w:val="both"/>
        <w:rPr>
          <w:rFonts w:ascii="Arial" w:hAnsi="Arial" w:cs="Arial"/>
          <w:sz w:val="18"/>
          <w:szCs w:val="18"/>
        </w:rPr>
      </w:pPr>
    </w:p>
    <w:p w14:paraId="7B41BD33" w14:textId="77777777" w:rsidR="00C11C0E" w:rsidRDefault="00C11C0E" w:rsidP="00B74D12">
      <w:pPr>
        <w:spacing w:after="0" w:line="260" w:lineRule="exact"/>
        <w:jc w:val="both"/>
        <w:rPr>
          <w:rFonts w:ascii="Arial" w:hAnsi="Arial" w:cs="Arial"/>
          <w:sz w:val="18"/>
          <w:szCs w:val="18"/>
        </w:rPr>
      </w:pPr>
    </w:p>
    <w:p w14:paraId="421E949E" w14:textId="77777777" w:rsidR="00C11C0E" w:rsidRDefault="00C11C0E" w:rsidP="00B74D12">
      <w:pPr>
        <w:spacing w:after="0" w:line="260" w:lineRule="exact"/>
        <w:jc w:val="both"/>
        <w:rPr>
          <w:rFonts w:ascii="Arial" w:hAnsi="Arial" w:cs="Arial"/>
          <w:sz w:val="18"/>
          <w:szCs w:val="18"/>
        </w:rPr>
      </w:pPr>
    </w:p>
    <w:p w14:paraId="40692DBF" w14:textId="77777777" w:rsidR="00C11C0E" w:rsidRDefault="00C11C0E" w:rsidP="00B74D12">
      <w:pPr>
        <w:spacing w:after="0" w:line="260" w:lineRule="exact"/>
        <w:jc w:val="both"/>
        <w:rPr>
          <w:rFonts w:ascii="Arial" w:hAnsi="Arial" w:cs="Arial"/>
          <w:sz w:val="18"/>
          <w:szCs w:val="18"/>
        </w:rPr>
      </w:pPr>
    </w:p>
    <w:p w14:paraId="0C5BF52C" w14:textId="77777777" w:rsidR="00C11C0E" w:rsidRDefault="00C11C0E" w:rsidP="00B74D12">
      <w:pPr>
        <w:spacing w:after="0" w:line="260" w:lineRule="exact"/>
        <w:jc w:val="both"/>
        <w:rPr>
          <w:rFonts w:ascii="Arial" w:hAnsi="Arial" w:cs="Arial"/>
          <w:sz w:val="18"/>
          <w:szCs w:val="18"/>
        </w:rPr>
      </w:pPr>
    </w:p>
    <w:p w14:paraId="4D0B854D" w14:textId="77777777" w:rsidR="00C11C0E" w:rsidRDefault="00C11C0E" w:rsidP="00B74D12">
      <w:pPr>
        <w:spacing w:after="0" w:line="260" w:lineRule="exact"/>
        <w:jc w:val="both"/>
        <w:rPr>
          <w:rFonts w:ascii="Arial" w:hAnsi="Arial" w:cs="Arial"/>
          <w:sz w:val="18"/>
          <w:szCs w:val="18"/>
        </w:rPr>
      </w:pPr>
    </w:p>
    <w:p w14:paraId="6EB02A3B" w14:textId="77777777" w:rsidR="00C11C0E" w:rsidRDefault="00C11C0E" w:rsidP="00B74D12">
      <w:pPr>
        <w:spacing w:after="0" w:line="260" w:lineRule="exact"/>
        <w:jc w:val="both"/>
        <w:rPr>
          <w:rFonts w:ascii="Arial" w:hAnsi="Arial" w:cs="Arial"/>
          <w:sz w:val="18"/>
          <w:szCs w:val="18"/>
        </w:rPr>
      </w:pPr>
    </w:p>
    <w:p w14:paraId="77C4B4C2" w14:textId="77777777" w:rsidR="00C11C0E" w:rsidRDefault="00C11C0E" w:rsidP="00B74D12">
      <w:pPr>
        <w:spacing w:after="0" w:line="260" w:lineRule="exact"/>
        <w:jc w:val="both"/>
        <w:rPr>
          <w:rFonts w:ascii="Arial" w:hAnsi="Arial" w:cs="Arial"/>
          <w:sz w:val="18"/>
          <w:szCs w:val="18"/>
        </w:rPr>
      </w:pPr>
    </w:p>
    <w:p w14:paraId="7EC93E58" w14:textId="77777777" w:rsidR="00C11C0E" w:rsidRDefault="00C11C0E" w:rsidP="00B74D12">
      <w:pPr>
        <w:spacing w:after="0" w:line="260" w:lineRule="exact"/>
        <w:jc w:val="both"/>
        <w:rPr>
          <w:rFonts w:ascii="Arial" w:hAnsi="Arial" w:cs="Arial"/>
          <w:sz w:val="18"/>
          <w:szCs w:val="18"/>
        </w:rPr>
      </w:pPr>
    </w:p>
    <w:p w14:paraId="19510F5D" w14:textId="77777777" w:rsidR="00C11C0E" w:rsidRDefault="00C11C0E" w:rsidP="00B74D12">
      <w:pPr>
        <w:spacing w:after="0" w:line="260" w:lineRule="exact"/>
        <w:jc w:val="both"/>
        <w:rPr>
          <w:rFonts w:ascii="Arial" w:hAnsi="Arial" w:cs="Arial"/>
          <w:sz w:val="18"/>
          <w:szCs w:val="18"/>
        </w:rPr>
      </w:pPr>
    </w:p>
    <w:p w14:paraId="008CCFD8" w14:textId="77777777" w:rsidR="00C11C0E" w:rsidRDefault="00C11C0E" w:rsidP="00B74D12">
      <w:pPr>
        <w:spacing w:after="0" w:line="260" w:lineRule="exact"/>
        <w:jc w:val="both"/>
        <w:rPr>
          <w:rFonts w:ascii="Arial" w:hAnsi="Arial" w:cs="Arial"/>
          <w:sz w:val="18"/>
          <w:szCs w:val="18"/>
        </w:rPr>
      </w:pPr>
    </w:p>
    <w:p w14:paraId="67BAC66B" w14:textId="77777777" w:rsidR="00C11C0E" w:rsidRDefault="00C11C0E" w:rsidP="00B74D12">
      <w:pPr>
        <w:spacing w:after="0" w:line="260" w:lineRule="exact"/>
        <w:jc w:val="both"/>
        <w:rPr>
          <w:rFonts w:ascii="Arial" w:hAnsi="Arial" w:cs="Arial"/>
          <w:sz w:val="18"/>
          <w:szCs w:val="18"/>
        </w:rPr>
      </w:pPr>
    </w:p>
    <w:p w14:paraId="19EC6679" w14:textId="77777777" w:rsidR="00C11C0E" w:rsidRDefault="00C11C0E" w:rsidP="00B74D12">
      <w:pPr>
        <w:spacing w:after="0" w:line="260" w:lineRule="exact"/>
        <w:jc w:val="both"/>
        <w:rPr>
          <w:rFonts w:ascii="Arial" w:hAnsi="Arial" w:cs="Arial"/>
          <w:sz w:val="18"/>
          <w:szCs w:val="18"/>
        </w:rPr>
      </w:pPr>
    </w:p>
    <w:p w14:paraId="30EBEAE4" w14:textId="77777777" w:rsidR="00C11C0E" w:rsidRDefault="00C11C0E" w:rsidP="00B74D12">
      <w:pPr>
        <w:spacing w:after="0" w:line="260" w:lineRule="exact"/>
        <w:jc w:val="both"/>
        <w:rPr>
          <w:rFonts w:ascii="Arial" w:hAnsi="Arial" w:cs="Arial"/>
          <w:sz w:val="18"/>
          <w:szCs w:val="18"/>
        </w:rPr>
      </w:pPr>
    </w:p>
    <w:p w14:paraId="1659D713" w14:textId="77777777" w:rsidR="00C11C0E" w:rsidRPr="00CF5EE3" w:rsidRDefault="00C11C0E" w:rsidP="00B74D12">
      <w:pPr>
        <w:spacing w:after="0" w:line="260" w:lineRule="exact"/>
        <w:jc w:val="both"/>
        <w:rPr>
          <w:rFonts w:ascii="Arial" w:hAnsi="Arial" w:cs="Arial"/>
          <w:sz w:val="18"/>
          <w:szCs w:val="18"/>
        </w:rPr>
      </w:pPr>
    </w:p>
    <w:p w14:paraId="3AB01223" w14:textId="77777777" w:rsidR="009A6465" w:rsidRPr="00731494" w:rsidRDefault="00A11576" w:rsidP="00A11576">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V primeru elektronske oddaje se kot original štejejo tudi dokumenti, ki so podpisani z elektronskim podpisom (certifikatom). Kot original pa ne štejejo </w:t>
      </w:r>
      <w:proofErr w:type="spellStart"/>
      <w:r w:rsidRPr="00731494">
        <w:rPr>
          <w:rFonts w:ascii="Arial" w:hAnsi="Arial" w:cs="Arial"/>
          <w:color w:val="000000"/>
          <w:sz w:val="18"/>
          <w:szCs w:val="18"/>
        </w:rPr>
        <w:t>skeni</w:t>
      </w:r>
      <w:proofErr w:type="spellEnd"/>
      <w:r w:rsidRPr="00731494">
        <w:rPr>
          <w:rFonts w:ascii="Arial" w:hAnsi="Arial" w:cs="Arial"/>
          <w:color w:val="000000"/>
          <w:sz w:val="18"/>
          <w:szCs w:val="18"/>
        </w:rPr>
        <w:t xml:space="preserve">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902472">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w:t>
            </w:r>
            <w:proofErr w:type="spellStart"/>
            <w:r w:rsidRPr="00731494">
              <w:rPr>
                <w:rFonts w:ascii="Arial" w:hAnsi="Arial" w:cs="Arial"/>
                <w:color w:val="000000"/>
                <w:position w:val="-2"/>
                <w:sz w:val="18"/>
                <w:szCs w:val="18"/>
              </w:rPr>
              <w:t>xml</w:t>
            </w:r>
            <w:proofErr w:type="spellEnd"/>
            <w:r w:rsidRPr="00731494">
              <w:rPr>
                <w:rFonts w:ascii="Arial" w:hAnsi="Arial" w:cs="Arial"/>
                <w:color w:val="000000"/>
                <w:position w:val="-2"/>
                <w:sz w:val="18"/>
                <w:szCs w:val="18"/>
              </w:rPr>
              <w:t>, uvoziti v e-JN</w:t>
            </w:r>
            <w:r w:rsidR="00CE2BB1" w:rsidRPr="00731494">
              <w:rPr>
                <w:rFonts w:ascii="Arial" w:hAnsi="Arial" w:cs="Arial"/>
                <w:color w:val="000000"/>
                <w:position w:val="-2"/>
                <w:sz w:val="18"/>
                <w:szCs w:val="18"/>
              </w:rPr>
              <w:t xml:space="preserve"> ali predložen izpolnjen in podpisan </w:t>
            </w:r>
            <w:proofErr w:type="spellStart"/>
            <w:r w:rsidR="00CE2BB1" w:rsidRPr="00731494">
              <w:rPr>
                <w:rFonts w:ascii="Arial" w:hAnsi="Arial" w:cs="Arial"/>
                <w:color w:val="000000"/>
                <w:position w:val="-2"/>
                <w:sz w:val="18"/>
                <w:szCs w:val="18"/>
              </w:rPr>
              <w:t>pdf</w:t>
            </w:r>
            <w:proofErr w:type="spellEnd"/>
            <w:r w:rsidR="00CE2BB1" w:rsidRPr="00731494">
              <w:rPr>
                <w:rFonts w:ascii="Arial" w:hAnsi="Arial" w:cs="Arial"/>
                <w:color w:val="000000"/>
                <w:position w:val="-2"/>
                <w:sz w:val="18"/>
                <w:szCs w:val="18"/>
              </w:rPr>
              <w:t>.</w:t>
            </w:r>
          </w:p>
        </w:tc>
      </w:tr>
      <w:tr w:rsidR="00BE7E6E" w:rsidRPr="00731494" w14:paraId="6707CA96"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7C348B" w:rsidRPr="00731494" w14:paraId="339BCAE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D84FC5" w14:textId="37959904"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78FD93" w14:textId="030B8D86" w:rsidR="007C348B" w:rsidRPr="00731494" w:rsidRDefault="007C348B">
            <w:pPr>
              <w:rPr>
                <w:rFonts w:ascii="Arial" w:hAnsi="Arial" w:cs="Arial"/>
                <w:color w:val="000000"/>
                <w:position w:val="-2"/>
                <w:sz w:val="18"/>
                <w:szCs w:val="18"/>
              </w:rPr>
            </w:pPr>
            <w:r>
              <w:rPr>
                <w:rFonts w:ascii="Arial" w:hAnsi="Arial" w:cs="Arial"/>
                <w:color w:val="000000"/>
                <w:position w:val="-2"/>
                <w:sz w:val="18"/>
                <w:szCs w:val="18"/>
              </w:rPr>
              <w:t>Referenčna lista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A4D568" w14:textId="387C1170" w:rsidR="007C348B" w:rsidRPr="00731494" w:rsidRDefault="007C348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902472" w:rsidRPr="00731494" w14:paraId="560047A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0642C982" w:rsidR="00902472" w:rsidRPr="00731494" w:rsidRDefault="00C75F3C">
            <w: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417F03E2" w:rsidR="00902472" w:rsidRPr="00731494" w:rsidRDefault="00817008">
            <w:r>
              <w:rPr>
                <w:rFonts w:ascii="Arial" w:hAnsi="Arial" w:cs="Arial"/>
                <w:color w:val="000000"/>
                <w:position w:val="-2"/>
                <w:sz w:val="18"/>
                <w:szCs w:val="18"/>
              </w:rPr>
              <w:t>Vzorec bančne garancije / kavcijskega zavarovanja za dobro izvedbo</w:t>
            </w:r>
            <w:r w:rsidR="00902472" w:rsidRPr="00731494">
              <w:rPr>
                <w:rFonts w:ascii="Arial" w:hAnsi="Arial" w:cs="Arial"/>
                <w:color w:val="000000"/>
                <w:position w:val="-2"/>
                <w:sz w:val="18"/>
                <w:szCs w:val="18"/>
              </w:rPr>
              <w:t xml:space="preserve"> </w:t>
            </w:r>
            <w:r w:rsidR="00902472"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291CC23B" w:rsidR="00902472" w:rsidRPr="00731494" w:rsidRDefault="00902472">
            <w:pPr>
              <w:spacing w:before="135" w:after="135"/>
              <w:jc w:val="both"/>
              <w:textAlignment w:val="center"/>
            </w:pPr>
            <w:r w:rsidRPr="00731494">
              <w:rPr>
                <w:rFonts w:ascii="Arial" w:hAnsi="Arial" w:cs="Arial"/>
                <w:color w:val="000000"/>
                <w:position w:val="-2"/>
                <w:sz w:val="18"/>
                <w:szCs w:val="18"/>
              </w:rPr>
              <w:t>Parafiran ali elektronsko podpisan.</w:t>
            </w:r>
          </w:p>
        </w:tc>
      </w:tr>
      <w:tr w:rsidR="00902472" w:rsidRPr="00731494" w14:paraId="7E01BA50"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4B39405D" w:rsidR="00902472" w:rsidRPr="00731494" w:rsidRDefault="00C75F3C">
            <w: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7E59ACF6" w:rsidR="00902472" w:rsidRPr="00731494" w:rsidRDefault="00E00738">
            <w:r>
              <w:rPr>
                <w:rFonts w:ascii="Arial" w:hAnsi="Arial" w:cs="Arial"/>
                <w:color w:val="000000"/>
                <w:position w:val="-2"/>
                <w:sz w:val="18"/>
                <w:szCs w:val="18"/>
              </w:rPr>
              <w:t>Vzorec bančne garancije / kavcijskega zavarovanja za odpravo napak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05B14A2B" w:rsidR="00902472" w:rsidRPr="00731494" w:rsidRDefault="00902472">
            <w:pPr>
              <w:spacing w:before="135" w:after="135"/>
              <w:jc w:val="both"/>
              <w:textAlignment w:val="center"/>
            </w:pPr>
            <w:r>
              <w:rPr>
                <w:rFonts w:ascii="Arial" w:hAnsi="Arial" w:cs="Arial"/>
                <w:color w:val="000000"/>
                <w:position w:val="-2"/>
                <w:sz w:val="18"/>
                <w:szCs w:val="18"/>
              </w:rPr>
              <w:t>Parafiran ali elektronsko podpisan</w:t>
            </w:r>
          </w:p>
        </w:tc>
      </w:tr>
      <w:tr w:rsidR="00902472" w:rsidRPr="00731494" w14:paraId="14EFE2C8"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6E671C34" w:rsidR="00902472" w:rsidRPr="00731494" w:rsidRDefault="00C75F3C">
            <w: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7FA518" w14:textId="77777777" w:rsidR="00902472" w:rsidRPr="00731494" w:rsidRDefault="00902472" w:rsidP="00D31C97">
            <w:r w:rsidRPr="00731494">
              <w:rPr>
                <w:rFonts w:ascii="Arial" w:hAnsi="Arial" w:cs="Arial"/>
                <w:color w:val="000000"/>
                <w:position w:val="-2"/>
                <w:sz w:val="18"/>
                <w:szCs w:val="18"/>
              </w:rPr>
              <w:t>Izjava zastopnika podizvajalca v zvezi z izpolnjevanjem obveznih pogojev za podizvajalce</w:t>
            </w:r>
          </w:p>
          <w:p w14:paraId="21CB1375" w14:textId="6A769003" w:rsidR="00902472" w:rsidRPr="00731494" w:rsidRDefault="00902472"/>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496F8FD3" w:rsidR="00902472" w:rsidRPr="00731494" w:rsidRDefault="00902472">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3628FF1F"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04B1F0BA"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9A55ED" w14:textId="77777777" w:rsidR="00902472" w:rsidRPr="00731494" w:rsidRDefault="00902472" w:rsidP="00D31C97">
            <w:r w:rsidRPr="00731494">
              <w:rPr>
                <w:rFonts w:ascii="Arial" w:hAnsi="Arial" w:cs="Arial"/>
                <w:color w:val="000000"/>
                <w:position w:val="-2"/>
                <w:sz w:val="18"/>
                <w:szCs w:val="18"/>
              </w:rPr>
              <w:t>Izjava podizvajalca</w:t>
            </w:r>
          </w:p>
          <w:p w14:paraId="0014225E"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52C3CE49"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9EF3283"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396CD089" w:rsidR="00902472" w:rsidRPr="00731494" w:rsidRDefault="00C75F3C" w:rsidP="00D31C97">
            <w:pPr>
              <w:rPr>
                <w:rFonts w:ascii="Arial" w:hAnsi="Arial" w:cs="Arial"/>
                <w:color w:val="000000"/>
                <w:position w:val="-2"/>
                <w:sz w:val="18"/>
                <w:szCs w:val="18"/>
              </w:rPr>
            </w:pPr>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33BDD" w14:textId="77777777" w:rsidR="00902472" w:rsidRPr="00731494" w:rsidRDefault="00902472" w:rsidP="00D31C97">
            <w:r w:rsidRPr="00731494">
              <w:rPr>
                <w:rFonts w:ascii="Arial" w:hAnsi="Arial" w:cs="Arial"/>
                <w:color w:val="000000"/>
                <w:position w:val="-2"/>
                <w:sz w:val="18"/>
                <w:szCs w:val="18"/>
              </w:rPr>
              <w:t>Izjava o nastopu s podizvajalci</w:t>
            </w:r>
          </w:p>
          <w:p w14:paraId="79203E3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17619F86"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43F8CB45"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E88DDC1"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1</w:t>
            </w:r>
            <w:r w:rsidR="00C75F3C">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506E89" w14:textId="77777777" w:rsidR="00902472" w:rsidRPr="00731494" w:rsidRDefault="00902472" w:rsidP="00D31C97">
            <w:r w:rsidRPr="00731494">
              <w:rPr>
                <w:rFonts w:ascii="Arial" w:hAnsi="Arial" w:cs="Arial"/>
                <w:color w:val="000000"/>
                <w:position w:val="-2"/>
                <w:sz w:val="18"/>
                <w:szCs w:val="18"/>
              </w:rPr>
              <w:t>Izjava o lastniških deležih</w:t>
            </w:r>
          </w:p>
          <w:p w14:paraId="0B7349C3" w14:textId="77777777" w:rsidR="00902472" w:rsidRPr="00731494" w:rsidRDefault="00902472"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4A074FE0"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902472" w:rsidRPr="00731494" w14:paraId="220AF421"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3B0019E" w:rsidR="00902472" w:rsidRPr="00731494" w:rsidRDefault="00902472" w:rsidP="00D31C97">
            <w:r w:rsidRPr="00731494">
              <w:rPr>
                <w:rFonts w:ascii="Arial" w:hAnsi="Arial" w:cs="Arial"/>
                <w:color w:val="000000"/>
                <w:position w:val="-2"/>
                <w:sz w:val="18"/>
                <w:szCs w:val="18"/>
              </w:rPr>
              <w:t>1</w:t>
            </w:r>
            <w:r w:rsidR="00C75F3C">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F3BC08" w14:textId="7BD7F988" w:rsidR="00902472" w:rsidRPr="00731494" w:rsidRDefault="00902472" w:rsidP="00D31C97">
            <w:r w:rsidRPr="00731494">
              <w:rPr>
                <w:rFonts w:ascii="Arial" w:hAnsi="Arial" w:cs="Arial"/>
                <w:color w:val="000000"/>
                <w:position w:val="-2"/>
                <w:sz w:val="18"/>
                <w:szCs w:val="18"/>
              </w:rPr>
              <w:t>Izjava vezana na prvi odstavek člena 5.k Uredbe (EU) št. 833/20140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6156ED50" w:rsidR="00902472" w:rsidRPr="00731494" w:rsidRDefault="00902472"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902472" w:rsidRPr="00731494" w14:paraId="75633ECE"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13993B68" w:rsidR="00902472" w:rsidRPr="00731494" w:rsidRDefault="00902472" w:rsidP="00D31C97">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0404E767" w:rsidR="00902472" w:rsidRPr="00731494" w:rsidRDefault="00902472" w:rsidP="00D31C97">
            <w:pPr>
              <w:rPr>
                <w:rFonts w:ascii="Arial" w:hAnsi="Arial" w:cs="Arial"/>
                <w:color w:val="000000"/>
                <w:position w:val="-2"/>
                <w:sz w:val="18"/>
                <w:szCs w:val="18"/>
              </w:rPr>
            </w:pPr>
            <w:r w:rsidRPr="00CC0FCB">
              <w:rPr>
                <w:rFonts w:ascii="Arial" w:hAnsi="Arial" w:cs="Arial"/>
                <w:color w:val="000000"/>
                <w:position w:val="-2"/>
                <w:sz w:val="18"/>
                <w:szCs w:val="18"/>
              </w:rPr>
              <w:t>Vzorec pogodbe: Pogodba o dobavi in nakupu</w:t>
            </w:r>
            <w:r w:rsidR="00312511" w:rsidRPr="00312511">
              <w:rPr>
                <w:rFonts w:ascii="Arial" w:hAnsi="Arial" w:cs="Arial"/>
                <w:color w:val="000000"/>
                <w:position w:val="-2"/>
                <w:sz w:val="18"/>
                <w:szCs w:val="18"/>
              </w:rPr>
              <w:t xml:space="preserve"> aparata za </w:t>
            </w:r>
            <w:proofErr w:type="spellStart"/>
            <w:r w:rsidR="00312511" w:rsidRPr="00312511">
              <w:rPr>
                <w:rFonts w:ascii="Arial" w:hAnsi="Arial" w:cs="Arial"/>
                <w:color w:val="000000"/>
                <w:position w:val="-2"/>
                <w:sz w:val="18"/>
                <w:szCs w:val="18"/>
              </w:rPr>
              <w:t>sekvenciranje</w:t>
            </w:r>
            <w:proofErr w:type="spellEnd"/>
            <w:r w:rsidR="00312511" w:rsidRPr="00312511">
              <w:rPr>
                <w:rFonts w:ascii="Arial" w:hAnsi="Arial" w:cs="Arial"/>
                <w:color w:val="000000"/>
                <w:position w:val="-2"/>
                <w:sz w:val="18"/>
                <w:szCs w:val="18"/>
              </w:rPr>
              <w:t xml:space="preserve"> NGS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5D47C261" w:rsidR="00902472" w:rsidRPr="00731494" w:rsidRDefault="00902472"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0C1982" w:rsidRPr="00731494" w14:paraId="0AFD4854"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4C300" w14:textId="38AFF2AC" w:rsidR="000C1982" w:rsidRPr="00731494" w:rsidRDefault="000C1982"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499869" w14:textId="5397938E" w:rsidR="000C1982" w:rsidRPr="00CC0FCB" w:rsidRDefault="000C1982" w:rsidP="00D31C97">
            <w:pPr>
              <w:rPr>
                <w:rFonts w:ascii="Arial" w:hAnsi="Arial" w:cs="Arial"/>
                <w:color w:val="000000"/>
                <w:position w:val="-2"/>
                <w:sz w:val="18"/>
                <w:szCs w:val="18"/>
              </w:rPr>
            </w:pPr>
            <w:r>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68E3F1" w14:textId="74BDB747" w:rsidR="000C1982" w:rsidRPr="00731494" w:rsidRDefault="000C1982"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BC69B3" w:rsidRPr="00731494" w14:paraId="1AEA30A9"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FD788B" w14:textId="540DA97A"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0639D3" w14:textId="275BB519" w:rsidR="00BC69B3" w:rsidRDefault="00BC69B3" w:rsidP="00D31C97">
            <w:pPr>
              <w:rPr>
                <w:rFonts w:ascii="Arial" w:hAnsi="Arial" w:cs="Arial"/>
                <w:color w:val="000000"/>
                <w:position w:val="-2"/>
                <w:sz w:val="18"/>
                <w:szCs w:val="18"/>
              </w:rPr>
            </w:pPr>
            <w:r>
              <w:rPr>
                <w:rFonts w:ascii="Arial" w:hAnsi="Arial" w:cs="Arial"/>
                <w:color w:val="000000"/>
                <w:position w:val="-2"/>
                <w:sz w:val="18"/>
                <w:szCs w:val="18"/>
              </w:rPr>
              <w:t>Vzorec pogodbe: Pogodba o dobavi potrošnega materiala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E51883" w14:textId="646EE1F2" w:rsidR="00BC69B3" w:rsidRDefault="005C35AD" w:rsidP="00D31C9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Podpisan (ročno ali elektronsko)</w:t>
            </w:r>
          </w:p>
        </w:tc>
      </w:tr>
      <w:tr w:rsidR="00902472" w:rsidRPr="00731494" w14:paraId="0DA2725D" w14:textId="77777777" w:rsidTr="0090247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2B494ABE" w:rsidR="00902472" w:rsidRPr="00731494" w:rsidRDefault="00902472">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452148A" w:rsidR="00902472" w:rsidRPr="00731494" w:rsidRDefault="00902472">
            <w:pPr>
              <w:rPr>
                <w:rFonts w:ascii="Arial" w:hAnsi="Arial" w:cs="Arial"/>
                <w:color w:val="000000"/>
                <w:position w:val="-2"/>
                <w:sz w:val="18"/>
                <w:szCs w:val="18"/>
              </w:rPr>
            </w:pPr>
            <w:proofErr w:type="spellStart"/>
            <w:r w:rsidRPr="00731494">
              <w:rPr>
                <w:rFonts w:ascii="Arial" w:hAnsi="Arial" w:cs="Arial"/>
                <w:color w:val="000000"/>
                <w:position w:val="-2"/>
                <w:sz w:val="18"/>
                <w:szCs w:val="18"/>
              </w:rPr>
              <w:t>Prospektna</w:t>
            </w:r>
            <w:proofErr w:type="spellEnd"/>
            <w:r w:rsidRPr="00731494">
              <w:rPr>
                <w:rFonts w:ascii="Arial" w:hAnsi="Arial" w:cs="Arial"/>
                <w:color w:val="000000"/>
                <w:position w:val="-2"/>
                <w:sz w:val="18"/>
                <w:szCs w:val="18"/>
              </w:rPr>
              <w:t xml:space="preserve">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katerih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2C37E342" w:rsidR="00902472" w:rsidRPr="00731494" w:rsidRDefault="00902472">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2811ECFF"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0C1E9844" w:rsidR="00BE7E6E" w:rsidRPr="00731494" w:rsidRDefault="00AF222B">
      <w:pPr>
        <w:spacing w:before="225" w:after="225" w:line="240" w:lineRule="auto"/>
        <w:jc w:val="both"/>
      </w:pPr>
      <w:r w:rsidRPr="00AF222B">
        <w:rPr>
          <w:rFonts w:ascii="Arial" w:hAnsi="Arial" w:cs="Arial"/>
          <w:color w:val="000000"/>
          <w:sz w:val="18"/>
          <w:szCs w:val="18"/>
        </w:rPr>
        <w:t>V postopku oddaje javnega naročila »</w:t>
      </w:r>
      <w:r w:rsidR="00312511" w:rsidRPr="00312511">
        <w:rPr>
          <w:rFonts w:ascii="Arial" w:hAnsi="Arial" w:cs="Arial"/>
          <w:color w:val="000000"/>
          <w:sz w:val="18"/>
          <w:szCs w:val="18"/>
        </w:rPr>
        <w:t xml:space="preserve">Nakup 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AF222B">
        <w:rPr>
          <w:rFonts w:ascii="Arial" w:hAnsi="Arial" w:cs="Arial"/>
          <w:color w:val="000000"/>
          <w:sz w:val="18"/>
          <w:szCs w:val="18"/>
        </w:rPr>
        <w:t xml:space="preserve">«, naročnika Univerzitetni klinični center Ljubljana, kot ponudnik oziroma vodilni partner za skupino ponudnikov dajemo naslednjo ponudbo, veljavno </w:t>
      </w:r>
      <w:r w:rsidR="003E60F9">
        <w:rPr>
          <w:rFonts w:ascii="Arial" w:hAnsi="Arial" w:cs="Arial"/>
          <w:color w:val="000000"/>
          <w:sz w:val="18"/>
          <w:szCs w:val="18"/>
        </w:rPr>
        <w:t>120</w:t>
      </w:r>
      <w:r w:rsidRPr="00AF222B">
        <w:rPr>
          <w:rFonts w:ascii="Arial" w:hAnsi="Arial" w:cs="Arial"/>
          <w:color w:val="000000"/>
          <w:sz w:val="18"/>
          <w:szCs w:val="18"/>
        </w:rPr>
        <w:t xml:space="preserve"> </w:t>
      </w:r>
      <w:r w:rsidR="003E60F9">
        <w:rPr>
          <w:rFonts w:ascii="Arial" w:hAnsi="Arial" w:cs="Arial"/>
          <w:color w:val="000000"/>
          <w:sz w:val="18"/>
          <w:szCs w:val="18"/>
        </w:rPr>
        <w:t>dni</w:t>
      </w:r>
      <w:r w:rsidRPr="00AF222B">
        <w:rPr>
          <w:rFonts w:ascii="Arial" w:hAnsi="Arial" w:cs="Arial"/>
          <w:color w:val="000000"/>
          <w:sz w:val="18"/>
          <w:szCs w:val="18"/>
        </w:rPr>
        <w:t xml:space="preserve"> od roka za oddajo ponudb, skladno z razpisno dokumentacijo javnega naročila in veljavnimi predpisi.</w:t>
      </w:r>
    </w:p>
    <w:p w14:paraId="535C059B" w14:textId="18F0016A"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43B8A1FB"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084DDD">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3580D1D2" w14:textId="2CF94689" w:rsidR="00AF222B" w:rsidRPr="007D0EF6" w:rsidRDefault="00AF222B" w:rsidP="00380D35">
      <w:pPr>
        <w:spacing w:before="225" w:after="225" w:line="240" w:lineRule="auto"/>
        <w:rPr>
          <w:rFonts w:ascii="Arial" w:hAnsi="Arial" w:cs="Arial"/>
          <w:color w:val="000000"/>
          <w:sz w:val="18"/>
          <w:szCs w:val="18"/>
        </w:rPr>
      </w:pPr>
      <w:r w:rsidRPr="007D0EF6">
        <w:rPr>
          <w:rFonts w:ascii="Arial" w:hAnsi="Arial" w:cs="Arial"/>
          <w:color w:val="000000"/>
          <w:sz w:val="18"/>
          <w:szCs w:val="18"/>
        </w:rPr>
        <w:t>Naša ponudbena cena</w:t>
      </w:r>
      <w:r>
        <w:rPr>
          <w:rFonts w:ascii="Arial" w:hAnsi="Arial" w:cs="Arial"/>
          <w:color w:val="000000"/>
          <w:sz w:val="18"/>
          <w:szCs w:val="18"/>
        </w:rPr>
        <w:t xml:space="preserve"> za predmet javnega naročila znaša:</w:t>
      </w:r>
    </w:p>
    <w:p w14:paraId="2DB5762B" w14:textId="77777777" w:rsidR="00380D35" w:rsidRDefault="00380D35" w:rsidP="003D1DF7">
      <w:pPr>
        <w:spacing w:after="0" w:line="240" w:lineRule="auto"/>
        <w:rPr>
          <w:rFonts w:ascii="Arial" w:hAnsi="Arial" w:cs="Arial"/>
          <w:color w:val="000000"/>
          <w:sz w:val="18"/>
          <w:szCs w:val="18"/>
        </w:rPr>
      </w:pPr>
    </w:p>
    <w:tbl>
      <w:tblPr>
        <w:tblStyle w:val="Tabelamrea"/>
        <w:tblW w:w="9075" w:type="dxa"/>
        <w:tblInd w:w="108" w:type="dxa"/>
        <w:tblLayout w:type="fixed"/>
        <w:tblLook w:val="04A0" w:firstRow="1" w:lastRow="0" w:firstColumn="1" w:lastColumn="0" w:noHBand="0" w:noVBand="1"/>
      </w:tblPr>
      <w:tblGrid>
        <w:gridCol w:w="567"/>
        <w:gridCol w:w="3119"/>
        <w:gridCol w:w="879"/>
        <w:gridCol w:w="680"/>
        <w:gridCol w:w="1843"/>
        <w:gridCol w:w="1987"/>
      </w:tblGrid>
      <w:tr w:rsidR="00BC50D5" w:rsidRPr="00BC50D5" w14:paraId="51E5A718" w14:textId="77777777" w:rsidTr="00AD19D1">
        <w:trPr>
          <w:trHeight w:val="612"/>
        </w:trPr>
        <w:tc>
          <w:tcPr>
            <w:tcW w:w="56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648D3F"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8B6562" w14:textId="07FC9312"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Postavka</w:t>
            </w:r>
            <w:r w:rsidR="009A5CDA">
              <w:rPr>
                <w:rFonts w:ascii="Arial" w:hAnsi="Arial" w:cs="Arial"/>
                <w:b/>
                <w:bCs/>
                <w:sz w:val="18"/>
                <w:szCs w:val="18"/>
              </w:rPr>
              <w:t xml:space="preserve"> aparat</w:t>
            </w:r>
          </w:p>
        </w:tc>
        <w:tc>
          <w:tcPr>
            <w:tcW w:w="8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BD1C9E"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5FFC632" w14:textId="77777777"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633C1E" w14:textId="2DDC04D5"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 xml:space="preserve">Cena na </w:t>
            </w:r>
            <w:r w:rsidR="00EE34F6">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05F71A" w14:textId="266D970E" w:rsidR="00BC50D5" w:rsidRPr="007D0EF6" w:rsidRDefault="00BC50D5" w:rsidP="0069090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BC50D5" w:rsidRPr="00BC50D5" w14:paraId="68BD6D98" w14:textId="77777777" w:rsidTr="00AD19D1">
        <w:trPr>
          <w:trHeight w:val="301"/>
        </w:trPr>
        <w:tc>
          <w:tcPr>
            <w:tcW w:w="567" w:type="dxa"/>
            <w:tcBorders>
              <w:top w:val="single" w:sz="4" w:space="0" w:color="auto"/>
              <w:left w:val="single" w:sz="4" w:space="0" w:color="auto"/>
              <w:bottom w:val="single" w:sz="4" w:space="0" w:color="auto"/>
              <w:right w:val="single" w:sz="4" w:space="0" w:color="auto"/>
            </w:tcBorders>
            <w:hideMark/>
          </w:tcPr>
          <w:p w14:paraId="72481550" w14:textId="77777777" w:rsidR="00BC50D5" w:rsidRPr="007D0EF6" w:rsidRDefault="00BC50D5" w:rsidP="0069090A">
            <w:pPr>
              <w:pStyle w:val="Standard"/>
              <w:rPr>
                <w:rFonts w:ascii="Arial" w:hAnsi="Arial" w:cs="Arial"/>
                <w:sz w:val="18"/>
                <w:szCs w:val="18"/>
              </w:rPr>
            </w:pPr>
            <w:r w:rsidRPr="007D0EF6">
              <w:rPr>
                <w:rFonts w:ascii="Arial" w:hAnsi="Arial" w:cs="Arial"/>
                <w:sz w:val="18"/>
                <w:szCs w:val="18"/>
              </w:rPr>
              <w:t>1.</w:t>
            </w:r>
          </w:p>
        </w:tc>
        <w:tc>
          <w:tcPr>
            <w:tcW w:w="3119" w:type="dxa"/>
            <w:tcBorders>
              <w:top w:val="single" w:sz="4" w:space="0" w:color="auto"/>
              <w:left w:val="single" w:sz="4" w:space="0" w:color="auto"/>
              <w:bottom w:val="single" w:sz="4" w:space="0" w:color="auto"/>
              <w:right w:val="single" w:sz="4" w:space="0" w:color="auto"/>
            </w:tcBorders>
            <w:hideMark/>
          </w:tcPr>
          <w:p w14:paraId="526696D9" w14:textId="657CB14F" w:rsidR="00BC50D5" w:rsidRPr="007D0EF6" w:rsidRDefault="00BC50D5" w:rsidP="0069090A">
            <w:pPr>
              <w:pStyle w:val="Standard"/>
              <w:jc w:val="left"/>
              <w:rPr>
                <w:rFonts w:ascii="Arial" w:hAnsi="Arial" w:cs="Arial"/>
                <w:sz w:val="18"/>
                <w:szCs w:val="18"/>
              </w:rPr>
            </w:pPr>
            <w:r>
              <w:rPr>
                <w:rFonts w:ascii="Arial" w:hAnsi="Arial" w:cs="Arial"/>
                <w:sz w:val="18"/>
                <w:szCs w:val="18"/>
              </w:rPr>
              <w:t xml:space="preserve">NAKUP </w:t>
            </w:r>
            <w:r w:rsidR="007B5242">
              <w:rPr>
                <w:rFonts w:ascii="Arial" w:hAnsi="Arial" w:cs="Arial"/>
                <w:sz w:val="18"/>
                <w:szCs w:val="18"/>
              </w:rPr>
              <w:t>APARATA ZA SEKVENCIRANJE NGS</w:t>
            </w:r>
            <w:r w:rsidR="00844895">
              <w:rPr>
                <w:rFonts w:ascii="Arial" w:hAnsi="Arial" w:cs="Arial"/>
                <w:sz w:val="18"/>
                <w:szCs w:val="18"/>
              </w:rPr>
              <w:t xml:space="preserve"> z </w:t>
            </w:r>
            <w:r w:rsidR="009B385D">
              <w:rPr>
                <w:rFonts w:ascii="Arial" w:hAnsi="Arial" w:cs="Arial"/>
                <w:sz w:val="18"/>
                <w:szCs w:val="18"/>
              </w:rPr>
              <w:t>24</w:t>
            </w:r>
            <w:r w:rsidR="00844895">
              <w:rPr>
                <w:rFonts w:ascii="Arial" w:hAnsi="Arial" w:cs="Arial"/>
                <w:sz w:val="18"/>
                <w:szCs w:val="18"/>
              </w:rPr>
              <w:t>-mesečno garancijo</w:t>
            </w:r>
            <w:r w:rsidRPr="007D0EF6">
              <w:rPr>
                <w:rFonts w:ascii="Arial" w:hAnsi="Arial" w:cs="Arial"/>
                <w:sz w:val="18"/>
                <w:szCs w:val="18"/>
              </w:rPr>
              <w:t xml:space="preserve"> (</w:t>
            </w:r>
            <w:r w:rsidRPr="007D0EF6">
              <w:rPr>
                <w:rFonts w:ascii="Arial" w:hAnsi="Arial" w:cs="Arial"/>
                <w:sz w:val="18"/>
                <w:szCs w:val="18"/>
                <w:u w:val="single"/>
              </w:rPr>
              <w:t>dopisati proizvajalca in model</w:t>
            </w:r>
            <w:r w:rsidRPr="007D0EF6">
              <w:rPr>
                <w:rFonts w:ascii="Arial" w:hAnsi="Arial" w:cs="Arial"/>
                <w:sz w:val="18"/>
                <w:szCs w:val="18"/>
              </w:rPr>
              <w:t>)</w:t>
            </w:r>
            <w:r w:rsidR="001E3532">
              <w:rPr>
                <w:rFonts w:ascii="Arial" w:hAnsi="Arial" w:cs="Arial"/>
                <w:sz w:val="18"/>
                <w:szCs w:val="18"/>
              </w:rPr>
              <w:t>*</w:t>
            </w:r>
            <w:r w:rsidRPr="007D0EF6">
              <w:rPr>
                <w:rFonts w:ascii="Arial" w:hAnsi="Arial" w:cs="Arial"/>
                <w:sz w:val="18"/>
                <w:szCs w:val="18"/>
              </w:rPr>
              <w:t>:</w:t>
            </w:r>
          </w:p>
          <w:p w14:paraId="44B5D52E" w14:textId="77777777" w:rsidR="00BC50D5" w:rsidRPr="007D0EF6" w:rsidRDefault="00BC50D5" w:rsidP="0069090A">
            <w:pPr>
              <w:pStyle w:val="Standard"/>
              <w:jc w:val="left"/>
              <w:rPr>
                <w:rFonts w:ascii="Arial" w:hAnsi="Arial" w:cs="Arial"/>
                <w:sz w:val="18"/>
                <w:szCs w:val="18"/>
              </w:rPr>
            </w:pPr>
            <w:r w:rsidRPr="007D0EF6">
              <w:rPr>
                <w:rFonts w:ascii="Arial" w:hAnsi="Arial" w:cs="Arial"/>
                <w:sz w:val="18"/>
                <w:szCs w:val="18"/>
              </w:rPr>
              <w:t>______________________________________________</w:t>
            </w:r>
          </w:p>
        </w:tc>
        <w:tc>
          <w:tcPr>
            <w:tcW w:w="879" w:type="dxa"/>
            <w:tcBorders>
              <w:top w:val="single" w:sz="4" w:space="0" w:color="auto"/>
              <w:left w:val="single" w:sz="4" w:space="0" w:color="auto"/>
              <w:bottom w:val="single" w:sz="4" w:space="0" w:color="auto"/>
              <w:right w:val="single" w:sz="4" w:space="0" w:color="auto"/>
            </w:tcBorders>
            <w:hideMark/>
          </w:tcPr>
          <w:p w14:paraId="0EC01118" w14:textId="075CD222" w:rsidR="00BC50D5" w:rsidRPr="007D0EF6" w:rsidRDefault="00F121BA" w:rsidP="0069090A">
            <w:pPr>
              <w:pStyle w:val="Standard"/>
              <w:jc w:val="center"/>
              <w:rPr>
                <w:rFonts w:ascii="Arial" w:hAnsi="Arial" w:cs="Arial"/>
                <w:sz w:val="18"/>
                <w:szCs w:val="18"/>
              </w:rPr>
            </w:pPr>
            <w:r>
              <w:rPr>
                <w:rFonts w:ascii="Arial" w:hAnsi="Arial" w:cs="Arial"/>
                <w:sz w:val="18"/>
                <w:szCs w:val="18"/>
              </w:rPr>
              <w:t>ko</w:t>
            </w:r>
            <w:r w:rsidR="00900BDE">
              <w:rPr>
                <w:rFonts w:ascii="Arial" w:hAnsi="Arial" w:cs="Arial"/>
                <w:sz w:val="18"/>
                <w:szCs w:val="18"/>
              </w:rPr>
              <w:t>s</w:t>
            </w:r>
          </w:p>
        </w:tc>
        <w:tc>
          <w:tcPr>
            <w:tcW w:w="680" w:type="dxa"/>
            <w:tcBorders>
              <w:top w:val="single" w:sz="4" w:space="0" w:color="auto"/>
              <w:left w:val="single" w:sz="4" w:space="0" w:color="auto"/>
              <w:bottom w:val="single" w:sz="4" w:space="0" w:color="auto"/>
              <w:right w:val="single" w:sz="4" w:space="0" w:color="auto"/>
            </w:tcBorders>
            <w:hideMark/>
          </w:tcPr>
          <w:p w14:paraId="795C6EDA" w14:textId="77777777" w:rsidR="00BC50D5" w:rsidRPr="007D0EF6" w:rsidRDefault="00BC50D5" w:rsidP="0069090A">
            <w:pPr>
              <w:pStyle w:val="Standard"/>
              <w:jc w:val="center"/>
              <w:rPr>
                <w:rFonts w:ascii="Arial" w:hAnsi="Arial" w:cs="Arial"/>
                <w:sz w:val="18"/>
                <w:szCs w:val="18"/>
              </w:rPr>
            </w:pPr>
            <w:r w:rsidRPr="007D0EF6">
              <w:rPr>
                <w:rFonts w:ascii="Arial" w:hAnsi="Arial" w:cs="Arial"/>
                <w:sz w:val="18"/>
                <w:szCs w:val="18"/>
              </w:rPr>
              <w:t>1</w:t>
            </w:r>
          </w:p>
        </w:tc>
        <w:tc>
          <w:tcPr>
            <w:tcW w:w="1843" w:type="dxa"/>
            <w:tcBorders>
              <w:top w:val="single" w:sz="4" w:space="0" w:color="auto"/>
              <w:left w:val="single" w:sz="4" w:space="0" w:color="auto"/>
              <w:bottom w:val="single" w:sz="4" w:space="0" w:color="auto"/>
              <w:right w:val="single" w:sz="4" w:space="0" w:color="auto"/>
            </w:tcBorders>
          </w:tcPr>
          <w:p w14:paraId="6A1596AE" w14:textId="77777777" w:rsidR="00BC50D5" w:rsidRPr="007D0EF6" w:rsidRDefault="00BC50D5"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50A3820F" w14:textId="77777777" w:rsidR="00BC50D5" w:rsidRDefault="00BC50D5" w:rsidP="0069090A">
            <w:pPr>
              <w:pStyle w:val="Standard"/>
              <w:jc w:val="right"/>
              <w:rPr>
                <w:rFonts w:ascii="Arial" w:hAnsi="Arial" w:cs="Arial"/>
                <w:sz w:val="18"/>
                <w:szCs w:val="18"/>
              </w:rPr>
            </w:pPr>
          </w:p>
          <w:p w14:paraId="59428A38" w14:textId="77777777" w:rsidR="007B5242" w:rsidRPr="007D0EF6" w:rsidRDefault="007B5242" w:rsidP="007B5242">
            <w:pPr>
              <w:pStyle w:val="Standard"/>
              <w:jc w:val="center"/>
              <w:rPr>
                <w:rFonts w:ascii="Arial" w:hAnsi="Arial" w:cs="Arial"/>
                <w:sz w:val="18"/>
                <w:szCs w:val="18"/>
              </w:rPr>
            </w:pPr>
          </w:p>
        </w:tc>
      </w:tr>
      <w:tr w:rsidR="006B6993" w:rsidRPr="00BC50D5" w14:paraId="5CBC8A2B" w14:textId="77777777" w:rsidTr="00AD19D1">
        <w:trPr>
          <w:trHeight w:val="301"/>
        </w:trPr>
        <w:tc>
          <w:tcPr>
            <w:tcW w:w="567" w:type="dxa"/>
            <w:tcBorders>
              <w:top w:val="single" w:sz="4" w:space="0" w:color="auto"/>
              <w:left w:val="single" w:sz="4" w:space="0" w:color="auto"/>
              <w:bottom w:val="single" w:sz="4" w:space="0" w:color="auto"/>
              <w:right w:val="single" w:sz="4" w:space="0" w:color="auto"/>
            </w:tcBorders>
          </w:tcPr>
          <w:p w14:paraId="098CA44F" w14:textId="490738B1" w:rsidR="006B6993" w:rsidRPr="007D0EF6" w:rsidRDefault="006B6993" w:rsidP="0069090A">
            <w:pPr>
              <w:pStyle w:val="Standard"/>
              <w:rPr>
                <w:rFonts w:ascii="Arial" w:hAnsi="Arial" w:cs="Arial"/>
                <w:sz w:val="18"/>
                <w:szCs w:val="18"/>
              </w:rPr>
            </w:pPr>
            <w:r>
              <w:rPr>
                <w:rFonts w:ascii="Arial" w:hAnsi="Arial" w:cs="Arial"/>
                <w:sz w:val="18"/>
                <w:szCs w:val="18"/>
              </w:rPr>
              <w:t>2.</w:t>
            </w:r>
          </w:p>
        </w:tc>
        <w:tc>
          <w:tcPr>
            <w:tcW w:w="3119" w:type="dxa"/>
            <w:tcBorders>
              <w:top w:val="single" w:sz="4" w:space="0" w:color="auto"/>
              <w:left w:val="single" w:sz="4" w:space="0" w:color="auto"/>
              <w:bottom w:val="single" w:sz="4" w:space="0" w:color="auto"/>
              <w:right w:val="single" w:sz="4" w:space="0" w:color="auto"/>
            </w:tcBorders>
          </w:tcPr>
          <w:p w14:paraId="73880DEA" w14:textId="5638BCFD" w:rsidR="006B6993" w:rsidRDefault="00477A3E" w:rsidP="0069090A">
            <w:pPr>
              <w:pStyle w:val="Standard"/>
              <w:jc w:val="left"/>
              <w:rPr>
                <w:rFonts w:ascii="Arial" w:hAnsi="Arial" w:cs="Arial"/>
                <w:sz w:val="18"/>
                <w:szCs w:val="18"/>
              </w:rPr>
            </w:pPr>
            <w:r>
              <w:rPr>
                <w:rFonts w:ascii="Arial" w:hAnsi="Arial" w:cs="Arial"/>
                <w:sz w:val="18"/>
                <w:szCs w:val="18"/>
              </w:rPr>
              <w:t>Ponudbena cena garancije za odpravo napak (</w:t>
            </w:r>
            <w:r w:rsidR="00980134">
              <w:rPr>
                <w:rFonts w:ascii="Arial" w:hAnsi="Arial" w:cs="Arial"/>
                <w:sz w:val="18"/>
                <w:szCs w:val="18"/>
              </w:rPr>
              <w:t xml:space="preserve">preventivno in kurativno </w:t>
            </w:r>
            <w:r w:rsidR="00AF70E2">
              <w:rPr>
                <w:rFonts w:ascii="Arial" w:hAnsi="Arial" w:cs="Arial"/>
                <w:sz w:val="18"/>
                <w:szCs w:val="18"/>
              </w:rPr>
              <w:t>vzdrževanje) za obdobje 36 mesecev po izteku obdobja garancij</w:t>
            </w:r>
            <w:r w:rsidR="007C75FF">
              <w:rPr>
                <w:rFonts w:ascii="Arial" w:hAnsi="Arial" w:cs="Arial"/>
                <w:sz w:val="18"/>
                <w:szCs w:val="18"/>
              </w:rPr>
              <w:t>e</w:t>
            </w:r>
            <w:r w:rsidR="001E0A85">
              <w:rPr>
                <w:rFonts w:ascii="Arial" w:hAnsi="Arial" w:cs="Arial"/>
                <w:sz w:val="18"/>
                <w:szCs w:val="18"/>
              </w:rPr>
              <w:t>**</w:t>
            </w:r>
          </w:p>
        </w:tc>
        <w:tc>
          <w:tcPr>
            <w:tcW w:w="879" w:type="dxa"/>
            <w:tcBorders>
              <w:top w:val="single" w:sz="4" w:space="0" w:color="auto"/>
              <w:left w:val="single" w:sz="4" w:space="0" w:color="auto"/>
              <w:bottom w:val="single" w:sz="4" w:space="0" w:color="auto"/>
              <w:right w:val="single" w:sz="4" w:space="0" w:color="auto"/>
            </w:tcBorders>
          </w:tcPr>
          <w:p w14:paraId="458AB215" w14:textId="123ACF56" w:rsidR="006B6993" w:rsidRDefault="00357F89" w:rsidP="0069090A">
            <w:pPr>
              <w:pStyle w:val="Standard"/>
              <w:jc w:val="center"/>
              <w:rPr>
                <w:rFonts w:ascii="Arial" w:hAnsi="Arial" w:cs="Arial"/>
                <w:sz w:val="18"/>
                <w:szCs w:val="18"/>
              </w:rPr>
            </w:pPr>
            <w:r>
              <w:rPr>
                <w:rFonts w:ascii="Arial" w:hAnsi="Arial" w:cs="Arial"/>
                <w:sz w:val="18"/>
                <w:szCs w:val="18"/>
              </w:rPr>
              <w:t>Leto</w:t>
            </w:r>
          </w:p>
        </w:tc>
        <w:tc>
          <w:tcPr>
            <w:tcW w:w="680" w:type="dxa"/>
            <w:tcBorders>
              <w:top w:val="single" w:sz="4" w:space="0" w:color="auto"/>
              <w:left w:val="single" w:sz="4" w:space="0" w:color="auto"/>
              <w:bottom w:val="single" w:sz="4" w:space="0" w:color="auto"/>
              <w:right w:val="single" w:sz="4" w:space="0" w:color="auto"/>
            </w:tcBorders>
          </w:tcPr>
          <w:p w14:paraId="74DEB501" w14:textId="0D66277D" w:rsidR="006B6993" w:rsidRPr="007D0EF6" w:rsidRDefault="007C75FF" w:rsidP="0069090A">
            <w:pPr>
              <w:pStyle w:val="Standard"/>
              <w:jc w:val="center"/>
              <w:rPr>
                <w:rFonts w:ascii="Arial" w:hAnsi="Arial" w:cs="Arial"/>
                <w:sz w:val="18"/>
                <w:szCs w:val="18"/>
              </w:rPr>
            </w:pPr>
            <w:r>
              <w:rPr>
                <w:rFonts w:ascii="Arial" w:hAnsi="Arial" w:cs="Arial"/>
                <w:sz w:val="18"/>
                <w:szCs w:val="18"/>
              </w:rPr>
              <w:t>3</w:t>
            </w:r>
          </w:p>
        </w:tc>
        <w:tc>
          <w:tcPr>
            <w:tcW w:w="1843" w:type="dxa"/>
            <w:tcBorders>
              <w:top w:val="single" w:sz="4" w:space="0" w:color="auto"/>
              <w:left w:val="single" w:sz="4" w:space="0" w:color="auto"/>
              <w:bottom w:val="single" w:sz="4" w:space="0" w:color="auto"/>
              <w:right w:val="single" w:sz="4" w:space="0" w:color="auto"/>
            </w:tcBorders>
          </w:tcPr>
          <w:p w14:paraId="1ED2DE5A" w14:textId="77777777" w:rsidR="006B6993" w:rsidRPr="007D0EF6" w:rsidRDefault="006B6993" w:rsidP="0069090A">
            <w:pPr>
              <w:pStyle w:val="Standard"/>
              <w:jc w:val="right"/>
              <w:rPr>
                <w:rFonts w:ascii="Arial" w:hAnsi="Arial" w:cs="Arial"/>
                <w:sz w:val="18"/>
                <w:szCs w:val="18"/>
              </w:rPr>
            </w:pPr>
          </w:p>
        </w:tc>
        <w:tc>
          <w:tcPr>
            <w:tcW w:w="1987" w:type="dxa"/>
            <w:tcBorders>
              <w:top w:val="single" w:sz="4" w:space="0" w:color="auto"/>
              <w:left w:val="single" w:sz="4" w:space="0" w:color="auto"/>
              <w:bottom w:val="single" w:sz="4" w:space="0" w:color="auto"/>
              <w:right w:val="single" w:sz="4" w:space="0" w:color="auto"/>
            </w:tcBorders>
          </w:tcPr>
          <w:p w14:paraId="1AA8E742" w14:textId="77777777" w:rsidR="006B6993" w:rsidRDefault="006B6993" w:rsidP="0069090A">
            <w:pPr>
              <w:pStyle w:val="Standard"/>
              <w:jc w:val="right"/>
              <w:rPr>
                <w:rFonts w:ascii="Arial" w:hAnsi="Arial" w:cs="Arial"/>
                <w:sz w:val="18"/>
                <w:szCs w:val="18"/>
              </w:rPr>
            </w:pPr>
          </w:p>
        </w:tc>
      </w:tr>
      <w:tr w:rsidR="007B5242" w:rsidRPr="00BC50D5" w14:paraId="720E15F2" w14:textId="77777777" w:rsidTr="00AD19D1">
        <w:trPr>
          <w:trHeight w:val="612"/>
        </w:trPr>
        <w:tc>
          <w:tcPr>
            <w:tcW w:w="567" w:type="dxa"/>
            <w:shd w:val="clear" w:color="auto" w:fill="D9D9D9" w:themeFill="background1" w:themeFillShade="D9"/>
            <w:hideMark/>
          </w:tcPr>
          <w:p w14:paraId="36278D04"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Št.</w:t>
            </w:r>
          </w:p>
        </w:tc>
        <w:tc>
          <w:tcPr>
            <w:tcW w:w="3119" w:type="dxa"/>
            <w:shd w:val="clear" w:color="auto" w:fill="D9D9D9" w:themeFill="background1" w:themeFillShade="D9"/>
            <w:hideMark/>
          </w:tcPr>
          <w:p w14:paraId="2659AFE4" w14:textId="12658073"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Postavka</w:t>
            </w:r>
            <w:r w:rsidR="009A5CDA">
              <w:rPr>
                <w:rFonts w:ascii="Arial" w:hAnsi="Arial" w:cs="Arial"/>
                <w:b/>
                <w:bCs/>
                <w:sz w:val="18"/>
                <w:szCs w:val="18"/>
              </w:rPr>
              <w:t xml:space="preserve"> </w:t>
            </w:r>
            <w:r w:rsidR="00E961DC">
              <w:rPr>
                <w:rFonts w:ascii="Arial" w:hAnsi="Arial" w:cs="Arial"/>
                <w:b/>
                <w:bCs/>
                <w:sz w:val="18"/>
                <w:szCs w:val="18"/>
              </w:rPr>
              <w:t>Reagenti</w:t>
            </w:r>
            <w:r w:rsidR="00692ECA">
              <w:rPr>
                <w:rFonts w:ascii="Arial" w:hAnsi="Arial" w:cs="Arial"/>
                <w:b/>
                <w:bCs/>
                <w:sz w:val="18"/>
                <w:szCs w:val="18"/>
              </w:rPr>
              <w:t xml:space="preserve"> za obdobje 5 let (60 mesecev)</w:t>
            </w:r>
          </w:p>
        </w:tc>
        <w:tc>
          <w:tcPr>
            <w:tcW w:w="879" w:type="dxa"/>
            <w:shd w:val="clear" w:color="auto" w:fill="D9D9D9" w:themeFill="background1" w:themeFillShade="D9"/>
            <w:hideMark/>
          </w:tcPr>
          <w:p w14:paraId="59BD84B6"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Enota mere</w:t>
            </w:r>
          </w:p>
        </w:tc>
        <w:tc>
          <w:tcPr>
            <w:tcW w:w="680" w:type="dxa"/>
            <w:shd w:val="clear" w:color="auto" w:fill="D9D9D9" w:themeFill="background1" w:themeFillShade="D9"/>
            <w:hideMark/>
          </w:tcPr>
          <w:p w14:paraId="56990D83"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Kol.</w:t>
            </w:r>
          </w:p>
        </w:tc>
        <w:tc>
          <w:tcPr>
            <w:tcW w:w="1843" w:type="dxa"/>
            <w:shd w:val="clear" w:color="auto" w:fill="D9D9D9" w:themeFill="background1" w:themeFillShade="D9"/>
            <w:hideMark/>
          </w:tcPr>
          <w:p w14:paraId="48A83ACC"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 xml:space="preserve">Cena na </w:t>
            </w:r>
            <w:r>
              <w:rPr>
                <w:rFonts w:ascii="Arial" w:hAnsi="Arial" w:cs="Arial"/>
                <w:b/>
                <w:bCs/>
                <w:sz w:val="18"/>
                <w:szCs w:val="18"/>
              </w:rPr>
              <w:t>enoto mere</w:t>
            </w:r>
            <w:r w:rsidRPr="007D0EF6">
              <w:rPr>
                <w:rFonts w:ascii="Arial" w:hAnsi="Arial" w:cs="Arial"/>
                <w:b/>
                <w:bCs/>
                <w:sz w:val="18"/>
                <w:szCs w:val="18"/>
              </w:rPr>
              <w:t xml:space="preserve"> v EUR brez DDV</w:t>
            </w:r>
          </w:p>
        </w:tc>
        <w:tc>
          <w:tcPr>
            <w:tcW w:w="1987" w:type="dxa"/>
            <w:shd w:val="clear" w:color="auto" w:fill="D9D9D9" w:themeFill="background1" w:themeFillShade="D9"/>
            <w:hideMark/>
          </w:tcPr>
          <w:p w14:paraId="78E486A3" w14:textId="77777777" w:rsidR="007B5242" w:rsidRPr="007D0EF6" w:rsidRDefault="007B5242" w:rsidP="00A36BDA">
            <w:pPr>
              <w:pStyle w:val="Standard"/>
              <w:jc w:val="center"/>
              <w:rPr>
                <w:rFonts w:ascii="Arial" w:hAnsi="Arial" w:cs="Arial"/>
                <w:b/>
                <w:bCs/>
                <w:sz w:val="18"/>
                <w:szCs w:val="18"/>
              </w:rPr>
            </w:pPr>
            <w:r w:rsidRPr="007D0EF6">
              <w:rPr>
                <w:rFonts w:ascii="Arial" w:hAnsi="Arial" w:cs="Arial"/>
                <w:b/>
                <w:bCs/>
                <w:sz w:val="18"/>
                <w:szCs w:val="18"/>
              </w:rPr>
              <w:t>Cena postavke v EUR brez DDV</w:t>
            </w:r>
          </w:p>
        </w:tc>
      </w:tr>
      <w:tr w:rsidR="007B5242" w:rsidRPr="00BC50D5" w14:paraId="2BF5DD7A" w14:textId="77777777" w:rsidTr="00AD19D1">
        <w:trPr>
          <w:trHeight w:val="301"/>
        </w:trPr>
        <w:tc>
          <w:tcPr>
            <w:tcW w:w="567" w:type="dxa"/>
            <w:hideMark/>
          </w:tcPr>
          <w:p w14:paraId="216CD323" w14:textId="2209E3FA" w:rsidR="007B5242" w:rsidRPr="007D0EF6" w:rsidRDefault="00E07DDF" w:rsidP="00A36BDA">
            <w:pPr>
              <w:pStyle w:val="Standard"/>
              <w:rPr>
                <w:rFonts w:ascii="Arial" w:hAnsi="Arial" w:cs="Arial"/>
                <w:sz w:val="18"/>
                <w:szCs w:val="18"/>
              </w:rPr>
            </w:pPr>
            <w:r>
              <w:rPr>
                <w:rFonts w:ascii="Arial" w:hAnsi="Arial" w:cs="Arial"/>
                <w:sz w:val="18"/>
                <w:szCs w:val="18"/>
              </w:rPr>
              <w:t>3</w:t>
            </w:r>
            <w:r w:rsidR="007B5242" w:rsidRPr="007D0EF6">
              <w:rPr>
                <w:rFonts w:ascii="Arial" w:hAnsi="Arial" w:cs="Arial"/>
                <w:sz w:val="18"/>
                <w:szCs w:val="18"/>
              </w:rPr>
              <w:t>.</w:t>
            </w:r>
          </w:p>
        </w:tc>
        <w:tc>
          <w:tcPr>
            <w:tcW w:w="3119" w:type="dxa"/>
            <w:hideMark/>
          </w:tcPr>
          <w:p w14:paraId="1EDD318B" w14:textId="6C586245" w:rsidR="002B3D93" w:rsidRPr="007D0EF6" w:rsidRDefault="00611E5F" w:rsidP="00A36BDA">
            <w:pPr>
              <w:pStyle w:val="Standard"/>
              <w:jc w:val="left"/>
              <w:rPr>
                <w:rFonts w:ascii="Arial" w:hAnsi="Arial" w:cs="Arial"/>
                <w:sz w:val="18"/>
                <w:szCs w:val="18"/>
              </w:rPr>
            </w:pPr>
            <w:r>
              <w:rPr>
                <w:rFonts w:ascii="Arial" w:hAnsi="Arial" w:cs="Arial"/>
                <w:sz w:val="18"/>
                <w:szCs w:val="18"/>
              </w:rPr>
              <w:t xml:space="preserve">Ponudbena cena reagentov </w:t>
            </w:r>
            <w:r w:rsidR="000D7EEE">
              <w:rPr>
                <w:rFonts w:ascii="Arial" w:hAnsi="Arial" w:cs="Arial"/>
                <w:sz w:val="18"/>
                <w:szCs w:val="18"/>
              </w:rPr>
              <w:t xml:space="preserve">z dolžino branj 2x150 </w:t>
            </w:r>
            <w:proofErr w:type="spellStart"/>
            <w:r w:rsidR="000D7EEE">
              <w:rPr>
                <w:rFonts w:ascii="Arial" w:hAnsi="Arial" w:cs="Arial"/>
                <w:sz w:val="18"/>
                <w:szCs w:val="18"/>
              </w:rPr>
              <w:t>bp</w:t>
            </w:r>
            <w:proofErr w:type="spellEnd"/>
            <w:r w:rsidR="000D7EEE">
              <w:rPr>
                <w:rFonts w:ascii="Arial" w:hAnsi="Arial" w:cs="Arial"/>
                <w:sz w:val="18"/>
                <w:szCs w:val="18"/>
              </w:rPr>
              <w:t xml:space="preserve"> in 25 M odčitkov</w:t>
            </w:r>
          </w:p>
        </w:tc>
        <w:tc>
          <w:tcPr>
            <w:tcW w:w="879" w:type="dxa"/>
            <w:hideMark/>
          </w:tcPr>
          <w:p w14:paraId="26C25E6A" w14:textId="5185E7A8" w:rsidR="007B5242" w:rsidRPr="007D0EF6"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hideMark/>
          </w:tcPr>
          <w:p w14:paraId="09ACD5D6" w14:textId="7DF42CE7" w:rsidR="007B5242" w:rsidRPr="007D0EF6" w:rsidRDefault="00AF1175" w:rsidP="00A36BDA">
            <w:pPr>
              <w:pStyle w:val="Standard"/>
              <w:jc w:val="center"/>
              <w:rPr>
                <w:rFonts w:ascii="Arial" w:hAnsi="Arial" w:cs="Arial"/>
                <w:sz w:val="18"/>
                <w:szCs w:val="18"/>
              </w:rPr>
            </w:pPr>
            <w:r>
              <w:rPr>
                <w:rFonts w:ascii="Arial" w:hAnsi="Arial" w:cs="Arial"/>
                <w:sz w:val="18"/>
                <w:szCs w:val="18"/>
              </w:rPr>
              <w:t>200</w:t>
            </w:r>
          </w:p>
        </w:tc>
        <w:tc>
          <w:tcPr>
            <w:tcW w:w="1843" w:type="dxa"/>
          </w:tcPr>
          <w:p w14:paraId="4694379A" w14:textId="77777777" w:rsidR="007B5242" w:rsidRPr="007D0EF6" w:rsidRDefault="007B5242" w:rsidP="00A36BDA">
            <w:pPr>
              <w:pStyle w:val="Standard"/>
              <w:jc w:val="right"/>
              <w:rPr>
                <w:rFonts w:ascii="Arial" w:hAnsi="Arial" w:cs="Arial"/>
                <w:sz w:val="18"/>
                <w:szCs w:val="18"/>
              </w:rPr>
            </w:pPr>
          </w:p>
        </w:tc>
        <w:tc>
          <w:tcPr>
            <w:tcW w:w="1987" w:type="dxa"/>
          </w:tcPr>
          <w:p w14:paraId="3F25E603" w14:textId="77777777" w:rsidR="007B5242" w:rsidRPr="007D0EF6" w:rsidRDefault="007B5242" w:rsidP="00A36BDA">
            <w:pPr>
              <w:pStyle w:val="Standard"/>
              <w:jc w:val="right"/>
              <w:rPr>
                <w:rFonts w:ascii="Arial" w:hAnsi="Arial" w:cs="Arial"/>
                <w:sz w:val="18"/>
                <w:szCs w:val="18"/>
              </w:rPr>
            </w:pPr>
          </w:p>
        </w:tc>
      </w:tr>
      <w:tr w:rsidR="002B3D93" w:rsidRPr="00BC50D5" w14:paraId="0A701C56" w14:textId="77777777" w:rsidTr="00AD19D1">
        <w:trPr>
          <w:trHeight w:val="301"/>
        </w:trPr>
        <w:tc>
          <w:tcPr>
            <w:tcW w:w="567" w:type="dxa"/>
          </w:tcPr>
          <w:p w14:paraId="37DE40DD" w14:textId="5503EE75" w:rsidR="002B3D93" w:rsidRDefault="00E07DDF" w:rsidP="00A36BDA">
            <w:pPr>
              <w:pStyle w:val="Standard"/>
              <w:rPr>
                <w:rFonts w:ascii="Arial" w:hAnsi="Arial" w:cs="Arial"/>
                <w:sz w:val="18"/>
                <w:szCs w:val="18"/>
              </w:rPr>
            </w:pPr>
            <w:r>
              <w:rPr>
                <w:rFonts w:ascii="Arial" w:hAnsi="Arial" w:cs="Arial"/>
                <w:sz w:val="18"/>
                <w:szCs w:val="18"/>
              </w:rPr>
              <w:t>4.</w:t>
            </w:r>
          </w:p>
        </w:tc>
        <w:tc>
          <w:tcPr>
            <w:tcW w:w="3119" w:type="dxa"/>
          </w:tcPr>
          <w:p w14:paraId="646B3127" w14:textId="5918375D" w:rsidR="002B3D93" w:rsidRDefault="000D7EEE" w:rsidP="00A36BDA">
            <w:pPr>
              <w:pStyle w:val="Standard"/>
              <w:jc w:val="left"/>
              <w:rPr>
                <w:rFonts w:ascii="Arial" w:hAnsi="Arial" w:cs="Arial"/>
                <w:sz w:val="18"/>
                <w:szCs w:val="18"/>
              </w:rPr>
            </w:pPr>
            <w:r>
              <w:rPr>
                <w:rFonts w:ascii="Arial" w:hAnsi="Arial" w:cs="Arial"/>
                <w:sz w:val="18"/>
                <w:szCs w:val="18"/>
              </w:rPr>
              <w:t xml:space="preserve">Ponudbena cena reagentov z dolžino branj 2x300 </w:t>
            </w:r>
            <w:proofErr w:type="spellStart"/>
            <w:r>
              <w:rPr>
                <w:rFonts w:ascii="Arial" w:hAnsi="Arial" w:cs="Arial"/>
                <w:sz w:val="18"/>
                <w:szCs w:val="18"/>
              </w:rPr>
              <w:t>bp</w:t>
            </w:r>
            <w:proofErr w:type="spellEnd"/>
            <w:r>
              <w:rPr>
                <w:rFonts w:ascii="Arial" w:hAnsi="Arial" w:cs="Arial"/>
                <w:sz w:val="18"/>
                <w:szCs w:val="18"/>
              </w:rPr>
              <w:t xml:space="preserve"> in 25 M odčitkov</w:t>
            </w:r>
          </w:p>
        </w:tc>
        <w:tc>
          <w:tcPr>
            <w:tcW w:w="879" w:type="dxa"/>
          </w:tcPr>
          <w:p w14:paraId="7F49A152" w14:textId="28602D7F"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46BEC62B" w14:textId="252DA2D1" w:rsidR="002B3D93" w:rsidRPr="007D0EF6" w:rsidRDefault="00AF1175" w:rsidP="00A36BDA">
            <w:pPr>
              <w:pStyle w:val="Standard"/>
              <w:jc w:val="center"/>
              <w:rPr>
                <w:rFonts w:ascii="Arial" w:hAnsi="Arial" w:cs="Arial"/>
                <w:sz w:val="18"/>
                <w:szCs w:val="18"/>
              </w:rPr>
            </w:pPr>
            <w:r>
              <w:rPr>
                <w:rFonts w:ascii="Arial" w:hAnsi="Arial" w:cs="Arial"/>
                <w:sz w:val="18"/>
                <w:szCs w:val="18"/>
              </w:rPr>
              <w:t>120</w:t>
            </w:r>
          </w:p>
        </w:tc>
        <w:tc>
          <w:tcPr>
            <w:tcW w:w="1843" w:type="dxa"/>
          </w:tcPr>
          <w:p w14:paraId="1FC5315F" w14:textId="77777777" w:rsidR="002B3D93" w:rsidRPr="007D0EF6" w:rsidRDefault="002B3D93" w:rsidP="00A36BDA">
            <w:pPr>
              <w:pStyle w:val="Standard"/>
              <w:jc w:val="right"/>
              <w:rPr>
                <w:rFonts w:ascii="Arial" w:hAnsi="Arial" w:cs="Arial"/>
                <w:sz w:val="18"/>
                <w:szCs w:val="18"/>
              </w:rPr>
            </w:pPr>
          </w:p>
        </w:tc>
        <w:tc>
          <w:tcPr>
            <w:tcW w:w="1987" w:type="dxa"/>
          </w:tcPr>
          <w:p w14:paraId="6B03C381" w14:textId="77777777" w:rsidR="002B3D93" w:rsidRPr="007D0EF6" w:rsidRDefault="002B3D93" w:rsidP="00A36BDA">
            <w:pPr>
              <w:pStyle w:val="Standard"/>
              <w:jc w:val="right"/>
              <w:rPr>
                <w:rFonts w:ascii="Arial" w:hAnsi="Arial" w:cs="Arial"/>
                <w:sz w:val="18"/>
                <w:szCs w:val="18"/>
              </w:rPr>
            </w:pPr>
          </w:p>
        </w:tc>
      </w:tr>
      <w:tr w:rsidR="002B3D93" w:rsidRPr="00BC50D5" w14:paraId="2A4389D5" w14:textId="77777777" w:rsidTr="00AD19D1">
        <w:trPr>
          <w:trHeight w:val="301"/>
        </w:trPr>
        <w:tc>
          <w:tcPr>
            <w:tcW w:w="567" w:type="dxa"/>
          </w:tcPr>
          <w:p w14:paraId="7C78CFF8" w14:textId="31D46A1F" w:rsidR="002B3D93" w:rsidRDefault="00E07DDF" w:rsidP="00A36BDA">
            <w:pPr>
              <w:pStyle w:val="Standard"/>
              <w:rPr>
                <w:rFonts w:ascii="Arial" w:hAnsi="Arial" w:cs="Arial"/>
                <w:sz w:val="18"/>
                <w:szCs w:val="18"/>
              </w:rPr>
            </w:pPr>
            <w:r>
              <w:rPr>
                <w:rFonts w:ascii="Arial" w:hAnsi="Arial" w:cs="Arial"/>
                <w:sz w:val="18"/>
                <w:szCs w:val="18"/>
              </w:rPr>
              <w:t>5.</w:t>
            </w:r>
          </w:p>
        </w:tc>
        <w:tc>
          <w:tcPr>
            <w:tcW w:w="3119" w:type="dxa"/>
          </w:tcPr>
          <w:p w14:paraId="41CF6863" w14:textId="1110D63C" w:rsidR="002B3D93" w:rsidRDefault="000D7EEE" w:rsidP="00A36BDA">
            <w:pPr>
              <w:pStyle w:val="Standard"/>
              <w:jc w:val="left"/>
              <w:rPr>
                <w:rFonts w:ascii="Arial" w:hAnsi="Arial" w:cs="Arial"/>
                <w:sz w:val="18"/>
                <w:szCs w:val="18"/>
              </w:rPr>
            </w:pPr>
            <w:r>
              <w:rPr>
                <w:rFonts w:ascii="Arial" w:hAnsi="Arial" w:cs="Arial"/>
                <w:sz w:val="18"/>
                <w:szCs w:val="18"/>
              </w:rPr>
              <w:t>Ponudbena cena reagentov z dolžino branj 2x</w:t>
            </w:r>
            <w:r w:rsidR="00881616">
              <w:rPr>
                <w:rFonts w:ascii="Arial" w:hAnsi="Arial" w:cs="Arial"/>
                <w:sz w:val="18"/>
                <w:szCs w:val="18"/>
              </w:rPr>
              <w:t>150</w:t>
            </w:r>
            <w:r>
              <w:rPr>
                <w:rFonts w:ascii="Arial" w:hAnsi="Arial" w:cs="Arial"/>
                <w:sz w:val="18"/>
                <w:szCs w:val="18"/>
              </w:rPr>
              <w:t xml:space="preserve">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50</w:t>
            </w:r>
            <w:r>
              <w:rPr>
                <w:rFonts w:ascii="Arial" w:hAnsi="Arial" w:cs="Arial"/>
                <w:sz w:val="18"/>
                <w:szCs w:val="18"/>
              </w:rPr>
              <w:t xml:space="preserve"> M odčitkov</w:t>
            </w:r>
          </w:p>
        </w:tc>
        <w:tc>
          <w:tcPr>
            <w:tcW w:w="879" w:type="dxa"/>
          </w:tcPr>
          <w:p w14:paraId="4CE46B37" w14:textId="17872F42"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71F2013B" w14:textId="47AFC5C1" w:rsidR="002B3D93" w:rsidRPr="007D0EF6" w:rsidRDefault="00AF1175" w:rsidP="00A36BDA">
            <w:pPr>
              <w:pStyle w:val="Standard"/>
              <w:jc w:val="center"/>
              <w:rPr>
                <w:rFonts w:ascii="Arial" w:hAnsi="Arial" w:cs="Arial"/>
                <w:sz w:val="18"/>
                <w:szCs w:val="18"/>
              </w:rPr>
            </w:pPr>
            <w:r>
              <w:rPr>
                <w:rFonts w:ascii="Arial" w:hAnsi="Arial" w:cs="Arial"/>
                <w:sz w:val="18"/>
                <w:szCs w:val="18"/>
              </w:rPr>
              <w:t>25</w:t>
            </w:r>
          </w:p>
        </w:tc>
        <w:tc>
          <w:tcPr>
            <w:tcW w:w="1843" w:type="dxa"/>
          </w:tcPr>
          <w:p w14:paraId="6C2635FB" w14:textId="77777777" w:rsidR="002B3D93" w:rsidRPr="007D0EF6" w:rsidRDefault="002B3D93" w:rsidP="00A36BDA">
            <w:pPr>
              <w:pStyle w:val="Standard"/>
              <w:jc w:val="right"/>
              <w:rPr>
                <w:rFonts w:ascii="Arial" w:hAnsi="Arial" w:cs="Arial"/>
                <w:sz w:val="18"/>
                <w:szCs w:val="18"/>
              </w:rPr>
            </w:pPr>
          </w:p>
        </w:tc>
        <w:tc>
          <w:tcPr>
            <w:tcW w:w="1987" w:type="dxa"/>
          </w:tcPr>
          <w:p w14:paraId="10F1E0A3" w14:textId="77777777" w:rsidR="002B3D93" w:rsidRPr="007D0EF6" w:rsidRDefault="002B3D93" w:rsidP="00A36BDA">
            <w:pPr>
              <w:pStyle w:val="Standard"/>
              <w:jc w:val="right"/>
              <w:rPr>
                <w:rFonts w:ascii="Arial" w:hAnsi="Arial" w:cs="Arial"/>
                <w:sz w:val="18"/>
                <w:szCs w:val="18"/>
              </w:rPr>
            </w:pPr>
          </w:p>
        </w:tc>
      </w:tr>
      <w:tr w:rsidR="002B3D93" w:rsidRPr="00BC50D5" w14:paraId="7D8097AE" w14:textId="77777777" w:rsidTr="00AD19D1">
        <w:trPr>
          <w:trHeight w:val="301"/>
        </w:trPr>
        <w:tc>
          <w:tcPr>
            <w:tcW w:w="567" w:type="dxa"/>
          </w:tcPr>
          <w:p w14:paraId="23CC7AC9" w14:textId="11DECDA7" w:rsidR="002B3D93" w:rsidRDefault="00E07DDF" w:rsidP="00A36BDA">
            <w:pPr>
              <w:pStyle w:val="Standard"/>
              <w:rPr>
                <w:rFonts w:ascii="Arial" w:hAnsi="Arial" w:cs="Arial"/>
                <w:sz w:val="18"/>
                <w:szCs w:val="18"/>
              </w:rPr>
            </w:pPr>
            <w:r>
              <w:rPr>
                <w:rFonts w:ascii="Arial" w:hAnsi="Arial" w:cs="Arial"/>
                <w:sz w:val="18"/>
                <w:szCs w:val="18"/>
              </w:rPr>
              <w:t>6.</w:t>
            </w:r>
          </w:p>
        </w:tc>
        <w:tc>
          <w:tcPr>
            <w:tcW w:w="3119" w:type="dxa"/>
          </w:tcPr>
          <w:p w14:paraId="768F3BDF" w14:textId="2B2C42CE" w:rsidR="002B3D93" w:rsidRDefault="000D7EEE" w:rsidP="00A36BDA">
            <w:pPr>
              <w:pStyle w:val="Standard"/>
              <w:jc w:val="left"/>
              <w:rPr>
                <w:rFonts w:ascii="Arial" w:hAnsi="Arial" w:cs="Arial"/>
                <w:sz w:val="18"/>
                <w:szCs w:val="18"/>
              </w:rPr>
            </w:pPr>
            <w:r>
              <w:rPr>
                <w:rFonts w:ascii="Arial" w:hAnsi="Arial" w:cs="Arial"/>
                <w:sz w:val="18"/>
                <w:szCs w:val="18"/>
              </w:rPr>
              <w:t>Ponudbena cena reagentov z dolžino branj 2x</w:t>
            </w:r>
            <w:r w:rsidR="00881616">
              <w:rPr>
                <w:rFonts w:ascii="Arial" w:hAnsi="Arial" w:cs="Arial"/>
                <w:sz w:val="18"/>
                <w:szCs w:val="18"/>
              </w:rPr>
              <w:t>300</w:t>
            </w:r>
            <w:r>
              <w:rPr>
                <w:rFonts w:ascii="Arial" w:hAnsi="Arial" w:cs="Arial"/>
                <w:sz w:val="18"/>
                <w:szCs w:val="18"/>
              </w:rPr>
              <w:t xml:space="preserve">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50</w:t>
            </w:r>
            <w:r>
              <w:rPr>
                <w:rFonts w:ascii="Arial" w:hAnsi="Arial" w:cs="Arial"/>
                <w:sz w:val="18"/>
                <w:szCs w:val="18"/>
              </w:rPr>
              <w:t xml:space="preserve"> M odčitkov</w:t>
            </w:r>
          </w:p>
        </w:tc>
        <w:tc>
          <w:tcPr>
            <w:tcW w:w="879" w:type="dxa"/>
          </w:tcPr>
          <w:p w14:paraId="6FF8C575" w14:textId="01F5F30B"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35BC05A0" w14:textId="36451259" w:rsidR="002B3D93" w:rsidRPr="007D0EF6" w:rsidRDefault="00AF1175" w:rsidP="00A36BDA">
            <w:pPr>
              <w:pStyle w:val="Standard"/>
              <w:jc w:val="center"/>
              <w:rPr>
                <w:rFonts w:ascii="Arial" w:hAnsi="Arial" w:cs="Arial"/>
                <w:sz w:val="18"/>
                <w:szCs w:val="18"/>
              </w:rPr>
            </w:pPr>
            <w:r>
              <w:rPr>
                <w:rFonts w:ascii="Arial" w:hAnsi="Arial" w:cs="Arial"/>
                <w:sz w:val="18"/>
                <w:szCs w:val="18"/>
              </w:rPr>
              <w:t>25</w:t>
            </w:r>
          </w:p>
        </w:tc>
        <w:tc>
          <w:tcPr>
            <w:tcW w:w="1843" w:type="dxa"/>
          </w:tcPr>
          <w:p w14:paraId="0930A92A" w14:textId="77777777" w:rsidR="002B3D93" w:rsidRPr="007D0EF6" w:rsidRDefault="002B3D93" w:rsidP="00A36BDA">
            <w:pPr>
              <w:pStyle w:val="Standard"/>
              <w:jc w:val="right"/>
              <w:rPr>
                <w:rFonts w:ascii="Arial" w:hAnsi="Arial" w:cs="Arial"/>
                <w:sz w:val="18"/>
                <w:szCs w:val="18"/>
              </w:rPr>
            </w:pPr>
          </w:p>
        </w:tc>
        <w:tc>
          <w:tcPr>
            <w:tcW w:w="1987" w:type="dxa"/>
          </w:tcPr>
          <w:p w14:paraId="2AD66229" w14:textId="77777777" w:rsidR="002B3D93" w:rsidRPr="007D0EF6" w:rsidRDefault="002B3D93" w:rsidP="00A36BDA">
            <w:pPr>
              <w:pStyle w:val="Standard"/>
              <w:jc w:val="right"/>
              <w:rPr>
                <w:rFonts w:ascii="Arial" w:hAnsi="Arial" w:cs="Arial"/>
                <w:sz w:val="18"/>
                <w:szCs w:val="18"/>
              </w:rPr>
            </w:pPr>
          </w:p>
        </w:tc>
      </w:tr>
      <w:tr w:rsidR="002B3D93" w:rsidRPr="00BC50D5" w14:paraId="437B2D37" w14:textId="77777777" w:rsidTr="00AD19D1">
        <w:trPr>
          <w:trHeight w:val="301"/>
        </w:trPr>
        <w:tc>
          <w:tcPr>
            <w:tcW w:w="567" w:type="dxa"/>
          </w:tcPr>
          <w:p w14:paraId="33C343E8" w14:textId="0D373B40" w:rsidR="002B3D93" w:rsidRDefault="00E07DDF" w:rsidP="00A36BDA">
            <w:pPr>
              <w:pStyle w:val="Standard"/>
              <w:rPr>
                <w:rFonts w:ascii="Arial" w:hAnsi="Arial" w:cs="Arial"/>
                <w:sz w:val="18"/>
                <w:szCs w:val="18"/>
              </w:rPr>
            </w:pPr>
            <w:r>
              <w:rPr>
                <w:rFonts w:ascii="Arial" w:hAnsi="Arial" w:cs="Arial"/>
                <w:sz w:val="18"/>
                <w:szCs w:val="18"/>
              </w:rPr>
              <w:t>7.</w:t>
            </w:r>
          </w:p>
        </w:tc>
        <w:tc>
          <w:tcPr>
            <w:tcW w:w="3119" w:type="dxa"/>
          </w:tcPr>
          <w:p w14:paraId="6510E17D" w14:textId="5C0BB260" w:rsidR="002B3D93" w:rsidRDefault="000D7EEE" w:rsidP="00A36BDA">
            <w:pPr>
              <w:pStyle w:val="Standard"/>
              <w:jc w:val="left"/>
              <w:rPr>
                <w:rFonts w:ascii="Arial" w:hAnsi="Arial" w:cs="Arial"/>
                <w:sz w:val="18"/>
                <w:szCs w:val="18"/>
              </w:rPr>
            </w:pPr>
            <w:r>
              <w:rPr>
                <w:rFonts w:ascii="Arial" w:hAnsi="Arial" w:cs="Arial"/>
                <w:sz w:val="18"/>
                <w:szCs w:val="18"/>
              </w:rPr>
              <w:t xml:space="preserve">Ponudbena cena reagentov z dolžino branj 2x150 </w:t>
            </w:r>
            <w:proofErr w:type="spellStart"/>
            <w:r>
              <w:rPr>
                <w:rFonts w:ascii="Arial" w:hAnsi="Arial" w:cs="Arial"/>
                <w:sz w:val="18"/>
                <w:szCs w:val="18"/>
              </w:rPr>
              <w:t>bp</w:t>
            </w:r>
            <w:proofErr w:type="spellEnd"/>
            <w:r>
              <w:rPr>
                <w:rFonts w:ascii="Arial" w:hAnsi="Arial" w:cs="Arial"/>
                <w:sz w:val="18"/>
                <w:szCs w:val="18"/>
              </w:rPr>
              <w:t xml:space="preserve"> in </w:t>
            </w:r>
            <w:r w:rsidR="00881616">
              <w:rPr>
                <w:rFonts w:ascii="Arial" w:hAnsi="Arial" w:cs="Arial"/>
                <w:sz w:val="18"/>
                <w:szCs w:val="18"/>
              </w:rPr>
              <w:t>100</w:t>
            </w:r>
            <w:r>
              <w:rPr>
                <w:rFonts w:ascii="Arial" w:hAnsi="Arial" w:cs="Arial"/>
                <w:sz w:val="18"/>
                <w:szCs w:val="18"/>
              </w:rPr>
              <w:t xml:space="preserve"> M odčitkov</w:t>
            </w:r>
          </w:p>
        </w:tc>
        <w:tc>
          <w:tcPr>
            <w:tcW w:w="879" w:type="dxa"/>
          </w:tcPr>
          <w:p w14:paraId="53A759D1" w14:textId="2725C430" w:rsidR="002B3D93" w:rsidRDefault="00303551" w:rsidP="00A36BDA">
            <w:pPr>
              <w:pStyle w:val="Standard"/>
              <w:jc w:val="center"/>
              <w:rPr>
                <w:rFonts w:ascii="Arial" w:hAnsi="Arial" w:cs="Arial"/>
                <w:sz w:val="18"/>
                <w:szCs w:val="18"/>
              </w:rPr>
            </w:pPr>
            <w:r>
              <w:rPr>
                <w:rFonts w:ascii="Arial" w:hAnsi="Arial" w:cs="Arial"/>
                <w:sz w:val="18"/>
                <w:szCs w:val="18"/>
              </w:rPr>
              <w:t>Kos</w:t>
            </w:r>
          </w:p>
        </w:tc>
        <w:tc>
          <w:tcPr>
            <w:tcW w:w="680" w:type="dxa"/>
          </w:tcPr>
          <w:p w14:paraId="562D85DC" w14:textId="5BB56443" w:rsidR="002B3D93" w:rsidRPr="007D0EF6" w:rsidRDefault="00AF1175" w:rsidP="00A36BDA">
            <w:pPr>
              <w:pStyle w:val="Standard"/>
              <w:jc w:val="center"/>
              <w:rPr>
                <w:rFonts w:ascii="Arial" w:hAnsi="Arial" w:cs="Arial"/>
                <w:sz w:val="18"/>
                <w:szCs w:val="18"/>
              </w:rPr>
            </w:pPr>
            <w:r>
              <w:rPr>
                <w:rFonts w:ascii="Arial" w:hAnsi="Arial" w:cs="Arial"/>
                <w:sz w:val="18"/>
                <w:szCs w:val="18"/>
              </w:rPr>
              <w:t>50</w:t>
            </w:r>
          </w:p>
        </w:tc>
        <w:tc>
          <w:tcPr>
            <w:tcW w:w="1843" w:type="dxa"/>
          </w:tcPr>
          <w:p w14:paraId="2B752815" w14:textId="77777777" w:rsidR="002B3D93" w:rsidRPr="007D0EF6" w:rsidRDefault="002B3D93" w:rsidP="00A36BDA">
            <w:pPr>
              <w:pStyle w:val="Standard"/>
              <w:jc w:val="right"/>
              <w:rPr>
                <w:rFonts w:ascii="Arial" w:hAnsi="Arial" w:cs="Arial"/>
                <w:sz w:val="18"/>
                <w:szCs w:val="18"/>
              </w:rPr>
            </w:pPr>
          </w:p>
        </w:tc>
        <w:tc>
          <w:tcPr>
            <w:tcW w:w="1987" w:type="dxa"/>
          </w:tcPr>
          <w:p w14:paraId="488F7B54" w14:textId="77777777" w:rsidR="002B3D93" w:rsidRPr="007D0EF6" w:rsidRDefault="002B3D93" w:rsidP="00A36BDA">
            <w:pPr>
              <w:pStyle w:val="Standard"/>
              <w:jc w:val="right"/>
              <w:rPr>
                <w:rFonts w:ascii="Arial" w:hAnsi="Arial" w:cs="Arial"/>
                <w:sz w:val="18"/>
                <w:szCs w:val="18"/>
              </w:rPr>
            </w:pPr>
          </w:p>
        </w:tc>
      </w:tr>
    </w:tbl>
    <w:p w14:paraId="1880259D" w14:textId="4991E04F" w:rsidR="00BC50D5" w:rsidRDefault="00BC50D5" w:rsidP="001E3532">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 za celotno količino</w:t>
      </w:r>
      <w:r>
        <w:rPr>
          <w:rFonts w:ascii="Arial" w:hAnsi="Arial" w:cs="Arial"/>
          <w:i/>
          <w:iCs/>
          <w:sz w:val="18"/>
          <w:szCs w:val="18"/>
        </w:rPr>
        <w:t xml:space="preserve"> (1 komplet opreme)</w:t>
      </w:r>
      <w:r w:rsidRPr="00CA26F2">
        <w:rPr>
          <w:rFonts w:ascii="Arial" w:hAnsi="Arial" w:cs="Arial"/>
          <w:i/>
          <w:iCs/>
          <w:sz w:val="18"/>
          <w:szCs w:val="18"/>
        </w:rPr>
        <w:t xml:space="preserve">, </w:t>
      </w:r>
      <w:r>
        <w:rPr>
          <w:rFonts w:ascii="Arial" w:hAnsi="Arial" w:cs="Arial"/>
          <w:i/>
          <w:iCs/>
          <w:sz w:val="18"/>
          <w:szCs w:val="18"/>
        </w:rPr>
        <w:t>zahtevan</w:t>
      </w:r>
      <w:r w:rsidR="006006EA">
        <w:rPr>
          <w:rFonts w:ascii="Arial" w:hAnsi="Arial" w:cs="Arial"/>
          <w:i/>
          <w:iCs/>
          <w:sz w:val="18"/>
          <w:szCs w:val="18"/>
        </w:rPr>
        <w:t>o</w:t>
      </w:r>
      <w:r>
        <w:rPr>
          <w:rFonts w:ascii="Arial" w:hAnsi="Arial" w:cs="Arial"/>
          <w:i/>
          <w:iCs/>
          <w:sz w:val="18"/>
          <w:szCs w:val="18"/>
        </w:rPr>
        <w:t xml:space="preserve"> v okviru javnega naročila, </w:t>
      </w:r>
      <w:r w:rsidR="006006EA">
        <w:rPr>
          <w:rFonts w:ascii="Arial" w:hAnsi="Arial" w:cs="Arial"/>
          <w:i/>
          <w:iCs/>
          <w:sz w:val="18"/>
          <w:szCs w:val="18"/>
        </w:rPr>
        <w:t xml:space="preserve">ter v ceni </w:t>
      </w:r>
      <w:r>
        <w:rPr>
          <w:rFonts w:ascii="Arial" w:hAnsi="Arial" w:cs="Arial"/>
          <w:i/>
          <w:iCs/>
          <w:sz w:val="18"/>
          <w:szCs w:val="18"/>
        </w:rPr>
        <w:t>upošteva</w:t>
      </w:r>
      <w:r w:rsidR="006006EA">
        <w:rPr>
          <w:rFonts w:ascii="Arial" w:hAnsi="Arial" w:cs="Arial"/>
          <w:i/>
          <w:iCs/>
          <w:sz w:val="18"/>
          <w:szCs w:val="18"/>
        </w:rPr>
        <w:t xml:space="preserve"> tudi</w:t>
      </w:r>
      <w:r>
        <w:rPr>
          <w:rFonts w:ascii="Arial" w:hAnsi="Arial" w:cs="Arial"/>
          <w:i/>
          <w:iCs/>
          <w:sz w:val="18"/>
          <w:szCs w:val="18"/>
        </w:rPr>
        <w:t xml:space="preserve"> stroš</w:t>
      </w:r>
      <w:r w:rsidR="00EC0CEC">
        <w:rPr>
          <w:rFonts w:ascii="Arial" w:hAnsi="Arial" w:cs="Arial"/>
          <w:i/>
          <w:iCs/>
          <w:sz w:val="18"/>
          <w:szCs w:val="18"/>
        </w:rPr>
        <w:t>ek</w:t>
      </w:r>
      <w:r>
        <w:rPr>
          <w:rFonts w:ascii="Arial" w:hAnsi="Arial" w:cs="Arial"/>
          <w:i/>
          <w:iCs/>
          <w:sz w:val="18"/>
          <w:szCs w:val="18"/>
        </w:rPr>
        <w:t xml:space="preserve"> garancije</w:t>
      </w:r>
      <w:r w:rsidR="00EC0CEC">
        <w:rPr>
          <w:rFonts w:ascii="Arial" w:hAnsi="Arial" w:cs="Arial"/>
          <w:i/>
          <w:iCs/>
          <w:sz w:val="18"/>
          <w:szCs w:val="18"/>
        </w:rPr>
        <w:t xml:space="preserve">, ki vključuje kurativno in preventivno vzdrževanje za obdobje </w:t>
      </w:r>
      <w:r w:rsidR="009B385D">
        <w:rPr>
          <w:rFonts w:ascii="Arial" w:hAnsi="Arial" w:cs="Arial"/>
          <w:i/>
          <w:iCs/>
          <w:sz w:val="18"/>
          <w:szCs w:val="18"/>
        </w:rPr>
        <w:t xml:space="preserve">24 </w:t>
      </w:r>
      <w:r w:rsidR="00EC0CEC">
        <w:rPr>
          <w:rFonts w:ascii="Arial" w:hAnsi="Arial" w:cs="Arial"/>
          <w:i/>
          <w:iCs/>
          <w:sz w:val="18"/>
          <w:szCs w:val="18"/>
        </w:rPr>
        <w:t>mesecev.</w:t>
      </w:r>
    </w:p>
    <w:p w14:paraId="56EF74AC" w14:textId="37F92C58" w:rsidR="00CE7649" w:rsidRPr="007D0EF6" w:rsidRDefault="001E0A85" w:rsidP="001E3532">
      <w:pPr>
        <w:spacing w:before="225" w:after="225" w:line="240" w:lineRule="auto"/>
        <w:jc w:val="both"/>
        <w:rPr>
          <w:rFonts w:ascii="Arial" w:hAnsi="Arial" w:cs="Arial"/>
          <w:i/>
          <w:iCs/>
          <w:sz w:val="18"/>
          <w:szCs w:val="18"/>
        </w:rPr>
      </w:pPr>
      <w:r>
        <w:rPr>
          <w:rFonts w:ascii="Arial" w:hAnsi="Arial" w:cs="Arial"/>
          <w:i/>
          <w:iCs/>
          <w:sz w:val="18"/>
          <w:szCs w:val="18"/>
        </w:rPr>
        <w:t>**</w:t>
      </w:r>
      <w:r w:rsidR="002B1984" w:rsidRPr="002B1984">
        <w:rPr>
          <w:rFonts w:ascii="Arial" w:hAnsi="Arial" w:cs="Arial"/>
          <w:i/>
          <w:iCs/>
          <w:sz w:val="18"/>
          <w:szCs w:val="18"/>
        </w:rPr>
        <w:t xml:space="preserve">Ponudnik navede ponudbeno ceno </w:t>
      </w:r>
      <w:r w:rsidR="00171683">
        <w:rPr>
          <w:rFonts w:ascii="Arial" w:hAnsi="Arial" w:cs="Arial"/>
          <w:i/>
          <w:iCs/>
          <w:sz w:val="18"/>
          <w:szCs w:val="18"/>
        </w:rPr>
        <w:t>podaljšanja garancije za odpravo napak (</w:t>
      </w:r>
      <w:r w:rsidR="002B1984">
        <w:rPr>
          <w:rFonts w:ascii="Arial" w:hAnsi="Arial" w:cs="Arial"/>
          <w:i/>
          <w:iCs/>
          <w:sz w:val="18"/>
          <w:szCs w:val="18"/>
        </w:rPr>
        <w:t>kurativnega</w:t>
      </w:r>
      <w:r w:rsidR="002B1984" w:rsidRPr="002B1984">
        <w:rPr>
          <w:rFonts w:ascii="Arial" w:hAnsi="Arial" w:cs="Arial"/>
          <w:i/>
          <w:iCs/>
          <w:sz w:val="18"/>
          <w:szCs w:val="18"/>
        </w:rPr>
        <w:t xml:space="preserve"> vzdrževanja</w:t>
      </w:r>
      <w:r w:rsidR="00171683">
        <w:rPr>
          <w:rFonts w:ascii="Arial" w:hAnsi="Arial" w:cs="Arial"/>
          <w:i/>
          <w:iCs/>
          <w:sz w:val="18"/>
          <w:szCs w:val="18"/>
        </w:rPr>
        <w:t xml:space="preserve">) in </w:t>
      </w:r>
      <w:r w:rsidR="009E7C05">
        <w:rPr>
          <w:rFonts w:ascii="Arial" w:hAnsi="Arial" w:cs="Arial"/>
          <w:i/>
          <w:iCs/>
          <w:sz w:val="18"/>
          <w:szCs w:val="18"/>
        </w:rPr>
        <w:t>preventivnega rednega vzdrževanja</w:t>
      </w:r>
      <w:r w:rsidR="002B1984" w:rsidRPr="002B1984">
        <w:rPr>
          <w:rFonts w:ascii="Arial" w:hAnsi="Arial" w:cs="Arial"/>
          <w:i/>
          <w:iCs/>
          <w:sz w:val="18"/>
          <w:szCs w:val="18"/>
        </w:rPr>
        <w:t xml:space="preserve"> za čas trajanja </w:t>
      </w:r>
      <w:proofErr w:type="spellStart"/>
      <w:r w:rsidR="002B1984" w:rsidRPr="002B1984">
        <w:rPr>
          <w:rFonts w:ascii="Arial" w:hAnsi="Arial" w:cs="Arial"/>
          <w:i/>
          <w:iCs/>
          <w:sz w:val="18"/>
          <w:szCs w:val="18"/>
        </w:rPr>
        <w:t>pogaranc</w:t>
      </w:r>
      <w:r w:rsidR="009E7C05">
        <w:rPr>
          <w:rFonts w:ascii="Arial" w:hAnsi="Arial" w:cs="Arial"/>
          <w:i/>
          <w:iCs/>
          <w:sz w:val="18"/>
          <w:szCs w:val="18"/>
        </w:rPr>
        <w:t>ij</w:t>
      </w:r>
      <w:r w:rsidR="002B1984" w:rsidRPr="002B1984">
        <w:rPr>
          <w:rFonts w:ascii="Arial" w:hAnsi="Arial" w:cs="Arial"/>
          <w:i/>
          <w:iCs/>
          <w:sz w:val="18"/>
          <w:szCs w:val="18"/>
        </w:rPr>
        <w:t>skega</w:t>
      </w:r>
      <w:proofErr w:type="spellEnd"/>
      <w:r w:rsidR="002B1984" w:rsidRPr="002B1984">
        <w:rPr>
          <w:rFonts w:ascii="Arial" w:hAnsi="Arial" w:cs="Arial"/>
          <w:i/>
          <w:iCs/>
          <w:sz w:val="18"/>
          <w:szCs w:val="18"/>
        </w:rPr>
        <w:t xml:space="preserve"> vzdrževanja (36 mesecev po izteku obdobja garancije).</w:t>
      </w:r>
    </w:p>
    <w:p w14:paraId="072FBB2D"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r w:rsidRPr="007D0EF6">
        <w:rPr>
          <w:rFonts w:ascii="Arial" w:eastAsia="Times New Roman" w:hAnsi="Arial" w:cs="Arial"/>
          <w:color w:val="000000" w:themeColor="text1"/>
          <w:spacing w:val="1"/>
          <w:sz w:val="18"/>
          <w:szCs w:val="18"/>
          <w:lang w:eastAsia="sl-SI"/>
        </w:rPr>
        <w:t>Skupna ponudbena cena znaša:</w:t>
      </w:r>
    </w:p>
    <w:p w14:paraId="4D2C573B" w14:textId="77777777" w:rsidR="00BC50D5" w:rsidRPr="007D0EF6" w:rsidRDefault="00BC50D5" w:rsidP="00BC50D5">
      <w:pPr>
        <w:pStyle w:val="Standard"/>
        <w:widowControl w:val="0"/>
        <w:shd w:val="clear" w:color="auto" w:fill="FFFFFF"/>
        <w:rPr>
          <w:rFonts w:ascii="Arial" w:eastAsia="Times New Roman" w:hAnsi="Arial" w:cs="Arial"/>
          <w:color w:val="000000" w:themeColor="text1"/>
          <w:spacing w:val="1"/>
          <w:sz w:val="18"/>
          <w:szCs w:val="18"/>
          <w:lang w:eastAsia="sl-SI"/>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BC50D5" w:rsidRPr="00BC50D5" w14:paraId="0F70DDC5" w14:textId="77777777" w:rsidTr="0069090A">
        <w:trPr>
          <w:trHeight w:val="600"/>
        </w:trPr>
        <w:tc>
          <w:tcPr>
            <w:tcW w:w="4253"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91B60E1" w14:textId="56621601" w:rsidR="006062C6" w:rsidRPr="007D0EF6" w:rsidRDefault="00BC50D5" w:rsidP="0069090A">
            <w:pPr>
              <w:pStyle w:val="Standard"/>
              <w:widowControl w:val="0"/>
              <w:shd w:val="clear" w:color="auto" w:fill="FFFFFF"/>
              <w:rPr>
                <w:rFonts w:ascii="Arial" w:eastAsia="Times New Roman" w:hAnsi="Arial" w:cs="Arial"/>
                <w:color w:val="000000"/>
                <w:spacing w:val="-2"/>
                <w:sz w:val="18"/>
                <w:szCs w:val="18"/>
                <w:lang w:eastAsia="sl-SI"/>
              </w:rPr>
            </w:pPr>
            <w:r w:rsidRPr="007D0EF6">
              <w:rPr>
                <w:rFonts w:ascii="Arial" w:eastAsia="Times New Roman" w:hAnsi="Arial" w:cs="Arial"/>
                <w:color w:val="000000"/>
                <w:spacing w:val="-2"/>
                <w:sz w:val="18"/>
                <w:szCs w:val="18"/>
                <w:lang w:eastAsia="sl-SI"/>
              </w:rPr>
              <w:t>Skupna ponudbena cena brez DDV</w:t>
            </w:r>
          </w:p>
        </w:tc>
        <w:tc>
          <w:tcPr>
            <w:tcW w:w="4819" w:type="dxa"/>
            <w:tcBorders>
              <w:top w:val="single" w:sz="4" w:space="0" w:color="auto"/>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6A606789"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2B12D93B"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7F890BA" w14:textId="77777777" w:rsidR="00BC50D5" w:rsidRPr="007D0EF6" w:rsidRDefault="00BC50D5" w:rsidP="0069090A">
            <w:pPr>
              <w:pStyle w:val="Standard"/>
              <w:widowControl w:val="0"/>
              <w:shd w:val="clear" w:color="auto" w:fill="FFFFFF"/>
              <w:rPr>
                <w:rFonts w:ascii="Arial" w:eastAsia="Times New Roman" w:hAnsi="Arial" w:cs="Arial"/>
                <w:color w:val="000000"/>
                <w:sz w:val="18"/>
                <w:szCs w:val="18"/>
                <w:lang w:eastAsia="sl-SI"/>
              </w:rPr>
            </w:pPr>
            <w:r w:rsidRPr="007D0EF6">
              <w:rPr>
                <w:rFonts w:ascii="Arial" w:eastAsia="Times New Roman" w:hAnsi="Arial" w:cs="Arial"/>
                <w:color w:val="000000"/>
                <w:sz w:val="18"/>
                <w:szCs w:val="18"/>
                <w:lang w:eastAsia="sl-SI"/>
              </w:rPr>
              <w:t>DDV ______%</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15D51853"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r w:rsidR="00BC50D5" w:rsidRPr="00BC50D5" w14:paraId="114A4742" w14:textId="77777777" w:rsidTr="0069090A">
        <w:trPr>
          <w:trHeight w:val="600"/>
        </w:trPr>
        <w:tc>
          <w:tcPr>
            <w:tcW w:w="425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0D24854D" w14:textId="7657ABC1" w:rsidR="006062C6" w:rsidRPr="007D0EF6" w:rsidRDefault="00BC50D5" w:rsidP="0069090A">
            <w:pPr>
              <w:pStyle w:val="Standard"/>
              <w:widowControl w:val="0"/>
              <w:shd w:val="clear" w:color="auto" w:fill="FFFFFF"/>
              <w:rPr>
                <w:rFonts w:ascii="Arial" w:hAnsi="Arial" w:cs="Arial"/>
                <w:sz w:val="18"/>
                <w:szCs w:val="18"/>
              </w:rPr>
            </w:pPr>
            <w:r w:rsidRPr="007D0EF6">
              <w:rPr>
                <w:rFonts w:ascii="Arial" w:eastAsia="Times New Roman" w:hAnsi="Arial" w:cs="Arial"/>
                <w:color w:val="000000"/>
                <w:spacing w:val="-1"/>
                <w:sz w:val="18"/>
                <w:szCs w:val="18"/>
                <w:lang w:eastAsia="sl-SI"/>
              </w:rPr>
              <w:t>Skupna ponudbena cena z DDV</w:t>
            </w:r>
          </w:p>
        </w:tc>
        <w:tc>
          <w:tcPr>
            <w:tcW w:w="481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4D1A9EC8" w14:textId="77777777" w:rsidR="00BC50D5" w:rsidRPr="007D0EF6" w:rsidRDefault="00BC50D5" w:rsidP="0069090A">
            <w:pPr>
              <w:pStyle w:val="Standard"/>
              <w:widowControl w:val="0"/>
              <w:shd w:val="clear" w:color="auto" w:fill="FFFFFF"/>
              <w:jc w:val="right"/>
              <w:rPr>
                <w:rFonts w:ascii="Arial" w:eastAsia="Times New Roman" w:hAnsi="Arial" w:cs="Arial"/>
                <w:sz w:val="18"/>
                <w:szCs w:val="18"/>
                <w:lang w:eastAsia="sl-SI"/>
              </w:rPr>
            </w:pPr>
            <w:r w:rsidRPr="007D0EF6">
              <w:rPr>
                <w:rFonts w:ascii="Arial" w:eastAsia="Times New Roman" w:hAnsi="Arial" w:cs="Arial"/>
                <w:sz w:val="18"/>
                <w:szCs w:val="18"/>
                <w:lang w:eastAsia="sl-SI"/>
              </w:rPr>
              <w:t>EUR</w:t>
            </w:r>
          </w:p>
        </w:tc>
      </w:tr>
    </w:tbl>
    <w:p w14:paraId="32C1280D" w14:textId="77777777" w:rsidR="00BC50D5" w:rsidRPr="007D0EF6" w:rsidRDefault="00BC50D5" w:rsidP="00BC50D5">
      <w:pPr>
        <w:pStyle w:val="Standard"/>
        <w:widowControl w:val="0"/>
        <w:shd w:val="clear" w:color="auto" w:fill="FFFFFF"/>
        <w:tabs>
          <w:tab w:val="left" w:leader="underscore" w:pos="5280"/>
          <w:tab w:val="left" w:leader="underscore" w:pos="5962"/>
        </w:tabs>
        <w:rPr>
          <w:rFonts w:ascii="Arial" w:hAnsi="Arial" w:cs="Arial"/>
          <w:color w:val="000000" w:themeColor="text1"/>
          <w:sz w:val="18"/>
          <w:szCs w:val="18"/>
        </w:rPr>
      </w:pPr>
    </w:p>
    <w:p w14:paraId="5C3B6B3A" w14:textId="332D0A32" w:rsidR="00BC50D5" w:rsidRPr="007D0EF6" w:rsidRDefault="00AF222B" w:rsidP="007D0EF6">
      <w:pPr>
        <w:spacing w:before="225" w:after="225" w:line="240" w:lineRule="auto"/>
        <w:jc w:val="both"/>
        <w:rPr>
          <w:rFonts w:ascii="Arial" w:hAnsi="Arial" w:cs="Arial"/>
          <w:i/>
          <w:iCs/>
          <w:sz w:val="18"/>
          <w:szCs w:val="18"/>
        </w:rPr>
      </w:pPr>
      <w:r>
        <w:rPr>
          <w:rFonts w:ascii="Arial" w:hAnsi="Arial" w:cs="Arial"/>
          <w:i/>
          <w:iCs/>
          <w:sz w:val="18"/>
          <w:szCs w:val="18"/>
        </w:rPr>
        <w:t xml:space="preserve">SKUPNA </w:t>
      </w:r>
      <w:r w:rsidR="00BC50D5">
        <w:rPr>
          <w:rFonts w:ascii="Arial" w:hAnsi="Arial" w:cs="Arial"/>
          <w:i/>
          <w:iCs/>
          <w:sz w:val="18"/>
          <w:szCs w:val="18"/>
        </w:rPr>
        <w:t>PONUDBENA CENA -  v okviru skupne ponudbene cene ponudnik navede seštevek vseh postavk. Navedena ponudbena cena skupaj v EUR brez DDV je relevantna tudi za razvrstitev ponudb glede na merilo.</w:t>
      </w:r>
    </w:p>
    <w:p w14:paraId="6EEC9B26" w14:textId="13A77874" w:rsidR="00BC50D5" w:rsidRPr="007D0EF6" w:rsidRDefault="00BC50D5" w:rsidP="00BC50D5">
      <w:pPr>
        <w:pStyle w:val="Standard"/>
        <w:widowControl w:val="0"/>
        <w:rPr>
          <w:rFonts w:ascii="Arial" w:eastAsia="Times New Roman" w:hAnsi="Arial" w:cs="Arial"/>
          <w:color w:val="000000" w:themeColor="text1"/>
          <w:sz w:val="18"/>
          <w:szCs w:val="18"/>
          <w:lang w:eastAsia="sl-SI"/>
        </w:rPr>
      </w:pPr>
      <w:r w:rsidRPr="007D0EF6">
        <w:rPr>
          <w:rFonts w:ascii="Arial" w:hAnsi="Arial" w:cs="Arial"/>
          <w:bCs/>
          <w:color w:val="000000" w:themeColor="text1"/>
          <w:sz w:val="18"/>
          <w:szCs w:val="18"/>
        </w:rPr>
        <w:t>Z oddajo ponudbe potrjujemo, da bomo naročilo izpolnili na način in pod pogoji, kot so navedeni v razpisni dokumentaciji, vključno s Tehničnimi specifikacijami in pogodbami.</w:t>
      </w:r>
    </w:p>
    <w:p w14:paraId="1CB64D43" w14:textId="4BB1E7D9" w:rsidR="00BC50D5" w:rsidRDefault="00BC50D5" w:rsidP="003D1DF7">
      <w:pPr>
        <w:spacing w:after="0" w:line="240" w:lineRule="auto"/>
        <w:rPr>
          <w:rFonts w:ascii="Arial" w:hAnsi="Arial" w:cs="Arial"/>
          <w:color w:val="000000"/>
          <w:sz w:val="18"/>
          <w:szCs w:val="18"/>
        </w:rPr>
        <w:sectPr w:rsidR="00BC50D5" w:rsidSect="00AE78EB">
          <w:pgSz w:w="11906" w:h="16838"/>
          <w:pgMar w:top="1418" w:right="1418" w:bottom="1418" w:left="1418" w:header="567" w:footer="596" w:gutter="0"/>
          <w:cols w:space="708"/>
          <w:docGrid w:linePitch="360"/>
        </w:sectPr>
      </w:pPr>
    </w:p>
    <w:p w14:paraId="275CA577" w14:textId="77777777" w:rsidR="00BE7E6E" w:rsidRPr="00731494" w:rsidRDefault="00A11576">
      <w:pPr>
        <w:spacing w:before="225" w:after="225" w:line="240" w:lineRule="auto"/>
      </w:pPr>
      <w:r w:rsidRPr="00731494">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w:t>
            </w:r>
            <w:proofErr w:type="spellStart"/>
            <w:r w:rsidRPr="00731494">
              <w:rPr>
                <w:rFonts w:ascii="Arial" w:hAnsi="Arial" w:cs="Arial"/>
                <w:i/>
                <w:iCs/>
                <w:color w:val="000000"/>
                <w:position w:val="-2"/>
                <w:sz w:val="18"/>
                <w:szCs w:val="18"/>
                <w:shd w:val="clear" w:color="auto" w:fill="CCCCCC"/>
              </w:rPr>
              <w:t>mikro</w:t>
            </w:r>
            <w:proofErr w:type="spellEnd"/>
            <w:r w:rsidRPr="00731494">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0CC41969"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 xml:space="preserve">za nas ne obstaja absolutna prepoved poslovanja z naročnikom, kot izhaja iz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sidRPr="00731494">
              <w:rPr>
                <w:rFonts w:ascii="Arial" w:hAnsi="Arial" w:cs="Arial"/>
                <w:color w:val="000000"/>
                <w:sz w:val="18"/>
                <w:szCs w:val="18"/>
              </w:rPr>
              <w:t>ZIntPK</w:t>
            </w:r>
            <w:proofErr w:type="spellEnd"/>
            <w:r w:rsidRPr="00731494">
              <w:rPr>
                <w:rFonts w:ascii="Arial" w:hAnsi="Arial" w:cs="Arial"/>
                <w:color w:val="000000"/>
                <w:sz w:val="18"/>
                <w:szCs w:val="18"/>
              </w:rPr>
              <w:t>,</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38E698E3" w14:textId="4B58C6AF"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w:t>
      </w:r>
      <w:proofErr w:type="spellStart"/>
      <w:r w:rsidRPr="00731494">
        <w:rPr>
          <w:rFonts w:ascii="Arial" w:hAnsi="Arial" w:cs="Arial"/>
          <w:color w:val="000000"/>
          <w:sz w:val="18"/>
          <w:szCs w:val="18"/>
        </w:rPr>
        <w:t>naročila</w:t>
      </w:r>
      <w:proofErr w:type="spellEnd"/>
      <w:r w:rsidRPr="00731494">
        <w:rPr>
          <w:rFonts w:ascii="Arial" w:hAnsi="Arial" w:cs="Arial"/>
          <w:color w:val="000000"/>
          <w:sz w:val="18"/>
          <w:szCs w:val="18"/>
        </w:rPr>
        <w:t xml:space="preserve">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 xml:space="preserve">pridobi podatke za preveritev ponudbe v skladu 89. </w:t>
      </w:r>
      <w:proofErr w:type="spellStart"/>
      <w:r w:rsidRPr="00731494">
        <w:rPr>
          <w:rFonts w:ascii="Arial" w:hAnsi="Arial" w:cs="Arial"/>
          <w:color w:val="000000"/>
          <w:sz w:val="18"/>
          <w:szCs w:val="18"/>
        </w:rPr>
        <w:t>členom</w:t>
      </w:r>
      <w:proofErr w:type="spellEnd"/>
      <w:r w:rsidRPr="00731494">
        <w:rPr>
          <w:rFonts w:ascii="Arial" w:hAnsi="Arial" w:cs="Arial"/>
          <w:color w:val="000000"/>
          <w:sz w:val="18"/>
          <w:szCs w:val="18"/>
        </w:rPr>
        <w:t xml:space="preserve"> ZJN-3 v enotnem informacijskem sistemu – </w:t>
      </w:r>
      <w:proofErr w:type="spellStart"/>
      <w:r w:rsidRPr="00731494">
        <w:rPr>
          <w:rFonts w:ascii="Arial" w:hAnsi="Arial" w:cs="Arial"/>
          <w:color w:val="000000"/>
          <w:sz w:val="18"/>
          <w:szCs w:val="18"/>
        </w:rPr>
        <w:t>eDosje</w:t>
      </w:r>
      <w:proofErr w:type="spellEnd"/>
      <w:r w:rsidRPr="00731494">
        <w:rPr>
          <w:rFonts w:ascii="Arial" w:hAnsi="Arial" w:cs="Arial"/>
          <w:color w:val="000000"/>
          <w:sz w:val="18"/>
          <w:szCs w:val="18"/>
        </w:rPr>
        <w:t xml:space="preserve"> iz devetega odstavka 77. </w:t>
      </w:r>
      <w:proofErr w:type="spellStart"/>
      <w:r w:rsidRPr="00731494">
        <w:rPr>
          <w:rFonts w:ascii="Arial" w:hAnsi="Arial" w:cs="Arial"/>
          <w:color w:val="000000"/>
          <w:sz w:val="18"/>
          <w:szCs w:val="18"/>
        </w:rPr>
        <w:t>člena</w:t>
      </w:r>
      <w:proofErr w:type="spellEnd"/>
      <w:r w:rsidRPr="00731494">
        <w:rPr>
          <w:rFonts w:ascii="Arial" w:hAnsi="Arial" w:cs="Arial"/>
          <w:color w:val="000000"/>
          <w:sz w:val="18"/>
          <w:szCs w:val="18"/>
        </w:rPr>
        <w:t xml:space="preserve">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Na portalu e-JN je na spletni povezavi https://ejn.gov.si/espd/ dostopna aplikacija za ESDP, s katero se zagotavlja </w:t>
      </w:r>
      <w:proofErr w:type="spellStart"/>
      <w:r w:rsidRPr="00731494">
        <w:rPr>
          <w:rFonts w:ascii="Arial" w:hAnsi="Arial" w:cs="Arial"/>
          <w:color w:val="000000"/>
          <w:sz w:val="18"/>
          <w:szCs w:val="18"/>
        </w:rPr>
        <w:t>brezplačna</w:t>
      </w:r>
      <w:proofErr w:type="spellEnd"/>
      <w:r w:rsidRPr="00731494">
        <w:rPr>
          <w:rFonts w:ascii="Arial" w:hAnsi="Arial" w:cs="Arial"/>
          <w:color w:val="000000"/>
          <w:sz w:val="18"/>
          <w:szCs w:val="18"/>
        </w:rPr>
        <w:t xml:space="preserve"> elektronska storitev ESPD. Gospodarski subjekt v to aplikacijo uvozi s strani </w:t>
      </w:r>
      <w:proofErr w:type="spellStart"/>
      <w:r w:rsidRPr="00731494">
        <w:rPr>
          <w:rFonts w:ascii="Arial" w:hAnsi="Arial" w:cs="Arial"/>
          <w:color w:val="000000"/>
          <w:sz w:val="18"/>
          <w:szCs w:val="18"/>
        </w:rPr>
        <w:t>naročnika</w:t>
      </w:r>
      <w:proofErr w:type="spellEnd"/>
      <w:r w:rsidRPr="00731494">
        <w:rPr>
          <w:rFonts w:ascii="Arial" w:hAnsi="Arial" w:cs="Arial"/>
          <w:color w:val="000000"/>
          <w:sz w:val="18"/>
          <w:szCs w:val="18"/>
        </w:rPr>
        <w:t xml:space="preserve"> pripravljen ESPD ali enega od svojih predhodno izpolnjenih ESPD, ga izpolni s svojimi osnovnimi poslovnimi podatki in podatki o </w:t>
      </w:r>
      <w:proofErr w:type="spellStart"/>
      <w:r w:rsidRPr="00731494">
        <w:rPr>
          <w:rFonts w:ascii="Arial" w:hAnsi="Arial" w:cs="Arial"/>
          <w:color w:val="000000"/>
          <w:sz w:val="18"/>
          <w:szCs w:val="18"/>
        </w:rPr>
        <w:t>načinu</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predložitve</w:t>
      </w:r>
      <w:proofErr w:type="spellEnd"/>
      <w:r w:rsidRPr="00731494">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sidRPr="00731494">
        <w:rPr>
          <w:rFonts w:ascii="Arial" w:hAnsi="Arial" w:cs="Arial"/>
          <w:color w:val="000000"/>
          <w:sz w:val="18"/>
          <w:szCs w:val="18"/>
        </w:rPr>
        <w:t>vec</w:t>
      </w:r>
      <w:proofErr w:type="spellEnd"/>
      <w:r w:rsidRPr="00731494">
        <w:rPr>
          <w:rFonts w:ascii="Arial" w:hAnsi="Arial" w:cs="Arial"/>
          <w:color w:val="000000"/>
          <w:sz w:val="18"/>
          <w:szCs w:val="18"/>
        </w:rPr>
        <w:t xml:space="preserve">̌ ali vse sklope) ter se opredeli do zahtevanih pogojev za sodelovanje in uporabljenih razlogov za </w:t>
      </w:r>
      <w:proofErr w:type="spellStart"/>
      <w:r w:rsidRPr="00731494">
        <w:rPr>
          <w:rFonts w:ascii="Arial" w:hAnsi="Arial" w:cs="Arial"/>
          <w:color w:val="000000"/>
          <w:sz w:val="18"/>
          <w:szCs w:val="18"/>
        </w:rPr>
        <w:t>izključitev</w:t>
      </w:r>
      <w:proofErr w:type="spellEnd"/>
      <w:r w:rsidRPr="00731494">
        <w:rPr>
          <w:rFonts w:ascii="Arial" w:hAnsi="Arial" w:cs="Arial"/>
          <w:color w:val="000000"/>
          <w:sz w:val="18"/>
          <w:szCs w:val="18"/>
        </w:rPr>
        <w:t xml:space="preserve">. Gospodarski subjekt z ESPD </w:t>
      </w:r>
      <w:proofErr w:type="spellStart"/>
      <w:r w:rsidRPr="00731494">
        <w:rPr>
          <w:rFonts w:ascii="Arial" w:hAnsi="Arial" w:cs="Arial"/>
          <w:color w:val="000000"/>
          <w:sz w:val="18"/>
          <w:szCs w:val="18"/>
        </w:rPr>
        <w:t>soglaša</w:t>
      </w:r>
      <w:proofErr w:type="spellEnd"/>
      <w:r w:rsidRPr="00731494">
        <w:rPr>
          <w:rFonts w:ascii="Arial" w:hAnsi="Arial" w:cs="Arial"/>
          <w:color w:val="000000"/>
          <w:sz w:val="18"/>
          <w:szCs w:val="18"/>
        </w:rPr>
        <w:t xml:space="preserve">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Za uporabo aplikacije ESPD, ki v okviru portala javnih </w:t>
      </w:r>
      <w:proofErr w:type="spellStart"/>
      <w:r w:rsidRPr="00731494">
        <w:rPr>
          <w:rFonts w:ascii="Arial" w:hAnsi="Arial" w:cs="Arial"/>
          <w:color w:val="000000"/>
          <w:sz w:val="18"/>
          <w:szCs w:val="18"/>
        </w:rPr>
        <w:t>naročil</w:t>
      </w:r>
      <w:proofErr w:type="spellEnd"/>
      <w:r w:rsidRPr="00731494">
        <w:rPr>
          <w:rFonts w:ascii="Arial" w:hAnsi="Arial" w:cs="Arial"/>
          <w:color w:val="000000"/>
          <w:sz w:val="18"/>
          <w:szCs w:val="18"/>
        </w:rPr>
        <w:t xml:space="preserve"> zagotavlja elektronsko storitev ESPD, registracija uporabnika ni potrebna. Dostop do aplikacije je </w:t>
      </w:r>
      <w:proofErr w:type="spellStart"/>
      <w:r w:rsidRPr="00731494">
        <w:rPr>
          <w:rFonts w:ascii="Arial" w:hAnsi="Arial" w:cs="Arial"/>
          <w:color w:val="000000"/>
          <w:sz w:val="18"/>
          <w:szCs w:val="18"/>
        </w:rPr>
        <w:t>mogoc</w:t>
      </w:r>
      <w:proofErr w:type="spellEnd"/>
      <w:r w:rsidRPr="00731494">
        <w:rPr>
          <w:rFonts w:ascii="Arial" w:hAnsi="Arial" w:cs="Arial"/>
          <w:color w:val="000000"/>
          <w:sz w:val="18"/>
          <w:szCs w:val="18"/>
        </w:rPr>
        <w:t xml:space="preserve">̌ v vseh najbolj </w:t>
      </w:r>
      <w:proofErr w:type="spellStart"/>
      <w:r w:rsidRPr="00731494">
        <w:rPr>
          <w:rFonts w:ascii="Arial" w:hAnsi="Arial" w:cs="Arial"/>
          <w:color w:val="000000"/>
          <w:sz w:val="18"/>
          <w:szCs w:val="18"/>
        </w:rPr>
        <w:t>razširjenih</w:t>
      </w:r>
      <w:proofErr w:type="spellEnd"/>
      <w:r w:rsidRPr="00731494">
        <w:rPr>
          <w:rFonts w:ascii="Arial" w:hAnsi="Arial" w:cs="Arial"/>
          <w:color w:val="000000"/>
          <w:sz w:val="18"/>
          <w:szCs w:val="18"/>
        </w:rPr>
        <w:t xml:space="preserve"> spletnih brskalnikih (npr. Microsoft </w:t>
      </w:r>
      <w:proofErr w:type="spellStart"/>
      <w:r w:rsidRPr="00731494">
        <w:rPr>
          <w:rFonts w:ascii="Arial" w:hAnsi="Arial" w:cs="Arial"/>
          <w:color w:val="000000"/>
          <w:sz w:val="18"/>
          <w:szCs w:val="18"/>
        </w:rPr>
        <w:t>Edge</w:t>
      </w:r>
      <w:proofErr w:type="spellEnd"/>
      <w:r w:rsidRPr="00731494">
        <w:rPr>
          <w:rFonts w:ascii="Arial" w:hAnsi="Arial" w:cs="Arial"/>
          <w:color w:val="000000"/>
          <w:sz w:val="18"/>
          <w:szCs w:val="18"/>
        </w:rPr>
        <w:t xml:space="preserve">, Google </w:t>
      </w:r>
      <w:proofErr w:type="spellStart"/>
      <w:r w:rsidRPr="00731494">
        <w:rPr>
          <w:rFonts w:ascii="Arial" w:hAnsi="Arial" w:cs="Arial"/>
          <w:color w:val="000000"/>
          <w:sz w:val="18"/>
          <w:szCs w:val="18"/>
        </w:rPr>
        <w:t>Chrome</w:t>
      </w:r>
      <w:proofErr w:type="spellEnd"/>
      <w:r w:rsidRPr="00731494">
        <w:rPr>
          <w:rFonts w:ascii="Arial" w:hAnsi="Arial" w:cs="Arial"/>
          <w:color w:val="000000"/>
          <w:sz w:val="18"/>
          <w:szCs w:val="18"/>
        </w:rPr>
        <w:t xml:space="preserve">, </w:t>
      </w:r>
      <w:proofErr w:type="spellStart"/>
      <w:r w:rsidRPr="00731494">
        <w:rPr>
          <w:rFonts w:ascii="Arial" w:hAnsi="Arial" w:cs="Arial"/>
          <w:color w:val="000000"/>
          <w:sz w:val="18"/>
          <w:szCs w:val="18"/>
        </w:rPr>
        <w:t>Mozilla</w:t>
      </w:r>
      <w:proofErr w:type="spellEnd"/>
      <w:r w:rsidRPr="00731494">
        <w:rPr>
          <w:rFonts w:ascii="Arial" w:hAnsi="Arial" w:cs="Arial"/>
          <w:color w:val="000000"/>
          <w:sz w:val="18"/>
          <w:szCs w:val="18"/>
        </w:rPr>
        <w:t xml:space="preserve"> Firefox). Gospodarski subjekt lahko ESPD pripravlja oziroma izpolnjuje postopoma. To stori tako, da ESPD po </w:t>
      </w:r>
      <w:proofErr w:type="spellStart"/>
      <w:r w:rsidRPr="00731494">
        <w:rPr>
          <w:rFonts w:ascii="Arial" w:hAnsi="Arial" w:cs="Arial"/>
          <w:color w:val="000000"/>
          <w:sz w:val="18"/>
          <w:szCs w:val="18"/>
        </w:rPr>
        <w:t>zaključku</w:t>
      </w:r>
      <w:proofErr w:type="spellEnd"/>
      <w:r w:rsidRPr="00731494">
        <w:rPr>
          <w:rFonts w:ascii="Arial" w:hAnsi="Arial" w:cs="Arial"/>
          <w:color w:val="000000"/>
          <w:sz w:val="18"/>
          <w:szCs w:val="18"/>
        </w:rPr>
        <w:t xml:space="preserve"> vsakokratne priprave oziroma izpolnjevanja izvozi in shrani na svojem </w:t>
      </w:r>
      <w:proofErr w:type="spellStart"/>
      <w:r w:rsidRPr="00731494">
        <w:rPr>
          <w:rFonts w:ascii="Arial" w:hAnsi="Arial" w:cs="Arial"/>
          <w:color w:val="000000"/>
          <w:sz w:val="18"/>
          <w:szCs w:val="18"/>
        </w:rPr>
        <w:t>računalniku</w:t>
      </w:r>
      <w:proofErr w:type="spellEnd"/>
      <w:r w:rsidRPr="00731494">
        <w:rPr>
          <w:rFonts w:ascii="Arial" w:hAnsi="Arial" w:cs="Arial"/>
          <w:color w:val="000000"/>
          <w:sz w:val="18"/>
          <w:szCs w:val="18"/>
        </w:rPr>
        <w:t xml:space="preserve"> ali drugem elektronskem mediju (.</w:t>
      </w:r>
      <w:proofErr w:type="spellStart"/>
      <w:r w:rsidRPr="00731494">
        <w:rPr>
          <w:rFonts w:ascii="Arial" w:hAnsi="Arial" w:cs="Arial"/>
          <w:color w:val="000000"/>
          <w:sz w:val="18"/>
          <w:szCs w:val="18"/>
        </w:rPr>
        <w:t>xml</w:t>
      </w:r>
      <w:proofErr w:type="spellEnd"/>
      <w:r w:rsidRPr="00731494">
        <w:rPr>
          <w:rFonts w:ascii="Arial" w:hAnsi="Arial" w:cs="Arial"/>
          <w:color w:val="000000"/>
          <w:sz w:val="18"/>
          <w:szCs w:val="18"/>
        </w:rPr>
        <w:t xml:space="preserve">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4B42F6C8" w14:textId="77777777" w:rsidR="002905A2" w:rsidRDefault="002905A2">
      <w:pPr>
        <w:rPr>
          <w:rFonts w:ascii="Arial" w:hAnsi="Arial" w:cs="Arial"/>
          <w:color w:val="000000"/>
          <w:sz w:val="18"/>
          <w:szCs w:val="18"/>
        </w:rPr>
        <w:sectPr w:rsidR="002905A2" w:rsidSect="00A11576">
          <w:footerReference w:type="default" r:id="rId16"/>
          <w:pgSz w:w="11906" w:h="16838"/>
          <w:pgMar w:top="1418" w:right="1418" w:bottom="1418" w:left="1418" w:header="567" w:footer="596" w:gutter="0"/>
          <w:cols w:space="708"/>
          <w:docGrid w:linePitch="360"/>
        </w:sectPr>
      </w:pPr>
    </w:p>
    <w:p w14:paraId="000B9B6C" w14:textId="3D6E00AC" w:rsidR="004F0ADB" w:rsidRDefault="004F0ADB">
      <w:pPr>
        <w:rPr>
          <w:rFonts w:ascii="Arial" w:hAnsi="Arial" w:cs="Arial"/>
          <w:color w:val="000000"/>
          <w:sz w:val="18"/>
          <w:szCs w:val="18"/>
        </w:rPr>
      </w:pPr>
    </w:p>
    <w:p w14:paraId="7E865433" w14:textId="77777777" w:rsidR="00E33BD0" w:rsidRPr="00731494" w:rsidRDefault="00E33BD0" w:rsidP="00E33BD0">
      <w:pPr>
        <w:spacing w:before="225" w:after="225" w:line="240" w:lineRule="auto"/>
        <w:jc w:val="right"/>
        <w:rPr>
          <w:rFonts w:ascii="Arial" w:hAnsi="Arial" w:cs="Arial"/>
          <w:sz w:val="18"/>
          <w:szCs w:val="18"/>
        </w:rPr>
      </w:pPr>
      <w:r w:rsidRPr="00731494">
        <w:rPr>
          <w:rFonts w:ascii="Arial" w:hAnsi="Arial" w:cs="Arial"/>
          <w:sz w:val="18"/>
          <w:szCs w:val="18"/>
        </w:rPr>
        <w:t>Obrazec št: 5</w:t>
      </w:r>
    </w:p>
    <w:p w14:paraId="025915B4" w14:textId="77777777" w:rsidR="00E33BD0" w:rsidRPr="00731494" w:rsidRDefault="00E33BD0" w:rsidP="00E33BD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2EA24088" w14:textId="77777777" w:rsidR="00E33BD0" w:rsidRPr="00731494" w:rsidRDefault="00E33BD0" w:rsidP="00E33BD0">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01"/>
        <w:gridCol w:w="5141"/>
        <w:gridCol w:w="1801"/>
        <w:gridCol w:w="2430"/>
        <w:gridCol w:w="2411"/>
      </w:tblGrid>
      <w:tr w:rsidR="00E33BD0" w:rsidRPr="00731494" w14:paraId="62041294" w14:textId="77777777" w:rsidTr="00B476BC">
        <w:tc>
          <w:tcPr>
            <w:tcW w:w="787"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1926658"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838"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86D0CA6" w14:textId="77777777" w:rsidR="00E33BD0" w:rsidRPr="00F54CDB" w:rsidRDefault="00E33BD0" w:rsidP="00B476BC">
            <w:pPr>
              <w:jc w:val="center"/>
              <w:rPr>
                <w:rFonts w:ascii="Arial" w:hAnsi="Arial" w:cs="Arial"/>
                <w:bCs/>
                <w:color w:val="000000"/>
                <w:position w:val="-2"/>
                <w:sz w:val="18"/>
                <w:szCs w:val="18"/>
                <w:shd w:val="clear" w:color="auto" w:fill="CCCCCC"/>
              </w:rPr>
            </w:pPr>
            <w:r w:rsidRPr="00F54CDB">
              <w:rPr>
                <w:rFonts w:ascii="Arial" w:hAnsi="Arial" w:cs="Arial"/>
                <w:b/>
                <w:bCs/>
                <w:color w:val="000000"/>
                <w:position w:val="-2"/>
                <w:sz w:val="18"/>
                <w:szCs w:val="18"/>
                <w:shd w:val="clear" w:color="auto" w:fill="CCCCCC"/>
              </w:rPr>
              <w:t>Predmet referenčnega posla</w:t>
            </w:r>
            <w:r w:rsidRPr="00F54CDB">
              <w:rPr>
                <w:rFonts w:ascii="Arial" w:hAnsi="Arial" w:cs="Arial"/>
                <w:b/>
                <w:bCs/>
                <w:color w:val="000000"/>
                <w:position w:val="-2"/>
                <w:sz w:val="18"/>
                <w:szCs w:val="18"/>
                <w:shd w:val="clear" w:color="auto" w:fill="CCCCCC"/>
              </w:rPr>
              <w:br/>
            </w:r>
          </w:p>
          <w:p w14:paraId="5A8AE524" w14:textId="06540534" w:rsidR="00E33BD0" w:rsidRPr="00F54CDB" w:rsidRDefault="00E33BD0" w:rsidP="00B476BC">
            <w:pPr>
              <w:jc w:val="center"/>
              <w:rPr>
                <w:rFonts w:ascii="Arial" w:hAnsi="Arial" w:cs="Arial"/>
                <w:bCs/>
                <w:i/>
                <w:iCs/>
                <w:color w:val="000000"/>
                <w:position w:val="-2"/>
                <w:sz w:val="18"/>
                <w:szCs w:val="18"/>
                <w:shd w:val="clear" w:color="auto" w:fill="CCCCCC"/>
              </w:rPr>
            </w:pPr>
            <w:r w:rsidRPr="00F54CDB">
              <w:rPr>
                <w:rFonts w:ascii="Arial" w:hAnsi="Arial" w:cs="Arial"/>
                <w:bCs/>
                <w:i/>
                <w:iCs/>
                <w:color w:val="000000"/>
                <w:position w:val="-2"/>
                <w:sz w:val="18"/>
                <w:szCs w:val="18"/>
                <w:shd w:val="clear" w:color="auto" w:fill="CCCCCC"/>
              </w:rPr>
              <w:t>(podroben opis referenčnega posla oziroma navedba, ali je bila v okviru referenčnega posla izvedena dobava aparata z</w:t>
            </w:r>
            <w:r w:rsidR="00F54CDB" w:rsidRPr="00F54CDB">
              <w:rPr>
                <w:rFonts w:ascii="Arial" w:hAnsi="Arial" w:cs="Arial"/>
                <w:bCs/>
                <w:i/>
                <w:iCs/>
                <w:color w:val="000000"/>
                <w:position w:val="-2"/>
                <w:sz w:val="18"/>
                <w:szCs w:val="18"/>
                <w:shd w:val="clear" w:color="auto" w:fill="CCCCCC"/>
              </w:rPr>
              <w:t xml:space="preserve">a </w:t>
            </w:r>
            <w:proofErr w:type="spellStart"/>
            <w:r w:rsidR="00F54CDB" w:rsidRPr="00F54CDB">
              <w:rPr>
                <w:rFonts w:ascii="Arial" w:hAnsi="Arial" w:cs="Arial"/>
                <w:bCs/>
                <w:i/>
                <w:iCs/>
                <w:color w:val="000000"/>
                <w:position w:val="-2"/>
                <w:sz w:val="18"/>
                <w:szCs w:val="18"/>
                <w:shd w:val="clear" w:color="auto" w:fill="CCCCCC"/>
              </w:rPr>
              <w:t>sekvenciranje</w:t>
            </w:r>
            <w:proofErr w:type="spellEnd"/>
            <w:r w:rsidR="00F54CDB" w:rsidRPr="00F54CDB">
              <w:rPr>
                <w:rFonts w:ascii="Arial" w:hAnsi="Arial" w:cs="Arial"/>
                <w:bCs/>
                <w:i/>
                <w:iCs/>
                <w:color w:val="000000"/>
                <w:position w:val="-2"/>
                <w:sz w:val="18"/>
                <w:szCs w:val="18"/>
                <w:shd w:val="clear" w:color="auto" w:fill="CCCCCC"/>
              </w:rPr>
              <w:t xml:space="preserve"> NGS</w:t>
            </w:r>
            <w:r w:rsidRPr="00F54CDB">
              <w:rPr>
                <w:rFonts w:ascii="Arial" w:hAnsi="Arial" w:cs="Arial"/>
                <w:bCs/>
                <w:i/>
                <w:iCs/>
                <w:color w:val="000000"/>
                <w:position w:val="-2"/>
                <w:sz w:val="18"/>
                <w:szCs w:val="18"/>
                <w:shd w:val="clear" w:color="auto" w:fill="CCCCCC"/>
              </w:rPr>
              <w:t>)</w:t>
            </w:r>
          </w:p>
        </w:tc>
        <w:tc>
          <w:tcPr>
            <w:tcW w:w="64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D856FB2"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86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31ABC6F"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Pogodbeni znesek</w:t>
            </w:r>
            <w:r w:rsidRPr="00F35500">
              <w:rPr>
                <w:rFonts w:ascii="Arial" w:hAnsi="Arial" w:cs="Arial"/>
                <w:b/>
                <w:bCs/>
                <w:color w:val="000000"/>
                <w:position w:val="-2"/>
                <w:sz w:val="18"/>
                <w:szCs w:val="18"/>
                <w:shd w:val="clear" w:color="auto" w:fill="CCCCCC"/>
              </w:rPr>
              <w:br/>
              <w:t xml:space="preserve">(brez DDV), ki se nanaša na </w:t>
            </w:r>
            <w:r w:rsidRPr="00F35500">
              <w:rPr>
                <w:rFonts w:ascii="Arial" w:hAnsi="Arial" w:cs="Arial"/>
                <w:b/>
                <w:bCs/>
                <w:color w:val="000000"/>
                <w:position w:val="-2"/>
                <w:sz w:val="18"/>
                <w:szCs w:val="18"/>
                <w:u w:val="single"/>
                <w:shd w:val="clear" w:color="auto" w:fill="CCCCCC"/>
              </w:rPr>
              <w:t>referenčni posel</w:t>
            </w:r>
          </w:p>
        </w:tc>
        <w:tc>
          <w:tcPr>
            <w:tcW w:w="8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BBADB6" w14:textId="77777777" w:rsidR="00E33BD0" w:rsidRPr="00F35500" w:rsidRDefault="00E33BD0" w:rsidP="00B476BC">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E33BD0" w:rsidRPr="00731494" w14:paraId="0ACEA219"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49B472"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C5CD9"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70A2A5BB"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BCD9EA"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00BDE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81FCDD"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6B3CB54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D5DA4"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6E3E22"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5F528B39"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B3E09F"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BD2894"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A7023" w14:textId="77777777" w:rsidR="00E33BD0" w:rsidRPr="00731494" w:rsidRDefault="00E33BD0" w:rsidP="00B476BC">
            <w:r w:rsidRPr="00731494">
              <w:rPr>
                <w:rFonts w:ascii="Arial" w:hAnsi="Arial" w:cs="Arial"/>
                <w:color w:val="000000"/>
                <w:position w:val="-2"/>
                <w:sz w:val="18"/>
                <w:szCs w:val="18"/>
              </w:rPr>
              <w:t> </w:t>
            </w:r>
          </w:p>
        </w:tc>
      </w:tr>
      <w:tr w:rsidR="00E33BD0" w:rsidRPr="00731494" w14:paraId="5A7A1CCC" w14:textId="77777777" w:rsidTr="00B476BC">
        <w:tc>
          <w:tcPr>
            <w:tcW w:w="78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4027F" w14:textId="77777777" w:rsidR="00E33BD0" w:rsidRPr="00731494" w:rsidRDefault="00E33BD0" w:rsidP="00B476BC">
            <w:r w:rsidRPr="00731494">
              <w:rPr>
                <w:rFonts w:ascii="Arial" w:hAnsi="Arial" w:cs="Arial"/>
                <w:color w:val="000000"/>
                <w:position w:val="-2"/>
                <w:sz w:val="18"/>
                <w:szCs w:val="18"/>
              </w:rPr>
              <w:t> </w:t>
            </w:r>
          </w:p>
        </w:tc>
        <w:tc>
          <w:tcPr>
            <w:tcW w:w="1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E08C8B" w14:textId="77777777" w:rsidR="00E33BD0" w:rsidRPr="00731494" w:rsidRDefault="00E33BD0" w:rsidP="00B476BC">
            <w:pPr>
              <w:rPr>
                <w:rFonts w:ascii="Arial" w:hAnsi="Arial" w:cs="Arial"/>
                <w:color w:val="000000"/>
                <w:position w:val="-2"/>
                <w:sz w:val="18"/>
                <w:szCs w:val="18"/>
              </w:rPr>
            </w:pPr>
            <w:r w:rsidRPr="00731494">
              <w:rPr>
                <w:rFonts w:ascii="Arial" w:hAnsi="Arial" w:cs="Arial"/>
                <w:color w:val="000000"/>
                <w:position w:val="-2"/>
                <w:sz w:val="18"/>
                <w:szCs w:val="18"/>
              </w:rPr>
              <w:t> </w:t>
            </w:r>
          </w:p>
          <w:p w14:paraId="107C7223" w14:textId="77777777" w:rsidR="00E33BD0" w:rsidRPr="00731494" w:rsidRDefault="00E33BD0" w:rsidP="00B476BC"/>
        </w:tc>
        <w:tc>
          <w:tcPr>
            <w:tcW w:w="64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3360B1" w14:textId="77777777" w:rsidR="00E33BD0" w:rsidRPr="00731494" w:rsidRDefault="00E33BD0" w:rsidP="00B476BC">
            <w:r w:rsidRPr="00731494">
              <w:rPr>
                <w:rFonts w:ascii="Arial" w:hAnsi="Arial" w:cs="Arial"/>
                <w:color w:val="000000"/>
                <w:position w:val="-2"/>
                <w:sz w:val="18"/>
                <w:szCs w:val="18"/>
              </w:rPr>
              <w:t> </w:t>
            </w:r>
          </w:p>
        </w:tc>
        <w:tc>
          <w:tcPr>
            <w:tcW w:w="86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110DB6" w14:textId="77777777" w:rsidR="00E33BD0" w:rsidRPr="00731494" w:rsidRDefault="00E33BD0" w:rsidP="00B476BC">
            <w:r w:rsidRPr="00731494">
              <w:rPr>
                <w:rFonts w:ascii="Arial" w:hAnsi="Arial" w:cs="Arial"/>
                <w:color w:val="000000"/>
                <w:position w:val="-2"/>
                <w:sz w:val="18"/>
                <w:szCs w:val="18"/>
              </w:rPr>
              <w:t> </w:t>
            </w:r>
          </w:p>
        </w:tc>
        <w:tc>
          <w:tcPr>
            <w:tcW w:w="8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7EDC9" w14:textId="77777777" w:rsidR="00E33BD0" w:rsidRPr="00731494" w:rsidRDefault="00E33BD0" w:rsidP="00B476BC">
            <w:r w:rsidRPr="00731494">
              <w:rPr>
                <w:rFonts w:ascii="Arial" w:hAnsi="Arial" w:cs="Arial"/>
                <w:color w:val="000000"/>
                <w:position w:val="-2"/>
                <w:sz w:val="18"/>
                <w:szCs w:val="18"/>
              </w:rPr>
              <w:t> </w:t>
            </w:r>
          </w:p>
        </w:tc>
      </w:tr>
    </w:tbl>
    <w:p w14:paraId="19AFA3B7" w14:textId="77777777" w:rsidR="00E33BD0" w:rsidRPr="00731494" w:rsidRDefault="00E33BD0" w:rsidP="00E33BD0">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p w14:paraId="022862A6" w14:textId="77777777" w:rsidR="00E33BD0" w:rsidRPr="00731494" w:rsidRDefault="00E33BD0" w:rsidP="00E33BD0"/>
    <w:tbl>
      <w:tblPr>
        <w:tblStyle w:val="NormalTablePHPDOCX"/>
        <w:tblW w:w="5000" w:type="pct"/>
        <w:tblInd w:w="108" w:type="dxa"/>
        <w:tblLook w:val="04A0" w:firstRow="1" w:lastRow="0" w:firstColumn="1" w:lastColumn="0" w:noHBand="0" w:noVBand="1"/>
      </w:tblPr>
      <w:tblGrid>
        <w:gridCol w:w="7001"/>
        <w:gridCol w:w="7001"/>
      </w:tblGrid>
      <w:tr w:rsidR="00E33BD0" w:rsidRPr="00731494" w14:paraId="0F564D06" w14:textId="77777777" w:rsidTr="00B476BC">
        <w:tc>
          <w:tcPr>
            <w:tcW w:w="2500" w:type="pct"/>
            <w:tcMar>
              <w:top w:w="75" w:type="dxa"/>
              <w:bottom w:w="75" w:type="dxa"/>
            </w:tcMar>
            <w:vAlign w:val="center"/>
          </w:tcPr>
          <w:p w14:paraId="625D3280" w14:textId="77777777" w:rsidR="00E33BD0" w:rsidRPr="00731494" w:rsidRDefault="00E33BD0" w:rsidP="00B476BC">
            <w:r w:rsidRPr="00731494">
              <w:rPr>
                <w:rFonts w:ascii="Arial" w:hAnsi="Arial" w:cs="Arial"/>
                <w:color w:val="000000"/>
                <w:position w:val="-2"/>
                <w:sz w:val="18"/>
                <w:szCs w:val="18"/>
              </w:rPr>
              <w:t>Kraj in datum:</w:t>
            </w:r>
          </w:p>
        </w:tc>
        <w:tc>
          <w:tcPr>
            <w:tcW w:w="0" w:type="auto"/>
            <w:tcMar>
              <w:top w:w="75" w:type="dxa"/>
              <w:bottom w:w="75" w:type="dxa"/>
            </w:tcMar>
            <w:vAlign w:val="center"/>
          </w:tcPr>
          <w:p w14:paraId="2C673B2F" w14:textId="77777777" w:rsidR="00E33BD0" w:rsidRPr="00731494" w:rsidRDefault="00E33BD0" w:rsidP="00B476BC">
            <w:r w:rsidRPr="00731494">
              <w:rPr>
                <w:rFonts w:ascii="Arial" w:hAnsi="Arial" w:cs="Arial"/>
                <w:color w:val="000000"/>
                <w:position w:val="-2"/>
                <w:sz w:val="18"/>
                <w:szCs w:val="18"/>
              </w:rPr>
              <w:t>Ime in priimek: _____________________</w:t>
            </w:r>
          </w:p>
        </w:tc>
      </w:tr>
      <w:tr w:rsidR="00E33BD0" w:rsidRPr="00731494" w14:paraId="06DCDC98" w14:textId="77777777" w:rsidTr="00B476BC">
        <w:tc>
          <w:tcPr>
            <w:tcW w:w="2500" w:type="pct"/>
            <w:tcMar>
              <w:top w:w="75" w:type="dxa"/>
              <w:bottom w:w="75" w:type="dxa"/>
            </w:tcMar>
            <w:vAlign w:val="center"/>
          </w:tcPr>
          <w:p w14:paraId="7CD59593" w14:textId="77777777" w:rsidR="00E33BD0" w:rsidRPr="00731494" w:rsidRDefault="00E33BD0" w:rsidP="00B476BC"/>
        </w:tc>
        <w:tc>
          <w:tcPr>
            <w:tcW w:w="0" w:type="auto"/>
            <w:tcMar>
              <w:top w:w="75" w:type="dxa"/>
              <w:bottom w:w="75" w:type="dxa"/>
            </w:tcMar>
            <w:vAlign w:val="center"/>
          </w:tcPr>
          <w:p w14:paraId="28D823A9" w14:textId="77777777" w:rsidR="00E33BD0" w:rsidRPr="00731494" w:rsidRDefault="00E33BD0" w:rsidP="00B476BC">
            <w:r w:rsidRPr="00731494">
              <w:rPr>
                <w:rFonts w:ascii="Arial" w:hAnsi="Arial" w:cs="Arial"/>
                <w:color w:val="A9A9A9"/>
                <w:position w:val="-2"/>
                <w:sz w:val="18"/>
                <w:szCs w:val="18"/>
              </w:rPr>
              <w:t xml:space="preserve">                                     (podpis)</w:t>
            </w:r>
          </w:p>
        </w:tc>
      </w:tr>
    </w:tbl>
    <w:p w14:paraId="620770A8" w14:textId="77777777" w:rsidR="00E33BD0" w:rsidRPr="00731494" w:rsidRDefault="00E33BD0" w:rsidP="00E33BD0">
      <w:pPr>
        <w:tabs>
          <w:tab w:val="left" w:pos="4772"/>
        </w:tabs>
      </w:pPr>
    </w:p>
    <w:p w14:paraId="01F5D931" w14:textId="2CDB9C65"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A536A">
          <w:pgSz w:w="16838" w:h="11906" w:orient="landscape"/>
          <w:pgMar w:top="1418" w:right="1418" w:bottom="1418" w:left="1418" w:header="567" w:footer="596" w:gutter="0"/>
          <w:cols w:space="708"/>
          <w:docGrid w:linePitch="360"/>
        </w:sectPr>
      </w:pPr>
    </w:p>
    <w:p w14:paraId="70DE2381" w14:textId="47C6E909" w:rsidR="009A6465"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6</w:t>
      </w:r>
    </w:p>
    <w:p w14:paraId="347A7825" w14:textId="77777777" w:rsidR="006B2099" w:rsidRPr="00731494" w:rsidRDefault="006B2099" w:rsidP="00A11576">
      <w:pPr>
        <w:spacing w:after="0"/>
        <w:jc w:val="right"/>
        <w:rPr>
          <w:rFonts w:ascii="Arial" w:hAnsi="Arial" w:cs="Arial"/>
          <w:sz w:val="18"/>
          <w:szCs w:val="18"/>
        </w:rPr>
      </w:pPr>
    </w:p>
    <w:p w14:paraId="4DE86E42" w14:textId="2EB3B689" w:rsidR="006B2099" w:rsidRPr="00F66BA0" w:rsidRDefault="00F66BA0" w:rsidP="00F66BA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335A08">
        <w:rPr>
          <w:rFonts w:ascii="Arial" w:hAnsi="Arial" w:cs="Arial"/>
        </w:rPr>
        <w:t>Vzorec bančne garancije / kavcijskega zavarovanja za dobro izvedbo</w:t>
      </w:r>
    </w:p>
    <w:p w14:paraId="1B39FA79" w14:textId="77777777" w:rsidR="00514E34" w:rsidRDefault="00514E34" w:rsidP="00514E34">
      <w:pPr>
        <w:spacing w:before="225" w:after="225" w:line="240" w:lineRule="auto"/>
        <w:jc w:val="both"/>
        <w:rPr>
          <w:rFonts w:ascii="Arial" w:hAnsi="Arial" w:cs="Arial"/>
          <w:i/>
          <w:iCs/>
          <w:color w:val="000000"/>
          <w:sz w:val="18"/>
          <w:szCs w:val="18"/>
        </w:rPr>
      </w:pPr>
    </w:p>
    <w:p w14:paraId="4AB063AB" w14:textId="0E818E3A" w:rsidR="00514E34" w:rsidRPr="00731494" w:rsidRDefault="00514E34" w:rsidP="00514E3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BEC7993" w14:textId="77777777" w:rsidR="00514E34" w:rsidRPr="00731494" w:rsidRDefault="00514E34" w:rsidP="00514E3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0F02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10A6D86"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48188798"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7016AADB"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30A58F31"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5A73198D"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0CA80C65" w14:textId="5085BC4F" w:rsidR="00514E34" w:rsidRPr="00731494" w:rsidRDefault="00514E34" w:rsidP="00514E3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5100A9">
        <w:rPr>
          <w:rFonts w:ascii="Arial" w:hAnsi="Arial" w:cs="Arial"/>
          <w:b/>
          <w:bCs/>
          <w:color w:val="000000"/>
          <w:sz w:val="18"/>
          <w:szCs w:val="18"/>
        </w:rPr>
        <w:t>N</w:t>
      </w:r>
      <w:r w:rsidR="005100A9" w:rsidRPr="005100A9">
        <w:rPr>
          <w:rFonts w:ascii="Arial" w:hAnsi="Arial" w:cs="Arial"/>
          <w:b/>
          <w:bCs/>
          <w:color w:val="000000"/>
          <w:sz w:val="18"/>
          <w:szCs w:val="18"/>
        </w:rPr>
        <w:t>akup in dobav</w:t>
      </w:r>
      <w:r w:rsidR="005100A9">
        <w:rPr>
          <w:rFonts w:ascii="Arial" w:hAnsi="Arial" w:cs="Arial"/>
          <w:b/>
          <w:bCs/>
          <w:color w:val="000000"/>
          <w:sz w:val="18"/>
          <w:szCs w:val="18"/>
        </w:rPr>
        <w:t>o</w:t>
      </w:r>
      <w:r w:rsidR="005100A9" w:rsidRPr="005100A9">
        <w:rPr>
          <w:rFonts w:ascii="Arial" w:hAnsi="Arial" w:cs="Arial"/>
          <w:b/>
          <w:bCs/>
          <w:color w:val="000000"/>
          <w:sz w:val="18"/>
          <w:szCs w:val="18"/>
        </w:rPr>
        <w:t xml:space="preserve"> aparata za </w:t>
      </w:r>
      <w:proofErr w:type="spellStart"/>
      <w:r w:rsidR="005100A9" w:rsidRPr="005100A9">
        <w:rPr>
          <w:rFonts w:ascii="Arial" w:hAnsi="Arial" w:cs="Arial"/>
          <w:b/>
          <w:bCs/>
          <w:color w:val="000000"/>
          <w:sz w:val="18"/>
          <w:szCs w:val="18"/>
        </w:rPr>
        <w:t>sekvenciranje</w:t>
      </w:r>
      <w:proofErr w:type="spellEnd"/>
      <w:r w:rsidR="005100A9" w:rsidRPr="005100A9">
        <w:rPr>
          <w:rFonts w:ascii="Arial" w:hAnsi="Arial" w:cs="Arial"/>
          <w:b/>
          <w:bCs/>
          <w:color w:val="000000"/>
          <w:sz w:val="18"/>
          <w:szCs w:val="18"/>
        </w:rPr>
        <w:t xml:space="preserve"> NGS</w:t>
      </w:r>
    </w:p>
    <w:p w14:paraId="25F02DD3"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A1AB4C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3D96B1FA" w14:textId="77777777" w:rsidR="00514E34" w:rsidRPr="00731494" w:rsidRDefault="00514E34" w:rsidP="00514E3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5936A2AE" w14:textId="77777777" w:rsidR="00514E34" w:rsidRPr="00731494" w:rsidRDefault="00514E34" w:rsidP="00514E34">
      <w:pPr>
        <w:spacing w:before="225" w:after="225" w:line="240" w:lineRule="auto"/>
        <w:jc w:val="both"/>
      </w:pPr>
      <w:r w:rsidRPr="00731494">
        <w:rPr>
          <w:rFonts w:ascii="Arial" w:hAnsi="Arial" w:cs="Arial"/>
          <w:color w:val="000000"/>
          <w:sz w:val="18"/>
          <w:szCs w:val="18"/>
        </w:rPr>
        <w:t>2. Kopija garancije št. ______________</w:t>
      </w:r>
    </w:p>
    <w:p w14:paraId="200BC567"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EA0D23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AAE557C"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D126279"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15586924" w14:textId="77777777" w:rsidR="00514E34" w:rsidRPr="00731494" w:rsidRDefault="00514E34" w:rsidP="00514E3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7BC651DB"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23F3F37" w14:textId="77777777" w:rsidR="00514E34" w:rsidRPr="00731494" w:rsidRDefault="00514E34" w:rsidP="00514E3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F68CFCF" w14:textId="77777777" w:rsidR="00514E34" w:rsidRPr="00731494" w:rsidRDefault="00514E34" w:rsidP="00514E3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02F92633" w14:textId="77777777" w:rsidR="00514E34" w:rsidRPr="00731494" w:rsidRDefault="00514E34" w:rsidP="00514E3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2B3B2F85" w14:textId="77777777" w:rsidR="00514E34" w:rsidRPr="00731494" w:rsidRDefault="00514E34" w:rsidP="00514E34">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514E34" w:rsidRPr="00731494" w14:paraId="692703AA" w14:textId="77777777" w:rsidTr="00512CFE">
        <w:tc>
          <w:tcPr>
            <w:tcW w:w="4080" w:type="dxa"/>
            <w:tcMar>
              <w:top w:w="75" w:type="dxa"/>
              <w:bottom w:w="75" w:type="dxa"/>
            </w:tcMar>
            <w:vAlign w:val="center"/>
          </w:tcPr>
          <w:p w14:paraId="189AD59E"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0701BFC8" w14:textId="77777777" w:rsidR="00514E34" w:rsidRPr="00731494" w:rsidRDefault="00514E34" w:rsidP="00512CFE">
            <w:pPr>
              <w:jc w:val="center"/>
            </w:pPr>
            <w:r w:rsidRPr="00731494">
              <w:rPr>
                <w:rFonts w:ascii="Arial" w:hAnsi="Arial" w:cs="Arial"/>
                <w:color w:val="000000"/>
                <w:position w:val="-2"/>
                <w:sz w:val="18"/>
                <w:szCs w:val="18"/>
              </w:rPr>
              <w:t>Garant</w:t>
            </w:r>
          </w:p>
        </w:tc>
      </w:tr>
      <w:tr w:rsidR="00514E34" w:rsidRPr="00731494" w14:paraId="5F6D9FFF" w14:textId="77777777" w:rsidTr="00512CFE">
        <w:tc>
          <w:tcPr>
            <w:tcW w:w="4080" w:type="dxa"/>
            <w:tcMar>
              <w:top w:w="75" w:type="dxa"/>
              <w:bottom w:w="75" w:type="dxa"/>
            </w:tcMar>
            <w:vAlign w:val="center"/>
          </w:tcPr>
          <w:p w14:paraId="18C490D0" w14:textId="77777777" w:rsidR="00514E34" w:rsidRPr="00731494" w:rsidRDefault="00514E3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47F43F4C" w14:textId="77777777" w:rsidR="00514E34" w:rsidRPr="00731494" w:rsidRDefault="00514E34" w:rsidP="00512CFE"/>
          <w:p w14:paraId="002D283F" w14:textId="77777777" w:rsidR="00514E34" w:rsidRPr="00731494" w:rsidRDefault="00514E34" w:rsidP="00512CFE">
            <w:pPr>
              <w:jc w:val="center"/>
            </w:pPr>
            <w:r w:rsidRPr="00731494">
              <w:rPr>
                <w:rFonts w:ascii="Arial" w:hAnsi="Arial" w:cs="Arial"/>
                <w:color w:val="A9A9A9"/>
                <w:position w:val="-2"/>
                <w:sz w:val="18"/>
                <w:szCs w:val="18"/>
              </w:rPr>
              <w:t>(žig in podpis)</w:t>
            </w:r>
          </w:p>
        </w:tc>
      </w:tr>
    </w:tbl>
    <w:p w14:paraId="456674FE" w14:textId="77777777" w:rsidR="006B2099" w:rsidRDefault="006B2099" w:rsidP="006B2099">
      <w:pPr>
        <w:spacing w:before="225" w:after="225" w:line="240" w:lineRule="auto"/>
        <w:jc w:val="both"/>
      </w:pPr>
      <w:r>
        <w:rPr>
          <w:rFonts w:ascii="Arial" w:hAnsi="Arial" w:cs="Arial"/>
          <w:color w:val="000000"/>
          <w:sz w:val="18"/>
          <w:szCs w:val="18"/>
        </w:rPr>
        <w:t> </w:t>
      </w:r>
    </w:p>
    <w:p w14:paraId="06A30294" w14:textId="77777777" w:rsidR="006B2099" w:rsidRDefault="006B2099" w:rsidP="006B2099">
      <w:pPr>
        <w:rPr>
          <w:rFonts w:ascii="Arial" w:hAnsi="Arial" w:cs="Arial"/>
          <w:sz w:val="18"/>
          <w:szCs w:val="18"/>
        </w:rPr>
      </w:pPr>
      <w:r>
        <w:rPr>
          <w:rFonts w:ascii="Arial" w:hAnsi="Arial" w:cs="Arial"/>
          <w:sz w:val="18"/>
          <w:szCs w:val="18"/>
        </w:rPr>
        <w:br w:type="page"/>
      </w:r>
    </w:p>
    <w:p w14:paraId="4FE5F399" w14:textId="34E6E825" w:rsidR="00690167" w:rsidRDefault="006B2099" w:rsidP="006B2099">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7</w:t>
      </w:r>
    </w:p>
    <w:p w14:paraId="54A4BF1E" w14:textId="5563E49C" w:rsidR="001D1550" w:rsidRPr="009538EA" w:rsidRDefault="009538EA" w:rsidP="009538E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highlight w:val="yellow"/>
        </w:rPr>
      </w:pPr>
      <w:r w:rsidRPr="00C00BF4">
        <w:rPr>
          <w:rFonts w:ascii="Arial" w:hAnsi="Arial" w:cs="Arial"/>
        </w:rPr>
        <w:t>Vzorec bančne garancije / kavcijskega zavarovanja za odpravo napak</w:t>
      </w:r>
    </w:p>
    <w:p w14:paraId="1AE13308" w14:textId="77777777" w:rsidR="00752DD0" w:rsidRDefault="00752DD0" w:rsidP="00EF29C4">
      <w:pPr>
        <w:spacing w:before="225" w:after="225" w:line="240" w:lineRule="auto"/>
        <w:jc w:val="both"/>
        <w:rPr>
          <w:rFonts w:ascii="Arial" w:hAnsi="Arial" w:cs="Arial"/>
          <w:i/>
          <w:iCs/>
          <w:color w:val="000000"/>
          <w:sz w:val="18"/>
          <w:szCs w:val="18"/>
        </w:rPr>
      </w:pPr>
    </w:p>
    <w:p w14:paraId="2533FFE9" w14:textId="280D2214" w:rsidR="00EF29C4" w:rsidRPr="00731494" w:rsidRDefault="00EF29C4" w:rsidP="00EF29C4">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56ED5606" w14:textId="77777777" w:rsidR="00EF29C4" w:rsidRPr="00731494" w:rsidRDefault="00EF29C4" w:rsidP="00EF29C4">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A0A0FD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1F0EF8B6"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C6821C8"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1E4A9F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1C58ED9A"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1A9FFF5E"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07148B80" w14:textId="49F07033" w:rsidR="00EF29C4" w:rsidRPr="00731494" w:rsidRDefault="00EF29C4" w:rsidP="00EF29C4">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752DD0" w:rsidRPr="00752DD0">
        <w:rPr>
          <w:rFonts w:ascii="Arial" w:hAnsi="Arial" w:cs="Arial"/>
          <w:b/>
          <w:bCs/>
          <w:color w:val="000000"/>
          <w:sz w:val="18"/>
          <w:szCs w:val="18"/>
        </w:rPr>
        <w:t xml:space="preserve">Nakup in dobavo aparata za </w:t>
      </w:r>
      <w:proofErr w:type="spellStart"/>
      <w:r w:rsidR="00752DD0" w:rsidRPr="00752DD0">
        <w:rPr>
          <w:rFonts w:ascii="Arial" w:hAnsi="Arial" w:cs="Arial"/>
          <w:b/>
          <w:bCs/>
          <w:color w:val="000000"/>
          <w:sz w:val="18"/>
          <w:szCs w:val="18"/>
        </w:rPr>
        <w:t>sekvenciranje</w:t>
      </w:r>
      <w:proofErr w:type="spellEnd"/>
      <w:r w:rsidR="00752DD0" w:rsidRPr="00752DD0">
        <w:rPr>
          <w:rFonts w:ascii="Arial" w:hAnsi="Arial" w:cs="Arial"/>
          <w:b/>
          <w:bCs/>
          <w:color w:val="000000"/>
          <w:sz w:val="18"/>
          <w:szCs w:val="18"/>
        </w:rPr>
        <w:t xml:space="preserve"> NGS</w:t>
      </w:r>
    </w:p>
    <w:p w14:paraId="3A38528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DC26174"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5216E4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2E8FF95A" w14:textId="77777777" w:rsidR="00EF29C4" w:rsidRPr="00731494" w:rsidRDefault="00EF29C4" w:rsidP="00EF29C4">
      <w:pPr>
        <w:spacing w:before="225" w:after="225" w:line="240" w:lineRule="auto"/>
        <w:jc w:val="both"/>
      </w:pPr>
      <w:r w:rsidRPr="00731494">
        <w:rPr>
          <w:rFonts w:ascii="Arial" w:hAnsi="Arial" w:cs="Arial"/>
          <w:color w:val="000000"/>
          <w:sz w:val="18"/>
          <w:szCs w:val="18"/>
        </w:rPr>
        <w:t>2. Kopija garancije št. ______________</w:t>
      </w:r>
    </w:p>
    <w:p w14:paraId="645DB295"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7998E381"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795CC2D9"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76ABE9C0"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C3372BF" w14:textId="77777777" w:rsidR="00EF29C4" w:rsidRPr="00731494" w:rsidRDefault="00EF29C4" w:rsidP="00EF29C4">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1CC5D6F1"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6CD38EF3" w14:textId="77777777" w:rsidR="00EF29C4" w:rsidRPr="00731494" w:rsidRDefault="00EF29C4" w:rsidP="00EF29C4">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0B1FF159" w14:textId="77777777" w:rsidR="00EF29C4" w:rsidRPr="00731494" w:rsidRDefault="00EF29C4" w:rsidP="00EF29C4">
      <w:pPr>
        <w:spacing w:before="225" w:after="225" w:line="240" w:lineRule="auto"/>
        <w:jc w:val="both"/>
      </w:pPr>
      <w:r w:rsidRPr="00731494">
        <w:rPr>
          <w:rFonts w:ascii="Arial" w:hAnsi="Arial" w:cs="Arial"/>
          <w:color w:val="000000"/>
          <w:sz w:val="18"/>
          <w:szCs w:val="18"/>
        </w:rPr>
        <w:t>Morebitne spore v zvezi s tem zavarovanjem rešuje stvarno pristojno sodišče po sedežu upravičenca po slovenskem pravu.</w:t>
      </w:r>
    </w:p>
    <w:p w14:paraId="637A9A8D" w14:textId="77777777" w:rsidR="00EF29C4" w:rsidRPr="00731494" w:rsidRDefault="00EF29C4" w:rsidP="00EF29C4">
      <w:pPr>
        <w:spacing w:before="225" w:after="225" w:line="240" w:lineRule="auto"/>
        <w:jc w:val="both"/>
      </w:pPr>
      <w:r w:rsidRPr="00731494">
        <w:rPr>
          <w:rFonts w:ascii="Arial" w:hAnsi="Arial" w:cs="Arial"/>
          <w:color w:val="000000"/>
          <w:sz w:val="18"/>
          <w:szCs w:val="18"/>
        </w:rPr>
        <w:lastRenderedPageBreak/>
        <w:t>Za to zavarovanje veljajo Enotna pravila za garancije na poziv (EPGP) revizija iz leta 2010, izdana pri MTZ pod št. 758.</w:t>
      </w:r>
    </w:p>
    <w:p w14:paraId="71880E67"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0B9D76F0"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32E88FDC"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p w14:paraId="1EE3A704" w14:textId="77777777" w:rsidR="00EF29C4" w:rsidRPr="00731494" w:rsidRDefault="00EF29C4" w:rsidP="00EF29C4">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EF29C4" w:rsidRPr="00731494" w14:paraId="15B90AEA" w14:textId="77777777" w:rsidTr="00512CFE">
        <w:tc>
          <w:tcPr>
            <w:tcW w:w="2500" w:type="pct"/>
            <w:tcMar>
              <w:top w:w="75" w:type="dxa"/>
              <w:bottom w:w="75" w:type="dxa"/>
            </w:tcMar>
            <w:vAlign w:val="center"/>
          </w:tcPr>
          <w:p w14:paraId="1E8B11DB"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5838CA63" w14:textId="77777777" w:rsidR="00EF29C4" w:rsidRPr="00731494" w:rsidRDefault="00EF29C4" w:rsidP="00512CFE">
            <w:pPr>
              <w:jc w:val="center"/>
            </w:pPr>
            <w:r w:rsidRPr="00731494">
              <w:rPr>
                <w:rFonts w:ascii="Arial" w:hAnsi="Arial" w:cs="Arial"/>
                <w:color w:val="000000"/>
                <w:position w:val="-2"/>
                <w:sz w:val="18"/>
                <w:szCs w:val="18"/>
              </w:rPr>
              <w:t>Garant</w:t>
            </w:r>
          </w:p>
        </w:tc>
      </w:tr>
      <w:tr w:rsidR="00EF29C4" w:rsidRPr="00731494" w14:paraId="618B33CD" w14:textId="77777777" w:rsidTr="00512CFE">
        <w:tc>
          <w:tcPr>
            <w:tcW w:w="2500" w:type="pct"/>
            <w:tcMar>
              <w:top w:w="75" w:type="dxa"/>
              <w:bottom w:w="75" w:type="dxa"/>
            </w:tcMar>
            <w:vAlign w:val="center"/>
          </w:tcPr>
          <w:p w14:paraId="76E46967" w14:textId="77777777" w:rsidR="00EF29C4" w:rsidRPr="00731494" w:rsidRDefault="00EF29C4" w:rsidP="00512CFE">
            <w:r w:rsidRPr="00731494">
              <w:rPr>
                <w:rFonts w:ascii="Arial" w:hAnsi="Arial" w:cs="Arial"/>
                <w:color w:val="000000"/>
                <w:position w:val="-2"/>
                <w:sz w:val="18"/>
                <w:szCs w:val="18"/>
              </w:rPr>
              <w:t> </w:t>
            </w:r>
          </w:p>
        </w:tc>
        <w:tc>
          <w:tcPr>
            <w:tcW w:w="0" w:type="auto"/>
            <w:tcMar>
              <w:top w:w="75" w:type="dxa"/>
              <w:bottom w:w="75" w:type="dxa"/>
            </w:tcMar>
            <w:vAlign w:val="center"/>
          </w:tcPr>
          <w:p w14:paraId="33AC8FAD" w14:textId="77777777" w:rsidR="00EF29C4" w:rsidRPr="00731494" w:rsidRDefault="00EF29C4" w:rsidP="00512CFE"/>
          <w:p w14:paraId="7E10B20A" w14:textId="77777777" w:rsidR="00EF29C4" w:rsidRPr="00731494" w:rsidRDefault="00EF29C4" w:rsidP="00512CFE">
            <w:pPr>
              <w:jc w:val="center"/>
            </w:pPr>
            <w:r w:rsidRPr="00731494">
              <w:rPr>
                <w:rFonts w:ascii="Arial" w:hAnsi="Arial" w:cs="Arial"/>
                <w:color w:val="A9A9A9"/>
                <w:position w:val="-2"/>
                <w:sz w:val="18"/>
                <w:szCs w:val="18"/>
              </w:rPr>
              <w:t>(žig in podpis)</w:t>
            </w:r>
          </w:p>
        </w:tc>
      </w:tr>
    </w:tbl>
    <w:p w14:paraId="7755C6CA" w14:textId="77777777" w:rsidR="001D1550" w:rsidRDefault="001D1550" w:rsidP="001D1550">
      <w:pPr>
        <w:rPr>
          <w:rFonts w:ascii="Arial" w:hAnsi="Arial" w:cs="Arial"/>
          <w:sz w:val="18"/>
          <w:szCs w:val="18"/>
        </w:rPr>
      </w:pPr>
      <w:r>
        <w:rPr>
          <w:rFonts w:ascii="Arial" w:hAnsi="Arial" w:cs="Arial"/>
          <w:sz w:val="18"/>
          <w:szCs w:val="18"/>
        </w:rPr>
        <w:br w:type="page"/>
      </w:r>
    </w:p>
    <w:p w14:paraId="30B83BE7" w14:textId="1964A02C" w:rsidR="001D1550" w:rsidRDefault="001D1550" w:rsidP="001D1550">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CB7166">
        <w:rPr>
          <w:rFonts w:ascii="Arial" w:hAnsi="Arial" w:cs="Arial"/>
          <w:sz w:val="18"/>
          <w:szCs w:val="18"/>
        </w:rPr>
        <w:t>8</w:t>
      </w:r>
    </w:p>
    <w:p w14:paraId="0E3D2825" w14:textId="77777777" w:rsidR="001D1550" w:rsidRDefault="001D1550" w:rsidP="006B2099">
      <w:pPr>
        <w:spacing w:after="0"/>
        <w:jc w:val="right"/>
        <w:rPr>
          <w:rFonts w:ascii="Arial" w:hAnsi="Arial" w:cs="Arial"/>
          <w:sz w:val="18"/>
          <w:szCs w:val="18"/>
        </w:rPr>
      </w:pPr>
    </w:p>
    <w:p w14:paraId="16EA0F20"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 xml:space="preserve">nimamo </w:t>
            </w:r>
            <w:proofErr w:type="spellStart"/>
            <w:r w:rsidRPr="00731494">
              <w:rPr>
                <w:rFonts w:ascii="Arial" w:hAnsi="Arial" w:cs="Arial"/>
                <w:color w:val="000000"/>
                <w:sz w:val="18"/>
                <w:szCs w:val="18"/>
              </w:rPr>
              <w:t>nepredloženih</w:t>
            </w:r>
            <w:proofErr w:type="spellEnd"/>
            <w:r w:rsidRPr="00731494">
              <w:rPr>
                <w:rFonts w:ascii="Arial" w:hAnsi="Arial" w:cs="Arial"/>
                <w:color w:val="000000"/>
                <w:sz w:val="18"/>
                <w:szCs w:val="18"/>
              </w:rPr>
              <w:t xml:space="preserve"> obračunov davčnih odtegljajev za dohodke iz delovnega razmerja za obdobje zadnjih petih let do dne oddaje ponudbe ali prijave,</w:t>
            </w:r>
          </w:p>
          <w:p w14:paraId="3787001B"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5451F3">
            <w:pPr>
              <w:numPr>
                <w:ilvl w:val="0"/>
                <w:numId w:val="14"/>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7"/>
          <w:pgSz w:w="11906" w:h="16838"/>
          <w:pgMar w:top="1418" w:right="1418" w:bottom="1418" w:left="1418" w:header="567" w:footer="596" w:gutter="0"/>
          <w:cols w:space="708"/>
          <w:docGrid w:linePitch="360"/>
        </w:sectPr>
      </w:pPr>
    </w:p>
    <w:p w14:paraId="5207959E" w14:textId="44616B76"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9</w:t>
      </w:r>
    </w:p>
    <w:p w14:paraId="08039DD4" w14:textId="77777777" w:rsidR="0027203B" w:rsidRPr="00731494" w:rsidRDefault="0027203B" w:rsidP="0027203B"/>
    <w:p w14:paraId="0DCA86D1"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5A0F872B"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18"/>
          <w:pgSz w:w="11906" w:h="16838"/>
          <w:pgMar w:top="1418" w:right="1418" w:bottom="1418" w:left="1418" w:header="567" w:footer="596" w:gutter="0"/>
          <w:cols w:space="708"/>
          <w:docGrid w:linePitch="360"/>
        </w:sectPr>
      </w:pPr>
    </w:p>
    <w:p w14:paraId="04CB5338" w14:textId="68645F8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CB7166">
        <w:rPr>
          <w:rFonts w:ascii="Arial" w:hAnsi="Arial" w:cs="Arial"/>
          <w:sz w:val="18"/>
          <w:szCs w:val="18"/>
        </w:rPr>
        <w:t>10</w:t>
      </w:r>
    </w:p>
    <w:p w14:paraId="0744432B" w14:textId="77777777" w:rsidR="0027203B" w:rsidRPr="00731494" w:rsidRDefault="0027203B" w:rsidP="0027203B"/>
    <w:p w14:paraId="60D18875"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20C1550A"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312511" w:rsidRPr="00312511">
        <w:rPr>
          <w:rFonts w:ascii="Arial" w:hAnsi="Arial" w:cs="Arial"/>
          <w:b/>
          <w:bCs/>
          <w:color w:val="000000"/>
          <w:sz w:val="18"/>
          <w:szCs w:val="18"/>
        </w:rPr>
        <w:t xml:space="preserve">Nakup aparata za </w:t>
      </w:r>
      <w:proofErr w:type="spellStart"/>
      <w:r w:rsidR="00312511" w:rsidRPr="00312511">
        <w:rPr>
          <w:rFonts w:ascii="Arial" w:hAnsi="Arial" w:cs="Arial"/>
          <w:b/>
          <w:bCs/>
          <w:color w:val="000000"/>
          <w:sz w:val="18"/>
          <w:szCs w:val="18"/>
        </w:rPr>
        <w:t>sekvenciranje</w:t>
      </w:r>
      <w:proofErr w:type="spellEnd"/>
      <w:r w:rsidR="00312511" w:rsidRPr="00312511">
        <w:rPr>
          <w:rFonts w:ascii="Arial" w:hAnsi="Arial" w:cs="Arial"/>
          <w:b/>
          <w:bCs/>
          <w:color w:val="000000"/>
          <w:sz w:val="18"/>
          <w:szCs w:val="18"/>
        </w:rPr>
        <w:t xml:space="preserve"> NGS</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6DB20A85"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w:t>
      </w:r>
      <w:r w:rsidR="00CB7166">
        <w:rPr>
          <w:rFonts w:ascii="Arial" w:hAnsi="Arial" w:cs="Arial"/>
          <w:sz w:val="18"/>
          <w:szCs w:val="18"/>
        </w:rPr>
        <w:t>1</w:t>
      </w:r>
    </w:p>
    <w:p w14:paraId="746E4400" w14:textId="77777777" w:rsidR="009A6465" w:rsidRPr="00731494" w:rsidRDefault="009A6465" w:rsidP="00A11576"/>
    <w:p w14:paraId="45339987" w14:textId="77777777" w:rsidR="009A6465" w:rsidRPr="00731494" w:rsidRDefault="00A11576" w:rsidP="00A1157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624A84E7"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w:t>
      </w:r>
      <w:r w:rsidR="00CB7166">
        <w:rPr>
          <w:rFonts w:ascii="Arial" w:hAnsi="Arial" w:cs="Arial"/>
          <w:sz w:val="18"/>
          <w:szCs w:val="18"/>
        </w:rPr>
        <w:t>2</w:t>
      </w:r>
    </w:p>
    <w:p w14:paraId="70D73777" w14:textId="77777777" w:rsidR="0027203B" w:rsidRPr="00731494" w:rsidRDefault="0027203B" w:rsidP="0027203B"/>
    <w:p w14:paraId="0B77B96F" w14:textId="77777777" w:rsidR="0027203B" w:rsidRPr="00731494" w:rsidRDefault="0027203B" w:rsidP="0027203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833/20140</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Krepko"/>
          <w:rFonts w:cs="Arial"/>
          <w:sz w:val="18"/>
          <w:szCs w:val="18"/>
          <w:lang w:val="sl-SI"/>
        </w:rPr>
      </w:pPr>
      <w:r w:rsidRPr="00731494">
        <w:rPr>
          <w:rStyle w:val="Krepko"/>
          <w:rFonts w:cs="Arial"/>
          <w:sz w:val="18"/>
          <w:szCs w:val="18"/>
          <w:lang w:val="sl-SI"/>
        </w:rPr>
        <w:t>PONUDNIK……………………………………………………………………………………</w:t>
      </w:r>
    </w:p>
    <w:p w14:paraId="3553D785" w14:textId="77777777" w:rsidR="0027203B" w:rsidRPr="00731494" w:rsidRDefault="0027203B" w:rsidP="0027203B">
      <w:pPr>
        <w:pStyle w:val="Blokbesedila"/>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kbesedila"/>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kbesedila"/>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77777777"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5AB86693"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5451F3">
      <w:pPr>
        <w:pStyle w:val="Odstavekseznama"/>
        <w:keepNext/>
        <w:keepLines/>
        <w:numPr>
          <w:ilvl w:val="0"/>
          <w:numId w:val="15"/>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Krepko"/>
          <w:rFonts w:cs="Arial"/>
          <w:sz w:val="18"/>
          <w:szCs w:val="18"/>
          <w:lang w:val="sl-SI"/>
        </w:rPr>
      </w:pPr>
    </w:p>
    <w:p w14:paraId="579F62E4" w14:textId="77777777" w:rsidR="0027203B" w:rsidRPr="00731494" w:rsidRDefault="0027203B" w:rsidP="0027203B">
      <w:pPr>
        <w:pStyle w:val="datumtevilka"/>
        <w:spacing w:line="276" w:lineRule="auto"/>
        <w:rPr>
          <w:rStyle w:val="Krepko"/>
          <w:rFonts w:cs="Arial"/>
          <w:sz w:val="18"/>
          <w:szCs w:val="18"/>
          <w:lang w:val="sl-SI"/>
        </w:rPr>
      </w:pPr>
    </w:p>
    <w:p w14:paraId="18A1BA52" w14:textId="77777777" w:rsidR="0027203B" w:rsidRPr="00731494" w:rsidRDefault="0027203B" w:rsidP="0027203B">
      <w:pPr>
        <w:pStyle w:val="datumtevilka"/>
        <w:spacing w:line="276" w:lineRule="auto"/>
        <w:rPr>
          <w:rStyle w:val="Krepko"/>
          <w:rFonts w:cs="Arial"/>
          <w:sz w:val="18"/>
          <w:szCs w:val="18"/>
          <w:lang w:val="sl-SI"/>
        </w:rPr>
      </w:pPr>
    </w:p>
    <w:p w14:paraId="0F758813" w14:textId="77777777" w:rsidR="0027203B" w:rsidRPr="00731494" w:rsidRDefault="0027203B" w:rsidP="0027203B">
      <w:pPr>
        <w:pStyle w:val="datumtevilka"/>
        <w:spacing w:line="276" w:lineRule="auto"/>
        <w:rPr>
          <w:rStyle w:val="Krepko"/>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19"/>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7FA57F10"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w:t>
      </w:r>
      <w:r w:rsidR="00312511">
        <w:rPr>
          <w:rFonts w:ascii="Arial" w:hAnsi="Arial" w:cs="Arial"/>
          <w:b/>
          <w:bCs/>
          <w:color w:val="000000"/>
          <w:sz w:val="27"/>
          <w:szCs w:val="27"/>
        </w:rPr>
        <w:t>NAKUPU APARATA ZA SEKVENCIRANJE NGS</w:t>
      </w:r>
      <w:r w:rsidR="00690167" w:rsidRPr="00690167">
        <w:rPr>
          <w:rFonts w:ascii="Arial" w:hAnsi="Arial" w:cs="Arial"/>
          <w:b/>
          <w:bCs/>
          <w:color w:val="000000" w:themeColor="text1"/>
          <w:sz w:val="27"/>
          <w:szCs w:val="27"/>
        </w:rPr>
        <w:t xml:space="preserve"> </w:t>
      </w:r>
    </w:p>
    <w:p w14:paraId="14D7D924" w14:textId="3143A493"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Pr="00731494"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041DC536"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A8433C">
                    <w:rPr>
                      <w:rFonts w:ascii="Arial" w:hAnsi="Arial" w:cs="Arial"/>
                      <w:color w:val="000000"/>
                      <w:sz w:val="18"/>
                      <w:szCs w:val="18"/>
                    </w:rPr>
                    <w:t>_____</w:t>
                  </w:r>
                  <w:r w:rsidR="00B92E1B" w:rsidRPr="0082090C">
                    <w:rPr>
                      <w:rFonts w:ascii="Arial" w:hAnsi="Arial" w:cs="Arial"/>
                      <w:color w:val="000000"/>
                      <w:sz w:val="18"/>
                      <w:szCs w:val="18"/>
                    </w:rPr>
                    <w:t xml:space="preserve"> </w:t>
                  </w:r>
                  <w:r w:rsidRPr="0082090C">
                    <w:rPr>
                      <w:rFonts w:ascii="Arial" w:hAnsi="Arial" w:cs="Arial"/>
                      <w:color w:val="000000"/>
                      <w:sz w:val="18"/>
                      <w:szCs w:val="18"/>
                    </w:rPr>
                    <w:t>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69728FBB" w14:textId="08C33365" w:rsidR="00B92E1B" w:rsidRPr="00731494"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6B93E98C" w14:textId="38802B95"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sidR="009A685E">
              <w:rPr>
                <w:rFonts w:ascii="Arial" w:hAnsi="Arial" w:cs="Arial"/>
                <w:color w:val="000000"/>
                <w:sz w:val="18"/>
                <w:szCs w:val="18"/>
              </w:rPr>
              <w:t xml:space="preserve">dobavil </w:t>
            </w:r>
            <w:r w:rsidR="00312511" w:rsidRPr="00312511">
              <w:rPr>
                <w:rFonts w:ascii="Arial" w:hAnsi="Arial" w:cs="Arial"/>
                <w:color w:val="000000"/>
                <w:sz w:val="18"/>
                <w:szCs w:val="18"/>
              </w:rPr>
              <w:t xml:space="preserve">aparat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009A685E">
              <w:rPr>
                <w:rFonts w:ascii="Arial" w:hAnsi="Arial" w:cs="Arial"/>
                <w:color w:val="000000"/>
                <w:sz w:val="18"/>
                <w:szCs w:val="18"/>
              </w:rPr>
              <w:t xml:space="preserv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663E5793"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77DB8780" w:rsidR="00BE7E6E" w:rsidRPr="00731494" w:rsidRDefault="00A11576">
            <w:pPr>
              <w:spacing w:before="225" w:after="225"/>
              <w:jc w:val="both"/>
            </w:pPr>
            <w:r w:rsidRPr="00731494">
              <w:rPr>
                <w:rFonts w:ascii="Arial" w:hAnsi="Arial" w:cs="Arial"/>
                <w:color w:val="000000"/>
                <w:sz w:val="18"/>
                <w:szCs w:val="18"/>
              </w:rPr>
              <w:t>Predmet pogodbe je dobava</w:t>
            </w:r>
            <w:r w:rsidR="009C14D0">
              <w:rPr>
                <w:rFonts w:ascii="Arial" w:hAnsi="Arial" w:cs="Arial"/>
                <w:color w:val="000000"/>
                <w:sz w:val="18"/>
                <w:szCs w:val="18"/>
              </w:rPr>
              <w:t xml:space="preserve"> in</w:t>
            </w:r>
            <w:r w:rsidRPr="00731494">
              <w:rPr>
                <w:rFonts w:ascii="Arial" w:hAnsi="Arial" w:cs="Arial"/>
                <w:color w:val="000000"/>
                <w:sz w:val="18"/>
                <w:szCs w:val="18"/>
              </w:rPr>
              <w:t xml:space="preserve"> </w:t>
            </w:r>
            <w:r w:rsidR="009C14D0" w:rsidRPr="009C14D0">
              <w:rPr>
                <w:rFonts w:ascii="Arial" w:hAnsi="Arial" w:cs="Arial"/>
                <w:color w:val="000000"/>
                <w:sz w:val="18"/>
                <w:szCs w:val="18"/>
              </w:rPr>
              <w:t>n</w:t>
            </w:r>
            <w:r w:rsidR="009C14D0" w:rsidRPr="007D0EF6">
              <w:rPr>
                <w:rFonts w:ascii="Arial" w:hAnsi="Arial" w:cs="Arial"/>
                <w:color w:val="000000"/>
                <w:sz w:val="18"/>
                <w:szCs w:val="18"/>
              </w:rPr>
              <w:t xml:space="preserve">akup </w:t>
            </w:r>
            <w:r w:rsidR="00312511" w:rsidRPr="00312511">
              <w:rPr>
                <w:rFonts w:ascii="Arial" w:hAnsi="Arial" w:cs="Arial"/>
                <w:color w:val="000000"/>
                <w:sz w:val="18"/>
                <w:szCs w:val="18"/>
              </w:rPr>
              <w:t xml:space="preserve">aparata za </w:t>
            </w:r>
            <w:proofErr w:type="spellStart"/>
            <w:r w:rsidR="00312511" w:rsidRPr="00312511">
              <w:rPr>
                <w:rFonts w:ascii="Arial" w:hAnsi="Arial" w:cs="Arial"/>
                <w:color w:val="000000"/>
                <w:sz w:val="18"/>
                <w:szCs w:val="18"/>
              </w:rPr>
              <w:t>sekvenciranje</w:t>
            </w:r>
            <w:proofErr w:type="spellEnd"/>
            <w:r w:rsidR="00312511" w:rsidRPr="00312511">
              <w:rPr>
                <w:rFonts w:ascii="Arial" w:hAnsi="Arial" w:cs="Arial"/>
                <w:color w:val="000000"/>
                <w:sz w:val="18"/>
                <w:szCs w:val="18"/>
              </w:rPr>
              <w:t xml:space="preserve"> NGS</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predmeta na način in pod takšnimi pogoji, da pri prevozu ne pride do poškodovanja ali </w:t>
                  </w:r>
                  <w:proofErr w:type="spellStart"/>
                  <w:r w:rsidRPr="00731494">
                    <w:rPr>
                      <w:rFonts w:ascii="Arial" w:hAnsi="Arial" w:cs="Arial"/>
                      <w:color w:val="000000"/>
                      <w:sz w:val="18"/>
                      <w:szCs w:val="18"/>
                    </w:rPr>
                    <w:t>dekalibracije</w:t>
                  </w:r>
                  <w:proofErr w:type="spellEnd"/>
                  <w:r w:rsidRPr="00731494">
                    <w:rPr>
                      <w:rFonts w:ascii="Arial" w:hAnsi="Arial" w:cs="Arial"/>
                      <w:color w:val="000000"/>
                      <w:sz w:val="18"/>
                      <w:szCs w:val="18"/>
                    </w:rPr>
                    <w:t xml:space="preserv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6EF3BDF4" w14:textId="7000DBE9" w:rsidR="00BE7E6E" w:rsidRPr="00731494" w:rsidRDefault="00A11576">
            <w:pPr>
              <w:spacing w:before="225" w:after="225"/>
              <w:jc w:val="both"/>
            </w:pPr>
            <w:r w:rsidRPr="00731494">
              <w:rPr>
                <w:rFonts w:ascii="Arial" w:hAnsi="Arial" w:cs="Arial"/>
                <w:color w:val="000000"/>
                <w:sz w:val="18"/>
                <w:szCs w:val="18"/>
              </w:rPr>
              <w:t>Pogodbena vrednost vključno z davkom na dodano vrednost (DDV): _________________ EUR</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6EB0E226"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montaži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111BE7E5"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montaže in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lastRenderedPageBreak/>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1B4EC974"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w:t>
            </w:r>
            <w:r w:rsidR="00041D0B">
              <w:rPr>
                <w:rFonts w:ascii="Arial" w:hAnsi="Arial" w:cs="Arial"/>
                <w:color w:val="000000"/>
                <w:sz w:val="18"/>
                <w:szCs w:val="18"/>
              </w:rPr>
              <w:t xml:space="preserve">šestdeset </w:t>
            </w:r>
            <w:r w:rsidR="009A685E">
              <w:rPr>
                <w:rFonts w:ascii="Arial" w:hAnsi="Arial" w:cs="Arial"/>
                <w:color w:val="000000"/>
                <w:sz w:val="18"/>
                <w:szCs w:val="18"/>
              </w:rPr>
              <w:t>(</w:t>
            </w:r>
            <w:r w:rsidR="00041D0B">
              <w:rPr>
                <w:rFonts w:ascii="Arial" w:hAnsi="Arial" w:cs="Arial"/>
                <w:color w:val="000000"/>
                <w:sz w:val="18"/>
                <w:szCs w:val="18"/>
              </w:rPr>
              <w:t>60</w:t>
            </w:r>
            <w:r w:rsidR="009A685E">
              <w:rPr>
                <w:rFonts w:ascii="Arial" w:hAnsi="Arial" w:cs="Arial"/>
                <w:color w:val="000000"/>
                <w:sz w:val="18"/>
                <w:szCs w:val="18"/>
              </w:rPr>
              <w:t>)</w:t>
            </w:r>
            <w:r w:rsidRPr="00731494">
              <w:rPr>
                <w:rFonts w:ascii="Arial" w:hAnsi="Arial" w:cs="Arial"/>
                <w:color w:val="000000"/>
                <w:sz w:val="18"/>
                <w:szCs w:val="18"/>
              </w:rPr>
              <w:t xml:space="preserve">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5696ECAE"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sidRPr="00731494">
              <w:rPr>
                <w:rFonts w:ascii="Arial" w:hAnsi="Arial" w:cs="Arial"/>
                <w:sz w:val="18"/>
                <w:szCs w:val="18"/>
              </w:rPr>
              <w:t>Oprema mora biti razložena in dostavljena v prostore naročnika. Dobavitelj mora izvesti montažo dobavljene opreme</w:t>
            </w:r>
            <w:r w:rsidR="002D7D61" w:rsidRPr="00731494" w:rsidDel="002D7D61">
              <w:rPr>
                <w:rFonts w:ascii="Arial" w:hAnsi="Arial" w:cs="Arial"/>
                <w:sz w:val="18"/>
                <w:szCs w:val="18"/>
              </w:rPr>
              <w:t xml:space="preserve"> </w:t>
            </w:r>
            <w:r w:rsidRPr="00731494">
              <w:rPr>
                <w:rFonts w:ascii="Arial" w:hAnsi="Arial" w:cs="Arial"/>
                <w:sz w:val="18"/>
                <w:szCs w:val="18"/>
              </w:rPr>
              <w:t>, na lokaciji, ki jo določi naročnik.</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5451F3">
            <w:pPr>
              <w:pStyle w:val="Odstavekseznama"/>
              <w:numPr>
                <w:ilvl w:val="0"/>
                <w:numId w:val="16"/>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5451F3">
            <w:pPr>
              <w:numPr>
                <w:ilvl w:val="0"/>
                <w:numId w:val="16"/>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naročniku predložiti zgoraj navedeno dokumentacijo v slovenskem ali angleškem jeziku (razen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Telobesedila"/>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lastRenderedPageBreak/>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Telobesedila"/>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Telobesedila"/>
              <w:rPr>
                <w:rFonts w:ascii="Arial" w:hAnsi="Arial"/>
                <w:sz w:val="18"/>
                <w:szCs w:val="18"/>
              </w:rPr>
            </w:pPr>
          </w:p>
          <w:p w14:paraId="6CE8A3D9" w14:textId="3F3B4571" w:rsidR="000F2512" w:rsidRPr="00731494" w:rsidRDefault="000F2512" w:rsidP="000F2512">
            <w:pPr>
              <w:pStyle w:val="Telobesedila2"/>
              <w:rPr>
                <w:rFonts w:cs="Arial"/>
                <w:b/>
                <w:sz w:val="18"/>
                <w:szCs w:val="18"/>
              </w:rPr>
            </w:pPr>
            <w:r w:rsidRPr="00731494">
              <w:rPr>
                <w:rFonts w:cs="Arial"/>
                <w:sz w:val="18"/>
                <w:szCs w:val="18"/>
              </w:rPr>
              <w:t>MONTAŽA</w:t>
            </w:r>
            <w:r w:rsidRPr="006453A2">
              <w:rPr>
                <w:rFonts w:cs="Arial"/>
                <w:bCs/>
                <w:color w:val="000000" w:themeColor="text1"/>
                <w:sz w:val="18"/>
                <w:szCs w:val="18"/>
              </w:rPr>
              <w:t>:</w:t>
            </w:r>
          </w:p>
          <w:p w14:paraId="1A54CE0A" w14:textId="741723AA" w:rsidR="000F2512" w:rsidRPr="00731494" w:rsidRDefault="000F2512" w:rsidP="000F2512">
            <w:pPr>
              <w:pStyle w:val="Telobesedila2"/>
              <w:spacing w:line="276" w:lineRule="auto"/>
              <w:jc w:val="both"/>
              <w:rPr>
                <w:rFonts w:ascii="Arial" w:hAnsi="Arial" w:cs="Arial"/>
                <w:b/>
                <w:sz w:val="18"/>
                <w:szCs w:val="18"/>
              </w:rPr>
            </w:pPr>
            <w:r w:rsidRPr="00731494">
              <w:rPr>
                <w:rFonts w:ascii="Arial" w:hAnsi="Arial" w:cs="Arial"/>
                <w:sz w:val="18"/>
                <w:szCs w:val="18"/>
              </w:rPr>
              <w:t>Po uspešno izvedeni montaži dobavljene opreme dobavitelj in naročnik podpišeta zapisnik o uspešno izvedeni montaži opreme. S podpisom tega zapisnika se šteje, da je prevzem opravljen (ta zapisnik šteje kot prevzemni zapisnik). V kolikor montaža ni uspešno izvedena, naročnik o tem dobavitelja obvesti z reklamacijskim zapisnikom v roku 8 dni. Dobavitelj se obvezuje, da bo napake odpravil v roku 10 dni od obvestila z reklamacijskim zapisnikom.</w:t>
            </w:r>
          </w:p>
          <w:p w14:paraId="07239594" w14:textId="77777777" w:rsidR="000F2512" w:rsidRPr="00731494" w:rsidRDefault="000F2512" w:rsidP="000F2512">
            <w:pPr>
              <w:pStyle w:val="Telobesedila"/>
              <w:rPr>
                <w:rFonts w:ascii="Arial" w:hAnsi="Arial"/>
                <w:sz w:val="18"/>
                <w:szCs w:val="18"/>
              </w:rPr>
            </w:pPr>
            <w:r w:rsidRPr="00731494">
              <w:rPr>
                <w:rFonts w:ascii="Arial" w:hAnsi="Arial"/>
                <w:sz w:val="18"/>
                <w:szCs w:val="18"/>
              </w:rPr>
              <w:t xml:space="preserve">Montaža opreme se izvede na delovni dan v času, ki bo naknadno dogovorjen z naročnikom. </w:t>
            </w:r>
          </w:p>
          <w:p w14:paraId="7B2E0190" w14:textId="77777777" w:rsidR="000F2512" w:rsidRPr="00731494" w:rsidRDefault="000F2512" w:rsidP="000F2512">
            <w:pPr>
              <w:pStyle w:val="Telobesedila"/>
              <w:rPr>
                <w:rFonts w:ascii="Arial" w:hAnsi="Arial"/>
                <w:sz w:val="18"/>
                <w:szCs w:val="18"/>
              </w:rPr>
            </w:pPr>
          </w:p>
          <w:p w14:paraId="2EFEF75C" w14:textId="6E4E6DE4" w:rsidR="000F2512" w:rsidRPr="00731494" w:rsidRDefault="000F2512" w:rsidP="000F2512">
            <w:pPr>
              <w:pStyle w:val="Telobesedila"/>
              <w:rPr>
                <w:rFonts w:ascii="Arial" w:hAnsi="Arial"/>
                <w:sz w:val="18"/>
                <w:szCs w:val="18"/>
              </w:rPr>
            </w:pPr>
            <w:r w:rsidRPr="00731494">
              <w:rPr>
                <w:rFonts w:ascii="Arial" w:hAnsi="Arial"/>
                <w:sz w:val="18"/>
                <w:szCs w:val="18"/>
              </w:rPr>
              <w:t>USPOSABLJANJE</w:t>
            </w:r>
            <w:r w:rsidRPr="006453A2">
              <w:rPr>
                <w:rFonts w:ascii="Arial" w:hAnsi="Arial"/>
                <w:color w:val="000000" w:themeColor="text1"/>
                <w:sz w:val="18"/>
                <w:szCs w:val="18"/>
              </w:rPr>
              <w:t>:</w:t>
            </w:r>
          </w:p>
          <w:p w14:paraId="5E15C599" w14:textId="5A074A9E" w:rsidR="009C0A04" w:rsidRPr="00BC69B3" w:rsidRDefault="000F2512">
            <w:pPr>
              <w:spacing w:before="225" w:after="225"/>
              <w:jc w:val="both"/>
              <w:rPr>
                <w:rFonts w:ascii="Arial" w:hAnsi="Arial" w:cs="Arial"/>
                <w:sz w:val="18"/>
                <w:szCs w:val="18"/>
              </w:rPr>
            </w:pPr>
            <w:r w:rsidRPr="00731494">
              <w:rPr>
                <w:rFonts w:ascii="Arial" w:hAnsi="Arial" w:cs="Arial"/>
                <w:sz w:val="18"/>
                <w:szCs w:val="18"/>
              </w:rPr>
              <w:t xml:space="preserve">Po izvedeni dobavi in montaži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4A994686" w:rsidR="00BE7E6E" w:rsidRPr="00731494" w:rsidRDefault="00A11576">
      <w:pPr>
        <w:spacing w:before="225" w:after="225" w:line="240" w:lineRule="auto"/>
        <w:jc w:val="both"/>
      </w:pPr>
      <w:r w:rsidRPr="00731494">
        <w:rPr>
          <w:rFonts w:ascii="Arial" w:hAnsi="Arial" w:cs="Arial"/>
          <w:b/>
          <w:bCs/>
          <w:color w:val="000000"/>
          <w:sz w:val="18"/>
          <w:szCs w:val="18"/>
        </w:rPr>
        <w:lastRenderedPageBreak/>
        <w:t>V</w:t>
      </w:r>
      <w:r w:rsidR="00F26704">
        <w:rPr>
          <w:rFonts w:ascii="Arial" w:hAnsi="Arial" w:cs="Arial"/>
          <w:b/>
          <w:bCs/>
          <w:color w:val="000000"/>
          <w:sz w:val="18"/>
          <w:szCs w:val="18"/>
        </w:rPr>
        <w:t>I</w:t>
      </w:r>
      <w:r w:rsidRPr="00731494">
        <w:rPr>
          <w:rFonts w:ascii="Arial" w:hAnsi="Arial" w:cs="Arial"/>
          <w:b/>
          <w:bCs/>
          <w:color w:val="000000"/>
          <w:sz w:val="18"/>
          <w:szCs w:val="18"/>
        </w:rPr>
        <w:t>. PODIZVAJALCI</w:t>
      </w:r>
    </w:p>
    <w:p w14:paraId="5B0B5761" w14:textId="2EFBCA14"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44EE0E3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lastRenderedPageBreak/>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55293DFF" w14:textId="0162B636" w:rsidR="00BE7E6E" w:rsidRPr="00731494" w:rsidRDefault="00A11576">
      <w:pPr>
        <w:spacing w:after="0" w:line="240" w:lineRule="auto"/>
        <w:jc w:val="center"/>
      </w:pPr>
      <w:r w:rsidRPr="00731494">
        <w:rPr>
          <w:rFonts w:ascii="Arial" w:hAnsi="Arial" w:cs="Arial"/>
          <w:b/>
          <w:bCs/>
          <w:color w:val="000000"/>
          <w:sz w:val="18"/>
          <w:szCs w:val="18"/>
        </w:rPr>
        <w:lastRenderedPageBreak/>
        <w:t>1</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46492A4B"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5451F3">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dobavljena oprema deluje brezhibno in nima stvarnih napak; </w:t>
                  </w:r>
                </w:p>
                <w:p w14:paraId="388E88CE"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5451F3">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lastRenderedPageBreak/>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0D8F2B1C"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611DD293" w:rsidR="00BE7E6E" w:rsidRPr="00731494" w:rsidRDefault="00A11576">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1BA38143"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4CB9C574"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vse do odprave z zapisnikom ugotovljenih napak na dostavljeni opremi oz. do končnega prevzema s prevzemnim zapisnikom (ki vključuje tako pravilno dobavo opreme kot tudi izvedbo montaže in usposabljanja).</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Telobesedila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7A50DEA6" w:rsidR="0008204B" w:rsidRPr="00731494" w:rsidRDefault="0008204B" w:rsidP="0008204B">
      <w:pPr>
        <w:spacing w:after="0" w:line="240" w:lineRule="auto"/>
        <w:jc w:val="center"/>
      </w:pPr>
      <w:r w:rsidRPr="00731494">
        <w:rPr>
          <w:rFonts w:ascii="Arial" w:hAnsi="Arial" w:cs="Arial"/>
          <w:b/>
          <w:bCs/>
          <w:color w:val="000000"/>
          <w:sz w:val="18"/>
          <w:szCs w:val="18"/>
        </w:rPr>
        <w:t>1</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lastRenderedPageBreak/>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Pr="009A685E" w:rsidRDefault="00E42ED3" w:rsidP="00E42ED3">
            <w:pPr>
              <w:spacing w:after="12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V garancijskem roku je ponudnik oziroma dobavitelj v okviru pogodbene cene dolžan izvajati:</w:t>
            </w:r>
          </w:p>
          <w:p w14:paraId="6CA3F43A"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9A685E" w:rsidRDefault="00E42ED3" w:rsidP="005451F3">
            <w:pPr>
              <w:pStyle w:val="Odstavekseznama"/>
              <w:numPr>
                <w:ilvl w:val="0"/>
                <w:numId w:val="42"/>
              </w:numPr>
              <w:spacing w:after="120" w:line="260" w:lineRule="exact"/>
              <w:ind w:left="714" w:hanging="357"/>
              <w:contextualSpacing w:val="0"/>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w:t>
            </w:r>
            <w:proofErr w:type="spellStart"/>
            <w:r w:rsidRPr="009A685E">
              <w:rPr>
                <w:rFonts w:ascii="Arial" w:hAnsi="Arial" w:cs="Arial"/>
                <w:color w:val="000000" w:themeColor="text1"/>
                <w:sz w:val="18"/>
                <w:szCs w:val="18"/>
                <w:shd w:val="clear" w:color="auto" w:fill="FFFFFF"/>
              </w:rPr>
              <w:t>updates</w:t>
            </w:r>
            <w:proofErr w:type="spellEnd"/>
            <w:r w:rsidRPr="009A685E">
              <w:rPr>
                <w:rFonts w:ascii="Arial" w:hAnsi="Arial" w:cs="Arial"/>
                <w:color w:val="000000" w:themeColor="text1"/>
                <w:sz w:val="18"/>
                <w:szCs w:val="18"/>
                <w:shd w:val="clear" w:color="auto" w:fill="FFFFFF"/>
              </w:rPr>
              <w:t>«).</w:t>
            </w:r>
            <w:r w:rsidRPr="009A685E">
              <w:rPr>
                <w:color w:val="000000" w:themeColor="text1"/>
                <w:sz w:val="18"/>
                <w:szCs w:val="18"/>
              </w:rPr>
              <w:t xml:space="preserve"> </w:t>
            </w:r>
          </w:p>
          <w:p w14:paraId="097725B9" w14:textId="77777777" w:rsidR="00E42ED3" w:rsidRPr="009A685E" w:rsidRDefault="00E42ED3" w:rsidP="005451F3">
            <w:pPr>
              <w:pStyle w:val="Odstavekseznama"/>
              <w:numPr>
                <w:ilvl w:val="0"/>
                <w:numId w:val="42"/>
              </w:numPr>
              <w:spacing w:after="0" w:line="260" w:lineRule="exact"/>
              <w:jc w:val="both"/>
              <w:rPr>
                <w:rFonts w:ascii="Arial" w:hAnsi="Arial" w:cs="Arial"/>
                <w:iCs/>
                <w:color w:val="000000" w:themeColor="text1"/>
                <w:sz w:val="18"/>
                <w:szCs w:val="18"/>
              </w:rPr>
            </w:pPr>
            <w:r w:rsidRPr="009A685E">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Pr="009A685E" w:rsidRDefault="00E42ED3" w:rsidP="00E42ED3">
            <w:pPr>
              <w:spacing w:after="0" w:line="260" w:lineRule="exact"/>
              <w:jc w:val="both"/>
              <w:rPr>
                <w:rFonts w:ascii="Arial" w:hAnsi="Arial" w:cs="Arial"/>
                <w:iCs/>
                <w:color w:val="000000" w:themeColor="text1"/>
                <w:sz w:val="18"/>
                <w:szCs w:val="18"/>
              </w:rPr>
            </w:pPr>
          </w:p>
          <w:p w14:paraId="76AD4BE9" w14:textId="77777777" w:rsidR="00E42ED3" w:rsidRPr="009A685E" w:rsidRDefault="00E42ED3" w:rsidP="00E42ED3">
            <w:pPr>
              <w:spacing w:after="0" w:line="260" w:lineRule="exact"/>
              <w:jc w:val="both"/>
              <w:rPr>
                <w:rFonts w:ascii="Arial" w:hAnsi="Arial" w:cs="Arial"/>
                <w:iCs/>
                <w:color w:val="000000" w:themeColor="text1"/>
                <w:sz w:val="18"/>
                <w:szCs w:val="18"/>
              </w:rPr>
            </w:pPr>
            <w:r w:rsidRPr="009A685E">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791992CA" w14:textId="167A922B"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Garancija je vezana na normalne pogoje uporabe in primerno ter strokovno vzdrževanje.</w:t>
            </w:r>
          </w:p>
          <w:p w14:paraId="65213AFA" w14:textId="6CB5F9E3"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Dobavitelj je naročniku dolžan ne glede na proces ugotovitve in odprave napake zagotoviti funkcionalnost opreme.</w:t>
            </w:r>
          </w:p>
          <w:p w14:paraId="46E082BB" w14:textId="6B86A46C" w:rsidR="0008204B" w:rsidRPr="009A685E" w:rsidRDefault="0008204B" w:rsidP="00A11576">
            <w:pPr>
              <w:spacing w:before="225" w:after="225"/>
              <w:jc w:val="both"/>
              <w:rPr>
                <w:rFonts w:ascii="Arial" w:hAnsi="Arial" w:cs="Arial"/>
                <w:color w:val="000000" w:themeColor="text1"/>
                <w:sz w:val="18"/>
                <w:szCs w:val="18"/>
              </w:rPr>
            </w:pPr>
            <w:r w:rsidRPr="009A685E">
              <w:rPr>
                <w:rFonts w:ascii="Arial" w:hAnsi="Arial" w:cs="Arial"/>
                <w:color w:val="000000" w:themeColor="text1"/>
                <w:sz w:val="18"/>
                <w:szCs w:val="18"/>
              </w:rPr>
              <w:t>Če je napaka bistvena in vpliva na rabo ter je povzročena po krivdi dobavitelja ali njegovih podizvajalcev in kooperantov, je dobavitelj dolžan naročniku nadomestiti vso nastalo škodo.</w:t>
            </w:r>
          </w:p>
          <w:p w14:paraId="2E0407B7" w14:textId="7E8CEE78" w:rsidR="0008204B" w:rsidRPr="00731494" w:rsidRDefault="0008204B" w:rsidP="00A11576">
            <w:pPr>
              <w:spacing w:before="225" w:after="225"/>
              <w:jc w:val="both"/>
              <w:rPr>
                <w:rFonts w:ascii="Arial" w:hAnsi="Arial" w:cs="Arial"/>
                <w:color w:val="000000"/>
                <w:sz w:val="18"/>
                <w:szCs w:val="18"/>
              </w:rPr>
            </w:pPr>
            <w:r w:rsidRPr="009A685E">
              <w:rPr>
                <w:rFonts w:ascii="Arial" w:hAnsi="Arial" w:cs="Arial"/>
                <w:color w:val="000000" w:themeColor="text1"/>
                <w:sz w:val="18"/>
                <w:szCs w:val="18"/>
              </w:rPr>
              <w:t xml:space="preserve">Če naročnik v garancijskem času ugotovi napako ali pomanjkljivost pri delovanju opreme oziroma aparata, ali katerega koli dela opreme oziroma aparata, ali napake v zvezi z montažo, mora to nemudoma sporočiti dobavitelju po telefonu ali e-pošti ter na njegovo zahtevo tudi pisno </w:t>
            </w:r>
            <w:r w:rsidRPr="00731494">
              <w:rPr>
                <w:rFonts w:ascii="Arial" w:hAnsi="Arial" w:cs="Arial"/>
                <w:sz w:val="18"/>
                <w:szCs w:val="18"/>
              </w:rPr>
              <w:t>po pošti.</w:t>
            </w:r>
          </w:p>
        </w:tc>
      </w:tr>
    </w:tbl>
    <w:p w14:paraId="4E9341FC" w14:textId="73B29B90"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BC69B3">
        <w:rPr>
          <w:rFonts w:ascii="Arial" w:hAnsi="Arial" w:cs="Arial"/>
          <w:b/>
          <w:bCs/>
          <w:color w:val="000000"/>
          <w:sz w:val="18"/>
          <w:szCs w:val="18"/>
        </w:rPr>
        <w:t>8</w:t>
      </w:r>
      <w:r w:rsidRPr="00731494">
        <w:rPr>
          <w:rFonts w:ascii="Arial" w:hAnsi="Arial" w:cs="Arial"/>
          <w:b/>
          <w:bCs/>
          <w:color w:val="000000"/>
          <w:sz w:val="18"/>
          <w:szCs w:val="18"/>
        </w:rPr>
        <w:t>.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626E4E07" w:rsidR="003B3D19" w:rsidRPr="003B3D19" w:rsidRDefault="003B3D19" w:rsidP="003B3D19">
            <w:pPr>
              <w:spacing w:line="260" w:lineRule="exact"/>
              <w:jc w:val="both"/>
              <w:rPr>
                <w:rFonts w:ascii="Arial" w:hAnsi="Arial" w:cs="Arial"/>
                <w:sz w:val="18"/>
                <w:szCs w:val="18"/>
              </w:rPr>
            </w:pPr>
            <w:r w:rsidRPr="003B3D19">
              <w:rPr>
                <w:rFonts w:ascii="Arial" w:hAnsi="Arial" w:cs="Arial"/>
                <w:sz w:val="18"/>
                <w:szCs w:val="18"/>
              </w:rPr>
              <w:t>Odzivni čas za odpravo napak je največ 4 ur</w:t>
            </w:r>
            <w:r w:rsidR="00E10AEB">
              <w:rPr>
                <w:rFonts w:ascii="Arial" w:hAnsi="Arial" w:cs="Arial"/>
                <w:sz w:val="18"/>
                <w:szCs w:val="18"/>
              </w:rPr>
              <w:t>e</w:t>
            </w:r>
            <w:r w:rsidRPr="003B3D19">
              <w:rPr>
                <w:rFonts w:ascii="Arial" w:hAnsi="Arial" w:cs="Arial"/>
                <w:sz w:val="18"/>
                <w:szCs w:val="18"/>
              </w:rPr>
              <w:t xml:space="preserve"> od trenutka obvestila o napaki ali okvari. Odzivni čas predstavlja čas od prijave oziroma obvestila o napaki s strani naročnika, do začetka intervencije in diagnosticiranja napake.</w:t>
            </w:r>
          </w:p>
          <w:p w14:paraId="33087DFF" w14:textId="77777777" w:rsidR="003B3D19" w:rsidRDefault="003B3D19" w:rsidP="0008204B">
            <w:pPr>
              <w:spacing w:line="260" w:lineRule="exact"/>
              <w:jc w:val="both"/>
              <w:rPr>
                <w:rFonts w:ascii="Arial" w:hAnsi="Arial" w:cs="Arial"/>
                <w:sz w:val="18"/>
                <w:szCs w:val="18"/>
              </w:rPr>
            </w:pPr>
          </w:p>
          <w:p w14:paraId="46ED427A" w14:textId="4D5165F6"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r w:rsidR="008131F2">
              <w:rPr>
                <w:rFonts w:ascii="Arial" w:hAnsi="Arial" w:cs="Arial"/>
                <w:sz w:val="18"/>
                <w:szCs w:val="18"/>
              </w:rPr>
              <w:t>sedem</w:t>
            </w:r>
            <w:r w:rsidRPr="003B3D19">
              <w:rPr>
                <w:rFonts w:ascii="Arial" w:hAnsi="Arial" w:cs="Arial"/>
                <w:sz w:val="18"/>
                <w:szCs w:val="18"/>
              </w:rPr>
              <w:t xml:space="preserve"> (</w:t>
            </w:r>
            <w:r w:rsidR="008131F2">
              <w:rPr>
                <w:rFonts w:ascii="Arial" w:hAnsi="Arial" w:cs="Arial"/>
                <w:sz w:val="18"/>
                <w:szCs w:val="18"/>
              </w:rPr>
              <w:t>7</w:t>
            </w:r>
            <w:r w:rsidRPr="003B3D19">
              <w:rPr>
                <w:rFonts w:ascii="Arial" w:hAnsi="Arial" w:cs="Arial"/>
                <w:sz w:val="18"/>
                <w:szCs w:val="18"/>
              </w:rPr>
              <w:t xml:space="preserve">) </w:t>
            </w:r>
            <w:r w:rsidR="008131F2">
              <w:rPr>
                <w:rFonts w:ascii="Arial" w:hAnsi="Arial" w:cs="Arial"/>
                <w:sz w:val="18"/>
                <w:szCs w:val="18"/>
              </w:rPr>
              <w:t>dni</w:t>
            </w:r>
            <w:r w:rsidRPr="003B3D19">
              <w:rPr>
                <w:rFonts w:ascii="Arial" w:hAnsi="Arial" w:cs="Arial"/>
                <w:sz w:val="18"/>
                <w:szCs w:val="18"/>
              </w:rPr>
              <w:t xml:space="preserve"> od </w:t>
            </w:r>
            <w:r w:rsidR="00A94994">
              <w:rPr>
                <w:rFonts w:ascii="Arial" w:hAnsi="Arial" w:cs="Arial"/>
                <w:sz w:val="18"/>
                <w:szCs w:val="18"/>
              </w:rPr>
              <w:t>trenutka</w:t>
            </w:r>
            <w:r w:rsidRPr="003B3D19">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za podaljšanje roka, vendar za rok, ki ni daljši od 48 ur. V kolikor dobavitelj tudi v 48 urah ne more odpraviti napake, je dolžan naročniku brezplačno zagotoviti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lastRenderedPageBreak/>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0571C23D" w:rsidR="00BE7E6E" w:rsidRPr="00731494" w:rsidRDefault="00BC69B3">
      <w:pPr>
        <w:spacing w:after="0" w:line="240" w:lineRule="auto"/>
        <w:jc w:val="center"/>
      </w:pPr>
      <w:r>
        <w:rPr>
          <w:rFonts w:ascii="Arial" w:hAnsi="Arial" w:cs="Arial"/>
          <w:b/>
          <w:bCs/>
          <w:color w:val="000000"/>
          <w:sz w:val="18"/>
          <w:szCs w:val="18"/>
        </w:rPr>
        <w:lastRenderedPageBreak/>
        <w:t>19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2EF45E1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16E7F65C" w14:textId="516FB360"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Pr="00731494" w:rsidRDefault="0008204B" w:rsidP="00A11576">
            <w:pPr>
              <w:spacing w:line="260" w:lineRule="exact"/>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212E7FB3" w14:textId="3403AC82" w:rsidR="0008204B" w:rsidRPr="00731494" w:rsidRDefault="0008204B" w:rsidP="0008204B">
            <w:pPr>
              <w:spacing w:before="225" w:after="225"/>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760B9B6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089DB21" w:rsidR="001E7684" w:rsidRPr="00731494" w:rsidRDefault="0008204B" w:rsidP="00A11576">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09AABE1C"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t>XI. ZAVAROVANJE POSLA</w:t>
      </w:r>
    </w:p>
    <w:p w14:paraId="770E394B" w14:textId="2181DE87"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26E0D516" w14:textId="77777777" w:rsidR="00424C1A" w:rsidRPr="00731494" w:rsidRDefault="00424C1A" w:rsidP="00424C1A">
            <w:pPr>
              <w:spacing w:before="225" w:after="225"/>
              <w:jc w:val="both"/>
            </w:pPr>
            <w:r w:rsidRPr="00731494">
              <w:rPr>
                <w:rFonts w:ascii="Arial" w:hAnsi="Arial" w:cs="Arial"/>
                <w:color w:val="000000"/>
                <w:sz w:val="18"/>
                <w:szCs w:val="18"/>
              </w:rPr>
              <w:t>ZAVAROVANJE ZA DOBRO IZVEDBO</w:t>
            </w:r>
          </w:p>
          <w:p w14:paraId="1A5B705B"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w:t>
            </w:r>
            <w:r w:rsidRPr="009A685E">
              <w:rPr>
                <w:rFonts w:ascii="Arial" w:hAnsi="Arial" w:cs="Arial"/>
                <w:color w:val="000000" w:themeColor="text1"/>
                <w:sz w:val="18"/>
                <w:szCs w:val="18"/>
              </w:rPr>
              <w:lastRenderedPageBreak/>
              <w:t xml:space="preserve">v EU, plačljivo na prvi poziv, za dobro izvedbo pogodbenih obveznosti, z veljavnostjo najmanj </w:t>
            </w:r>
            <w:r>
              <w:rPr>
                <w:rFonts w:ascii="Arial" w:hAnsi="Arial" w:cs="Arial"/>
                <w:color w:val="000000" w:themeColor="text1"/>
                <w:sz w:val="18"/>
                <w:szCs w:val="18"/>
              </w:rPr>
              <w:t>60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 xml:space="preserve">pred potekom garancijskega roka pa mora predložiti novo finančno zavarovanje za dobro izvedbo pogodbenih obveznosti v enaki višini z veljavnostjo najmanj do poteka obdobja </w:t>
            </w:r>
            <w:proofErr w:type="spellStart"/>
            <w:r w:rsidRPr="009A685E">
              <w:rPr>
                <w:rFonts w:ascii="Arial" w:hAnsi="Arial" w:cs="Arial"/>
                <w:color w:val="000000" w:themeColor="text1"/>
                <w:sz w:val="18"/>
                <w:szCs w:val="18"/>
                <w:shd w:val="clear" w:color="auto" w:fill="FFFFFF"/>
              </w:rPr>
              <w:t>pogarancijskega</w:t>
            </w:r>
            <w:proofErr w:type="spellEnd"/>
            <w:r w:rsidRPr="009A685E">
              <w:rPr>
                <w:rFonts w:ascii="Arial" w:hAnsi="Arial" w:cs="Arial"/>
                <w:color w:val="000000" w:themeColor="text1"/>
                <w:sz w:val="18"/>
                <w:szCs w:val="18"/>
                <w:shd w:val="clear" w:color="auto" w:fill="FFFFFF"/>
              </w:rPr>
              <w:t xml:space="preserve">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0F211D9" w14:textId="77777777" w:rsidR="00424C1A" w:rsidRPr="009A685E" w:rsidRDefault="00424C1A" w:rsidP="00424C1A">
            <w:pPr>
              <w:spacing w:line="264" w:lineRule="auto"/>
              <w:jc w:val="both"/>
              <w:rPr>
                <w:rFonts w:ascii="Arial" w:hAnsi="Arial" w:cs="Arial"/>
                <w:sz w:val="18"/>
                <w:szCs w:val="18"/>
              </w:rPr>
            </w:pPr>
          </w:p>
          <w:p w14:paraId="21A393EA" w14:textId="77777777" w:rsidR="00424C1A" w:rsidRPr="009A685E" w:rsidRDefault="00424C1A" w:rsidP="00424C1A">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dobavni rok, obdobje trajanja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 ali vrednost predmeta naročila, mora dobavitelj temu ustrezno spremeniti, podaljšati oziroma nadomestiti tudi zavarovanje za dobro izvedbo pogodbenih obveznosti.</w:t>
            </w:r>
          </w:p>
          <w:p w14:paraId="1B6E48EF" w14:textId="77777777" w:rsidR="00424C1A" w:rsidRPr="009A685E" w:rsidRDefault="00424C1A" w:rsidP="00424C1A">
            <w:pPr>
              <w:tabs>
                <w:tab w:val="left" w:pos="1725"/>
              </w:tabs>
              <w:spacing w:line="264" w:lineRule="auto"/>
              <w:jc w:val="both"/>
              <w:rPr>
                <w:rFonts w:ascii="Arial" w:hAnsi="Arial" w:cs="Arial"/>
                <w:sz w:val="18"/>
                <w:szCs w:val="18"/>
              </w:rPr>
            </w:pPr>
          </w:p>
          <w:p w14:paraId="70F0B2E4" w14:textId="77777777" w:rsidR="00424C1A" w:rsidRPr="009A685E" w:rsidRDefault="00424C1A" w:rsidP="00424C1A">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5D0BCC43"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28A814DC"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33512B0" w14:textId="77777777" w:rsidR="00424C1A"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361AD0D1" w14:textId="77777777" w:rsidR="00424C1A"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Pr>
                <w:rFonts w:ascii="Arial" w:hAnsi="Arial" w:cs="Arial"/>
                <w:color w:val="000000"/>
                <w:sz w:val="18"/>
                <w:szCs w:val="18"/>
              </w:rPr>
              <w:t>dobavitelj ne izvaja dobav potrošnega materiala in reagentov skladno z zahtevami razpisne dokumentacije oziroma pogodbe,</w:t>
            </w:r>
          </w:p>
          <w:p w14:paraId="3DC9A476" w14:textId="77777777" w:rsidR="00424C1A" w:rsidRPr="00733101" w:rsidRDefault="00424C1A" w:rsidP="00424C1A">
            <w:pPr>
              <w:pStyle w:val="Odstavekseznama"/>
              <w:numPr>
                <w:ilvl w:val="0"/>
                <w:numId w:val="50"/>
              </w:numPr>
              <w:spacing w:after="20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7BB72818"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3C8A09C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16A59785"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69B291B2" w14:textId="77777777" w:rsidR="00424C1A" w:rsidRPr="009A685E" w:rsidRDefault="00424C1A" w:rsidP="00424C1A">
            <w:pPr>
              <w:pStyle w:val="Odstavekseznama"/>
              <w:numPr>
                <w:ilvl w:val="0"/>
                <w:numId w:val="50"/>
              </w:numPr>
              <w:suppressAutoHyphens/>
              <w:spacing w:after="200" w:line="276" w:lineRule="auto"/>
              <w:ind w:left="1077" w:hanging="357"/>
              <w:jc w:val="both"/>
              <w:rPr>
                <w:rFonts w:ascii="Arial" w:hAnsi="Arial" w:cs="Arial"/>
                <w:sz w:val="18"/>
                <w:szCs w:val="18"/>
              </w:rPr>
            </w:pPr>
            <w:r w:rsidRPr="009A685E">
              <w:rPr>
                <w:rFonts w:ascii="Arial" w:hAnsi="Arial" w:cs="Arial"/>
                <w:sz w:val="18"/>
                <w:szCs w:val="18"/>
              </w:rPr>
              <w:t xml:space="preserve">dobavitelj naročniku skladno z njegovim pozivom ne izroči novega oziroma spremenjenega finančnega zavarovanja, ki bi bilo potrebno zaradi spremembe vrednosti predmeta naročila, dobavnega roka ali obdobja </w:t>
            </w:r>
            <w:proofErr w:type="spellStart"/>
            <w:r w:rsidRPr="009A685E">
              <w:rPr>
                <w:rFonts w:ascii="Arial" w:hAnsi="Arial" w:cs="Arial"/>
                <w:sz w:val="18"/>
                <w:szCs w:val="18"/>
              </w:rPr>
              <w:t>pogarancijskega</w:t>
            </w:r>
            <w:proofErr w:type="spellEnd"/>
            <w:r w:rsidRPr="009A685E">
              <w:rPr>
                <w:rFonts w:ascii="Arial" w:hAnsi="Arial" w:cs="Arial"/>
                <w:sz w:val="18"/>
                <w:szCs w:val="18"/>
              </w:rPr>
              <w:t xml:space="preserve"> vzdrževanja.</w:t>
            </w:r>
          </w:p>
          <w:p w14:paraId="028C4557" w14:textId="77777777" w:rsidR="00424C1A" w:rsidRDefault="00424C1A" w:rsidP="00424C1A">
            <w:pPr>
              <w:spacing w:line="264" w:lineRule="auto"/>
              <w:contextualSpacing/>
              <w:jc w:val="both"/>
              <w:rPr>
                <w:rFonts w:ascii="Arial" w:hAnsi="Arial" w:cs="Arial"/>
                <w:sz w:val="18"/>
                <w:szCs w:val="18"/>
              </w:rPr>
            </w:pPr>
          </w:p>
          <w:p w14:paraId="5A4CCEC1" w14:textId="77777777" w:rsidR="00424C1A" w:rsidRDefault="00424C1A" w:rsidP="00424C1A">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4D913FE" w:rsidR="009A685E" w:rsidRPr="009A685E" w:rsidRDefault="009A685E" w:rsidP="009A685E">
            <w:pPr>
              <w:spacing w:line="264" w:lineRule="auto"/>
              <w:contextualSpacing/>
              <w:jc w:val="both"/>
              <w:rPr>
                <w:rFonts w:ascii="Arial" w:hAnsi="Arial" w:cs="Arial"/>
                <w:sz w:val="18"/>
                <w:szCs w:val="18"/>
              </w:rPr>
            </w:pPr>
          </w:p>
        </w:tc>
      </w:tr>
    </w:tbl>
    <w:p w14:paraId="127F8983" w14:textId="2D620BCE" w:rsidR="00BE7E6E" w:rsidRPr="00731494" w:rsidRDefault="00634BE7">
      <w:pPr>
        <w:spacing w:after="0" w:line="240" w:lineRule="auto"/>
        <w:jc w:val="center"/>
      </w:pPr>
      <w:r>
        <w:rPr>
          <w:rFonts w:ascii="Arial" w:hAnsi="Arial" w:cs="Arial"/>
          <w:b/>
          <w:bCs/>
          <w:color w:val="000000"/>
          <w:sz w:val="18"/>
          <w:szCs w:val="18"/>
        </w:rPr>
        <w:lastRenderedPageBreak/>
        <w:t>2</w:t>
      </w:r>
      <w:r w:rsidR="00BC69B3">
        <w:rPr>
          <w:rFonts w:ascii="Arial" w:hAnsi="Arial" w:cs="Arial"/>
          <w:b/>
          <w:bCs/>
          <w:color w:val="000000"/>
          <w:sz w:val="18"/>
          <w:szCs w:val="18"/>
        </w:rPr>
        <w:t>4</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rsidTr="00F11161">
        <w:trPr>
          <w:trHeight w:val="351"/>
        </w:trPr>
        <w:tc>
          <w:tcPr>
            <w:tcW w:w="0" w:type="auto"/>
            <w:tcMar>
              <w:top w:w="0" w:type="auto"/>
              <w:bottom w:w="0" w:type="auto"/>
            </w:tcMar>
          </w:tcPr>
          <w:p w14:paraId="6986325A" w14:textId="77777777" w:rsidR="001F2742" w:rsidRPr="00731494" w:rsidRDefault="001F2742" w:rsidP="001F2742">
            <w:pPr>
              <w:spacing w:before="225" w:after="225"/>
              <w:jc w:val="both"/>
            </w:pPr>
            <w:r w:rsidRPr="00731494">
              <w:rPr>
                <w:rFonts w:ascii="Arial" w:hAnsi="Arial" w:cs="Arial"/>
                <w:color w:val="000000"/>
                <w:sz w:val="18"/>
                <w:szCs w:val="18"/>
              </w:rPr>
              <w:t>ZAVAROVANJE ZA ODPRAVO NAPAK</w:t>
            </w:r>
          </w:p>
          <w:p w14:paraId="5C4696C9"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Dobavitelj mora najkasneje ob primopredaji 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1B139309" w14:textId="77777777" w:rsidR="001F2742" w:rsidRPr="009A685E" w:rsidRDefault="001F2742" w:rsidP="001F2742">
            <w:pPr>
              <w:spacing w:line="276" w:lineRule="auto"/>
              <w:jc w:val="both"/>
              <w:rPr>
                <w:rFonts w:ascii="Arial" w:hAnsi="Arial" w:cs="Arial"/>
                <w:sz w:val="18"/>
                <w:szCs w:val="18"/>
              </w:rPr>
            </w:pPr>
          </w:p>
          <w:p w14:paraId="58FC76F7" w14:textId="77777777" w:rsidR="001F2742" w:rsidRPr="009A685E" w:rsidRDefault="001F2742" w:rsidP="001F2742">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86CD27F" w14:textId="77777777" w:rsidR="001F2742" w:rsidRPr="009A685E" w:rsidRDefault="001F2742" w:rsidP="001F2742">
            <w:pPr>
              <w:spacing w:line="276" w:lineRule="auto"/>
              <w:jc w:val="both"/>
              <w:rPr>
                <w:rFonts w:ascii="Arial" w:hAnsi="Arial" w:cs="Arial"/>
                <w:color w:val="000000" w:themeColor="text1"/>
                <w:sz w:val="18"/>
                <w:szCs w:val="18"/>
              </w:rPr>
            </w:pPr>
          </w:p>
          <w:p w14:paraId="31D43A23" w14:textId="77777777" w:rsidR="001F2742" w:rsidRPr="009A685E" w:rsidRDefault="001F2742" w:rsidP="001F2742">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35C72F0D" w14:textId="77777777" w:rsidR="001F2742" w:rsidRPr="009A685E" w:rsidRDefault="001F2742" w:rsidP="001F2742">
            <w:pPr>
              <w:pStyle w:val="Odstavekseznama"/>
              <w:numPr>
                <w:ilvl w:val="0"/>
                <w:numId w:val="44"/>
              </w:numPr>
              <w:suppressAutoHyphens/>
              <w:spacing w:after="200" w:line="276" w:lineRule="auto"/>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3564D380"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78129DCD" w14:textId="77777777" w:rsidR="001F2742" w:rsidRPr="00733101" w:rsidRDefault="001F2742" w:rsidP="001F2742">
            <w:pPr>
              <w:pStyle w:val="Odstavekseznama"/>
              <w:numPr>
                <w:ilvl w:val="0"/>
                <w:numId w:val="44"/>
              </w:numPr>
              <w:spacing w:after="200" w:line="276" w:lineRule="auto"/>
              <w:ind w:left="1066" w:hanging="357"/>
              <w:contextualSpacing w:val="0"/>
              <w:jc w:val="both"/>
              <w:rPr>
                <w:rFonts w:ascii="Arial" w:hAnsi="Arial" w:cs="Arial"/>
                <w:color w:val="000000"/>
                <w:sz w:val="18"/>
                <w:szCs w:val="18"/>
              </w:rPr>
            </w:pPr>
            <w:r>
              <w:rPr>
                <w:rFonts w:ascii="Arial" w:hAnsi="Arial" w:cs="Arial"/>
                <w:color w:val="000000"/>
                <w:sz w:val="18"/>
                <w:szCs w:val="18"/>
              </w:rPr>
              <w:lastRenderedPageBreak/>
              <w:t>dobavitelj ne izvaja dobav potrošnega materiala in reagentov skladno z zahtevami razpisne dokumentacije oziroma pogodbe,</w:t>
            </w:r>
          </w:p>
          <w:p w14:paraId="7D3CCC89" w14:textId="77777777" w:rsidR="001F2742" w:rsidRDefault="001F2742" w:rsidP="001F2742">
            <w:pPr>
              <w:pStyle w:val="Odstavekseznama"/>
              <w:numPr>
                <w:ilvl w:val="0"/>
                <w:numId w:val="44"/>
              </w:numPr>
              <w:suppressAutoHyphens/>
              <w:spacing w:after="200" w:line="276" w:lineRule="auto"/>
              <w:ind w:left="1066" w:hanging="357"/>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7FA8C5" w:rsidR="00BE7E6E" w:rsidRPr="009A685E" w:rsidRDefault="001F2742" w:rsidP="001F2742">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2FDFA01E"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12E0C2DE" w:rsidR="00AF4793" w:rsidRPr="00731494" w:rsidRDefault="00A3652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00AF4793" w:rsidRPr="00731494">
                    <w:rPr>
                      <w:rFonts w:ascii="Arial" w:hAnsi="Arial" w:cs="Arial"/>
                      <w:color w:val="000000"/>
                      <w:sz w:val="18"/>
                      <w:szCs w:val="18"/>
                    </w:rPr>
                    <w:t xml:space="preserve">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1029FFA4"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752EB7EF"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40D52EAB" w:rsidR="00BE7E6E" w:rsidRPr="00731494" w:rsidRDefault="00A11576">
      <w:pPr>
        <w:spacing w:after="0" w:line="240" w:lineRule="auto"/>
        <w:jc w:val="center"/>
      </w:pPr>
      <w:r w:rsidRPr="00731494">
        <w:rPr>
          <w:rFonts w:ascii="Arial" w:hAnsi="Arial" w:cs="Arial"/>
          <w:b/>
          <w:bCs/>
          <w:color w:val="000000"/>
          <w:sz w:val="18"/>
          <w:szCs w:val="18"/>
        </w:rPr>
        <w:t>2</w:t>
      </w:r>
      <w:r w:rsidR="00BC69B3">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5C9B21E9" w:rsidR="00BE7E6E" w:rsidRPr="00731494" w:rsidRDefault="00BC69B3">
      <w:pPr>
        <w:spacing w:after="0" w:line="240" w:lineRule="auto"/>
        <w:jc w:val="center"/>
      </w:pPr>
      <w:r>
        <w:rPr>
          <w:rFonts w:ascii="Arial" w:hAnsi="Arial" w:cs="Arial"/>
          <w:b/>
          <w:bCs/>
          <w:color w:val="000000"/>
          <w:sz w:val="18"/>
          <w:szCs w:val="18"/>
        </w:rPr>
        <w:t>29</w:t>
      </w:r>
      <w:r w:rsidR="00A11576"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7148065C"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lastRenderedPageBreak/>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0369010E" w:rsidR="003B3D19" w:rsidRPr="00731494" w:rsidRDefault="003B3D19" w:rsidP="003B3D19">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12CE5870" w:rsidR="00BE7E6E" w:rsidRPr="00731494" w:rsidRDefault="00AF4793">
      <w:pPr>
        <w:spacing w:after="0" w:line="240" w:lineRule="auto"/>
        <w:jc w:val="center"/>
      </w:pPr>
      <w:r w:rsidRPr="00731494">
        <w:rPr>
          <w:rFonts w:ascii="Arial" w:hAnsi="Arial" w:cs="Arial"/>
          <w:b/>
          <w:bCs/>
          <w:color w:val="000000"/>
          <w:sz w:val="18"/>
          <w:szCs w:val="18"/>
        </w:rPr>
        <w:t>3</w:t>
      </w:r>
      <w:r w:rsidR="00BC69B3">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0215C043" w:rsidR="00BE7E6E" w:rsidRPr="00731494" w:rsidRDefault="00A11576">
            <w:pPr>
              <w:spacing w:before="225" w:after="225"/>
              <w:jc w:val="both"/>
            </w:pPr>
            <w:r w:rsidRPr="00731494">
              <w:rPr>
                <w:rFonts w:ascii="Arial" w:hAnsi="Arial" w:cs="Arial"/>
                <w:color w:val="000000"/>
                <w:sz w:val="18"/>
                <w:szCs w:val="18"/>
              </w:rPr>
              <w:t xml:space="preserve">Pogodba je sestavljena in podpisana v </w:t>
            </w:r>
            <w:r w:rsidR="00D82C1B">
              <w:rPr>
                <w:rFonts w:ascii="Arial" w:hAnsi="Arial" w:cs="Arial"/>
                <w:color w:val="000000"/>
                <w:sz w:val="18"/>
                <w:szCs w:val="18"/>
              </w:rPr>
              <w:t>treh</w:t>
            </w:r>
            <w:r w:rsidR="00446740" w:rsidRPr="00731494">
              <w:rPr>
                <w:rFonts w:ascii="Arial" w:hAnsi="Arial" w:cs="Arial"/>
                <w:color w:val="000000"/>
                <w:sz w:val="18"/>
                <w:szCs w:val="18"/>
              </w:rPr>
              <w:t xml:space="preserve"> </w:t>
            </w:r>
            <w:r w:rsidRPr="00731494">
              <w:rPr>
                <w:rFonts w:ascii="Arial" w:hAnsi="Arial" w:cs="Arial"/>
                <w:color w:val="000000"/>
                <w:sz w:val="18"/>
                <w:szCs w:val="18"/>
              </w:rPr>
              <w:t>(</w:t>
            </w:r>
            <w:r w:rsidR="00D82C1B">
              <w:rPr>
                <w:rFonts w:ascii="Arial" w:hAnsi="Arial" w:cs="Arial"/>
                <w:color w:val="000000"/>
                <w:sz w:val="18"/>
                <w:szCs w:val="18"/>
              </w:rPr>
              <w:t>3</w:t>
            </w:r>
            <w:r w:rsidRPr="00731494">
              <w:rPr>
                <w:rFonts w:ascii="Arial" w:hAnsi="Arial" w:cs="Arial"/>
                <w:color w:val="000000"/>
                <w:sz w:val="18"/>
                <w:szCs w:val="18"/>
              </w:rPr>
              <w:t xml:space="preserve">) enakih izvodih, od katerih dobavitelj prejme </w:t>
            </w:r>
            <w:r w:rsidR="000C387F">
              <w:rPr>
                <w:rFonts w:ascii="Arial" w:hAnsi="Arial" w:cs="Arial"/>
                <w:color w:val="000000"/>
                <w:sz w:val="18"/>
                <w:szCs w:val="18"/>
              </w:rPr>
              <w:t>en</w:t>
            </w:r>
            <w:r w:rsidRPr="00731494">
              <w:rPr>
                <w:rFonts w:ascii="Arial" w:hAnsi="Arial" w:cs="Arial"/>
                <w:color w:val="000000"/>
                <w:sz w:val="18"/>
                <w:szCs w:val="18"/>
              </w:rPr>
              <w:t xml:space="preserve"> (</w:t>
            </w:r>
            <w:r w:rsidR="000C387F">
              <w:rPr>
                <w:rFonts w:ascii="Arial" w:hAnsi="Arial" w:cs="Arial"/>
                <w:color w:val="000000"/>
                <w:sz w:val="18"/>
                <w:szCs w:val="18"/>
              </w:rPr>
              <w:t>1</w:t>
            </w:r>
            <w:r w:rsidRPr="00731494">
              <w:rPr>
                <w:rFonts w:ascii="Arial" w:hAnsi="Arial" w:cs="Arial"/>
                <w:color w:val="000000"/>
                <w:sz w:val="18"/>
                <w:szCs w:val="18"/>
              </w:rPr>
              <w:t xml:space="preserve">) izvod in naročnik </w:t>
            </w:r>
            <w:r w:rsidR="00D82C1B">
              <w:rPr>
                <w:rFonts w:ascii="Arial" w:hAnsi="Arial" w:cs="Arial"/>
                <w:color w:val="000000"/>
                <w:sz w:val="18"/>
                <w:szCs w:val="18"/>
              </w:rPr>
              <w:t>dva</w:t>
            </w:r>
            <w:r w:rsidRPr="00731494">
              <w:rPr>
                <w:rFonts w:ascii="Arial" w:hAnsi="Arial" w:cs="Arial"/>
                <w:color w:val="000000"/>
                <w:sz w:val="18"/>
                <w:szCs w:val="18"/>
              </w:rPr>
              <w:t xml:space="preserve"> (</w:t>
            </w:r>
            <w:r w:rsidR="00D82C1B">
              <w:rPr>
                <w:rFonts w:ascii="Arial" w:hAnsi="Arial" w:cs="Arial"/>
                <w:color w:val="000000"/>
                <w:sz w:val="18"/>
                <w:szCs w:val="18"/>
              </w:rPr>
              <w:t>2</w:t>
            </w:r>
            <w:r w:rsidRPr="00731494">
              <w:rPr>
                <w:rFonts w:ascii="Arial" w:hAnsi="Arial" w:cs="Arial"/>
                <w:color w:val="000000"/>
                <w:sz w:val="18"/>
                <w:szCs w:val="18"/>
              </w:rPr>
              <w:t>) izvod</w:t>
            </w:r>
            <w:r w:rsidR="00D82C1B">
              <w:rPr>
                <w:rFonts w:ascii="Arial" w:hAnsi="Arial" w:cs="Arial"/>
                <w:color w:val="000000"/>
                <w:sz w:val="18"/>
                <w:szCs w:val="18"/>
              </w:rPr>
              <w:t>a</w:t>
            </w:r>
            <w:r w:rsidRPr="00731494">
              <w:rPr>
                <w:rFonts w:ascii="Arial" w:hAnsi="Arial" w:cs="Arial"/>
                <w:color w:val="000000"/>
                <w:sz w:val="18"/>
                <w:szCs w:val="18"/>
              </w:rPr>
              <w:t>.</w:t>
            </w:r>
          </w:p>
        </w:tc>
      </w:tr>
    </w:tbl>
    <w:p w14:paraId="7A559EE1" w14:textId="79B3708A" w:rsidR="00EC7DFE" w:rsidRDefault="00A11576"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73F15677" w14:textId="77777777" w:rsidR="00EC7DFE" w:rsidRDefault="00EC7DFE">
      <w:pPr>
        <w:rPr>
          <w:rFonts w:ascii="Arial" w:hAnsi="Arial" w:cs="Arial"/>
          <w:color w:val="000000"/>
          <w:sz w:val="18"/>
          <w:szCs w:val="18"/>
        </w:rPr>
      </w:pPr>
      <w:r>
        <w:rPr>
          <w:rFonts w:ascii="Arial" w:hAnsi="Arial" w:cs="Arial"/>
          <w:color w:val="000000"/>
          <w:sz w:val="18"/>
          <w:szCs w:val="18"/>
        </w:rPr>
        <w:br w:type="page"/>
      </w:r>
    </w:p>
    <w:p w14:paraId="16BECE40" w14:textId="77777777" w:rsidR="00183D42" w:rsidRPr="00731494" w:rsidRDefault="00183D42" w:rsidP="00183D4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118CFB0F" w14:textId="77777777" w:rsidR="00405D13" w:rsidRDefault="00405D13" w:rsidP="00776206">
      <w:pPr>
        <w:spacing w:after="0"/>
        <w:jc w:val="both"/>
        <w:rPr>
          <w:rFonts w:ascii="Arial" w:eastAsia="Times New Roman" w:hAnsi="Arial" w:cs="Arial"/>
          <w:b/>
          <w:sz w:val="18"/>
          <w:szCs w:val="18"/>
          <w:lang w:eastAsia="sl-SI"/>
        </w:rPr>
      </w:pPr>
    </w:p>
    <w:p w14:paraId="4A8F0C79" w14:textId="574BC9E3" w:rsidR="00776206" w:rsidRPr="0034300A" w:rsidRDefault="00776206" w:rsidP="00776206">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6CDE5F96"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A05F155"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41081CD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F46A769"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4916268"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5878DB9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2F8DF9D7"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74B684D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9134736" w14:textId="77777777" w:rsidR="00776206" w:rsidRPr="0034300A" w:rsidRDefault="00776206" w:rsidP="00776206">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39F9619" w14:textId="77777777" w:rsidR="00776206" w:rsidRPr="0034300A" w:rsidRDefault="00776206" w:rsidP="00776206">
      <w:pPr>
        <w:spacing w:after="0" w:line="240" w:lineRule="auto"/>
        <w:rPr>
          <w:rFonts w:ascii="Arial" w:eastAsia="Times New Roman" w:hAnsi="Arial" w:cs="Arial"/>
          <w:sz w:val="18"/>
          <w:szCs w:val="18"/>
          <w:lang w:eastAsia="sl-SI"/>
        </w:rPr>
      </w:pPr>
    </w:p>
    <w:p w14:paraId="6C4DE863" w14:textId="77777777" w:rsidR="00776206" w:rsidRPr="0034300A" w:rsidRDefault="00776206" w:rsidP="00776206">
      <w:pPr>
        <w:spacing w:after="0" w:line="240" w:lineRule="auto"/>
        <w:jc w:val="center"/>
        <w:rPr>
          <w:rFonts w:ascii="Arial" w:eastAsia="Times New Roman" w:hAnsi="Arial" w:cs="Arial"/>
          <w:sz w:val="18"/>
          <w:szCs w:val="18"/>
          <w:lang w:eastAsia="sl-SI"/>
        </w:rPr>
      </w:pPr>
    </w:p>
    <w:p w14:paraId="03D91DB9" w14:textId="4BB4DAA9"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POGARANCIJSKEM VZDRŽEVANJU</w:t>
      </w:r>
      <w:r w:rsidR="00563513">
        <w:rPr>
          <w:rFonts w:ascii="Arial" w:eastAsia="Times New Roman" w:hAnsi="Arial" w:cs="Arial"/>
          <w:b/>
          <w:sz w:val="18"/>
          <w:szCs w:val="18"/>
          <w:lang w:eastAsia="sl-SI"/>
        </w:rPr>
        <w:t xml:space="preserve"> APARATA </w:t>
      </w:r>
      <w:r w:rsidR="001A307F">
        <w:rPr>
          <w:rFonts w:ascii="Arial" w:eastAsia="Times New Roman" w:hAnsi="Arial" w:cs="Arial"/>
          <w:b/>
          <w:sz w:val="18"/>
          <w:szCs w:val="18"/>
          <w:lang w:eastAsia="sl-SI"/>
        </w:rPr>
        <w:t>ZA SEKVENCIRANJE NGS</w:t>
      </w:r>
    </w:p>
    <w:p w14:paraId="3B55EA25" w14:textId="77777777" w:rsidR="00776206" w:rsidRPr="0034300A" w:rsidRDefault="00776206" w:rsidP="00776206">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6A046029" w14:textId="77777777" w:rsidR="00776206" w:rsidRPr="0034300A" w:rsidRDefault="00776206" w:rsidP="00776206">
      <w:pPr>
        <w:spacing w:after="0" w:line="240" w:lineRule="auto"/>
        <w:jc w:val="center"/>
        <w:rPr>
          <w:rFonts w:ascii="Arial" w:eastAsia="Times New Roman" w:hAnsi="Arial" w:cs="Arial"/>
          <w:b/>
          <w:sz w:val="18"/>
          <w:szCs w:val="18"/>
          <w:lang w:eastAsia="sl-SI"/>
        </w:rPr>
      </w:pPr>
    </w:p>
    <w:p w14:paraId="44E9F31D"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5E2080CA" w14:textId="77777777" w:rsidR="00776206" w:rsidRPr="0034300A" w:rsidRDefault="00776206" w:rsidP="00776206">
      <w:pPr>
        <w:numPr>
          <w:ilvl w:val="0"/>
          <w:numId w:val="27"/>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1FF9BCBF" w14:textId="77777777" w:rsidR="00776206" w:rsidRPr="0034300A" w:rsidRDefault="00776206" w:rsidP="00776206">
      <w:pPr>
        <w:spacing w:after="0" w:line="240" w:lineRule="auto"/>
        <w:rPr>
          <w:rFonts w:ascii="Arial" w:eastAsia="Times New Roman" w:hAnsi="Arial" w:cs="Arial"/>
          <w:b/>
          <w:sz w:val="18"/>
          <w:szCs w:val="18"/>
          <w:lang w:eastAsia="sl-SI"/>
        </w:rPr>
      </w:pPr>
    </w:p>
    <w:p w14:paraId="4ACAAC6D"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5C459E8C"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75E04F9A" w14:textId="77777777" w:rsidR="00776206" w:rsidRPr="0034300A" w:rsidRDefault="00776206" w:rsidP="00776206">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 xml:space="preserve">Predmet pogodbe je obveznost izvajalca, da v času  </w:t>
      </w:r>
      <w:proofErr w:type="spellStart"/>
      <w:r w:rsidRPr="0034300A">
        <w:rPr>
          <w:rFonts w:ascii="Arial" w:eastAsia="Calibri" w:hAnsi="Arial" w:cs="Arial"/>
          <w:sz w:val="18"/>
          <w:szCs w:val="18"/>
        </w:rPr>
        <w:t>pogarancijske</w:t>
      </w:r>
      <w:proofErr w:type="spellEnd"/>
      <w:r w:rsidRPr="0034300A">
        <w:rPr>
          <w:rFonts w:ascii="Arial" w:eastAsia="Calibri" w:hAnsi="Arial" w:cs="Arial"/>
          <w:sz w:val="18"/>
          <w:szCs w:val="18"/>
        </w:rPr>
        <w:t xml:space="preserve"> dobe izvaja preventivno</w:t>
      </w:r>
      <w:r>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Pr>
          <w:rFonts w:ascii="Arial" w:eastAsia="Calibri" w:hAnsi="Arial" w:cs="Arial"/>
          <w:sz w:val="18"/>
          <w:szCs w:val="18"/>
        </w:rPr>
        <w:t>36</w:t>
      </w:r>
      <w:r w:rsidRPr="0034300A">
        <w:rPr>
          <w:rFonts w:ascii="Arial" w:eastAsia="Calibri" w:hAnsi="Arial" w:cs="Arial"/>
          <w:sz w:val="18"/>
          <w:szCs w:val="18"/>
        </w:rPr>
        <w:t xml:space="preserve"> mesecev po preteku garancijske dobe opreme. </w:t>
      </w:r>
    </w:p>
    <w:p w14:paraId="395AB29E" w14:textId="77777777" w:rsidR="00776206" w:rsidRPr="0034300A" w:rsidRDefault="00776206" w:rsidP="00776206">
      <w:pPr>
        <w:spacing w:after="0"/>
        <w:ind w:left="360"/>
        <w:contextualSpacing/>
        <w:jc w:val="both"/>
        <w:rPr>
          <w:rFonts w:ascii="Arial" w:eastAsia="Calibri" w:hAnsi="Arial" w:cs="Arial"/>
          <w:sz w:val="18"/>
          <w:szCs w:val="18"/>
        </w:rPr>
      </w:pPr>
    </w:p>
    <w:p w14:paraId="678331FC" w14:textId="77777777" w:rsidR="00776206" w:rsidRPr="0034300A" w:rsidRDefault="00776206" w:rsidP="00776206">
      <w:pPr>
        <w:numPr>
          <w:ilvl w:val="1"/>
          <w:numId w:val="27"/>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w:t>
      </w:r>
    </w:p>
    <w:p w14:paraId="2F21818A" w14:textId="77777777" w:rsidR="00776206" w:rsidRPr="0034300A" w:rsidRDefault="00776206" w:rsidP="00776206">
      <w:pPr>
        <w:spacing w:after="0"/>
        <w:ind w:left="360"/>
        <w:jc w:val="both"/>
        <w:rPr>
          <w:rFonts w:ascii="Arial" w:eastAsia="Times New Roman" w:hAnsi="Arial" w:cs="Arial"/>
          <w:sz w:val="18"/>
          <w:szCs w:val="18"/>
          <w:lang w:eastAsia="sl-SI"/>
        </w:rPr>
      </w:pPr>
    </w:p>
    <w:p w14:paraId="337361AD" w14:textId="77777777" w:rsidR="00776206" w:rsidRPr="0034300A" w:rsidRDefault="00776206" w:rsidP="00776206">
      <w:pPr>
        <w:numPr>
          <w:ilvl w:val="1"/>
          <w:numId w:val="27"/>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6C76FBD1" w14:textId="77777777" w:rsidR="00776206" w:rsidRPr="0034300A" w:rsidRDefault="00776206" w:rsidP="00776206">
      <w:pPr>
        <w:spacing w:after="0" w:line="220" w:lineRule="atLeast"/>
        <w:ind w:left="360"/>
        <w:jc w:val="both"/>
        <w:rPr>
          <w:rFonts w:ascii="Arial" w:eastAsia="Times New Roman" w:hAnsi="Arial" w:cs="Arial"/>
          <w:sz w:val="18"/>
          <w:szCs w:val="18"/>
          <w:lang w:eastAsia="x-none"/>
        </w:rPr>
      </w:pPr>
    </w:p>
    <w:p w14:paraId="2BA77631" w14:textId="77777777" w:rsidR="00776206" w:rsidRPr="0034300A" w:rsidRDefault="00776206" w:rsidP="00776206">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526DF39E" w14:textId="77777777" w:rsidR="00776206" w:rsidRPr="0034300A" w:rsidRDefault="00776206" w:rsidP="00776206">
      <w:pPr>
        <w:spacing w:after="0"/>
        <w:ind w:left="360" w:right="23"/>
        <w:jc w:val="both"/>
        <w:rPr>
          <w:rFonts w:ascii="Arial" w:eastAsia="Times New Roman" w:hAnsi="Arial" w:cs="Arial"/>
          <w:sz w:val="18"/>
          <w:szCs w:val="18"/>
          <w:highlight w:val="yellow"/>
          <w:lang w:eastAsia="x-none"/>
        </w:rPr>
      </w:pPr>
    </w:p>
    <w:p w14:paraId="5F27C89E"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14483589"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13A7DF8"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2BFF6B96" w14:textId="77777777" w:rsidR="00776206" w:rsidRPr="0034300A" w:rsidRDefault="00776206" w:rsidP="00776206">
      <w:pPr>
        <w:numPr>
          <w:ilvl w:val="0"/>
          <w:numId w:val="40"/>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00CF20D4" w14:textId="77777777" w:rsidR="00776206" w:rsidRPr="0034300A" w:rsidRDefault="00776206" w:rsidP="00776206">
      <w:pPr>
        <w:spacing w:after="0"/>
        <w:ind w:left="1080" w:right="23"/>
        <w:jc w:val="both"/>
        <w:rPr>
          <w:rFonts w:ascii="Arial" w:eastAsia="Times New Roman" w:hAnsi="Arial" w:cs="Arial"/>
          <w:sz w:val="18"/>
          <w:szCs w:val="18"/>
          <w:lang w:eastAsia="x-none"/>
        </w:rPr>
      </w:pPr>
    </w:p>
    <w:p w14:paraId="252B157F" w14:textId="77777777" w:rsidR="00776206" w:rsidRPr="0034300A" w:rsidRDefault="00776206" w:rsidP="00776206">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w:t>
      </w:r>
    </w:p>
    <w:p w14:paraId="00E470A0" w14:textId="77777777" w:rsidR="00776206" w:rsidRPr="0034300A" w:rsidRDefault="00776206" w:rsidP="00776206">
      <w:pPr>
        <w:spacing w:after="0" w:line="220" w:lineRule="atLeast"/>
        <w:ind w:left="720"/>
        <w:jc w:val="both"/>
        <w:rPr>
          <w:rFonts w:ascii="Arial" w:eastAsia="Times New Roman" w:hAnsi="Arial" w:cs="Arial"/>
          <w:sz w:val="18"/>
          <w:szCs w:val="18"/>
          <w:lang w:eastAsia="x-none"/>
        </w:rPr>
      </w:pPr>
    </w:p>
    <w:p w14:paraId="56C14DAD" w14:textId="77777777" w:rsidR="00776206" w:rsidRPr="0034300A" w:rsidRDefault="00776206" w:rsidP="00776206">
      <w:pPr>
        <w:numPr>
          <w:ilvl w:val="0"/>
          <w:numId w:val="41"/>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je namenjeno vzpostavitvi takega stanja opreme, v katerem oprema opravlja svojo predvideno funkcijo. </w:t>
      </w:r>
      <w:r>
        <w:rPr>
          <w:rFonts w:ascii="Arial" w:eastAsia="Times New Roman" w:hAnsi="Arial" w:cs="Arial"/>
          <w:sz w:val="18"/>
          <w:szCs w:val="18"/>
          <w:lang w:eastAsia="x-none"/>
        </w:rPr>
        <w:t>Kurativno</w:t>
      </w:r>
      <w:r w:rsidRPr="0034300A">
        <w:rPr>
          <w:rFonts w:ascii="Arial" w:eastAsia="Times New Roman" w:hAnsi="Arial" w:cs="Arial"/>
          <w:sz w:val="18"/>
          <w:szCs w:val="18"/>
          <w:lang w:eastAsia="x-none"/>
        </w:rPr>
        <w:t xml:space="preserve"> vzdrževanje lahko vključuje tudi nadgradnjo strojne in programske opreme.</w:t>
      </w:r>
    </w:p>
    <w:p w14:paraId="50CDDA19" w14:textId="77777777" w:rsidR="00776206" w:rsidRPr="0034300A" w:rsidRDefault="00776206" w:rsidP="00776206">
      <w:pPr>
        <w:spacing w:after="0"/>
        <w:jc w:val="both"/>
        <w:rPr>
          <w:rFonts w:ascii="Arial" w:eastAsia="Times New Roman" w:hAnsi="Arial" w:cs="Arial"/>
          <w:sz w:val="18"/>
          <w:szCs w:val="18"/>
          <w:lang w:eastAsia="x-none"/>
        </w:rPr>
      </w:pPr>
    </w:p>
    <w:p w14:paraId="0434E287" w14:textId="77777777" w:rsidR="00776206" w:rsidRPr="0034300A" w:rsidRDefault="00776206" w:rsidP="00776206">
      <w:pPr>
        <w:numPr>
          <w:ilvl w:val="1"/>
          <w:numId w:val="27"/>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7BE308AA" w14:textId="77777777" w:rsidR="00776206" w:rsidRPr="0034300A" w:rsidRDefault="00776206" w:rsidP="00776206">
      <w:pPr>
        <w:tabs>
          <w:tab w:val="left" w:pos="-284"/>
          <w:tab w:val="left" w:pos="993"/>
        </w:tabs>
        <w:suppressAutoHyphens/>
        <w:spacing w:after="0"/>
        <w:jc w:val="both"/>
        <w:rPr>
          <w:rFonts w:ascii="Arial" w:eastAsia="Times New Roman" w:hAnsi="Arial" w:cs="Arial"/>
          <w:sz w:val="18"/>
          <w:szCs w:val="18"/>
          <w:lang w:eastAsia="sl-SI"/>
        </w:rPr>
      </w:pPr>
    </w:p>
    <w:p w14:paraId="4FD067BB"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Redne delovne ure</w:t>
      </w:r>
    </w:p>
    <w:p w14:paraId="09284216"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687BEE9A"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757D7504" w14:textId="77777777" w:rsidR="00776206" w:rsidRPr="0034300A"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Rezervni deli</w:t>
      </w:r>
    </w:p>
    <w:p w14:paraId="68FF09F2" w14:textId="24E2AF89"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ter potrošni in drug material, ki je potreben za zamenjavo samega rezervnega dela v okviru preventivnega in/ali </w:t>
      </w:r>
      <w:r>
        <w:rPr>
          <w:rFonts w:ascii="Arial" w:eastAsia="Times New Roman" w:hAnsi="Arial" w:cs="Arial"/>
          <w:sz w:val="18"/>
          <w:szCs w:val="18"/>
          <w:lang w:eastAsia="sl-SI"/>
        </w:rPr>
        <w:t>kurativnega</w:t>
      </w:r>
      <w:r w:rsidRPr="0034300A">
        <w:rPr>
          <w:rFonts w:ascii="Arial" w:eastAsia="Times New Roman" w:hAnsi="Arial" w:cs="Arial"/>
          <w:sz w:val="18"/>
          <w:szCs w:val="18"/>
          <w:lang w:eastAsia="sl-SI"/>
        </w:rPr>
        <w:t xml:space="preserve"> vzdrževanja. </w:t>
      </w:r>
      <w:r w:rsidR="00D77D8F" w:rsidRPr="0034300A">
        <w:rPr>
          <w:rFonts w:ascii="Arial" w:eastAsia="Times New Roman" w:hAnsi="Arial" w:cs="Arial"/>
          <w:sz w:val="18"/>
          <w:szCs w:val="18"/>
          <w:lang w:eastAsia="sl-SI"/>
        </w:rPr>
        <w:t>Rezervni</w:t>
      </w:r>
      <w:r w:rsidRPr="0034300A">
        <w:rPr>
          <w:rFonts w:ascii="Arial" w:eastAsia="Times New Roman" w:hAnsi="Arial" w:cs="Arial"/>
          <w:sz w:val="18"/>
          <w:szCs w:val="18"/>
          <w:lang w:eastAsia="sl-SI"/>
        </w:rPr>
        <w:t xml:space="preserve"> deli morajo biti novi oz. nerabljeni.</w:t>
      </w:r>
    </w:p>
    <w:p w14:paraId="1B2D6D8C" w14:textId="77777777" w:rsidR="00776206" w:rsidRPr="0034300A" w:rsidRDefault="00776206" w:rsidP="00776206">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38D0452A" w14:textId="77777777" w:rsidR="00776206" w:rsidRDefault="00776206" w:rsidP="00776206">
      <w:pPr>
        <w:numPr>
          <w:ilvl w:val="0"/>
          <w:numId w:val="23"/>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8FA23AB" w14:textId="77777777" w:rsidR="00776206" w:rsidRDefault="00776206" w:rsidP="00776206">
      <w:pPr>
        <w:pStyle w:val="Odstavekseznama"/>
        <w:spacing w:line="260" w:lineRule="exact"/>
        <w:ind w:left="1065"/>
        <w:jc w:val="both"/>
        <w:rPr>
          <w:rFonts w:ascii="Arial" w:hAnsi="Arial" w:cs="Arial"/>
          <w:sz w:val="18"/>
          <w:szCs w:val="18"/>
        </w:rPr>
      </w:pPr>
      <w:r w:rsidRPr="003C7862">
        <w:rPr>
          <w:rFonts w:ascii="Arial" w:hAnsi="Arial" w:cs="Arial"/>
          <w:sz w:val="18"/>
          <w:szCs w:val="18"/>
        </w:rPr>
        <w:t>Odzivni čas serviserja je največ 4 ure od trenutka obvestila o napaki ali okvari. Odzivni čas predstavlja čas od prijave oziroma obvestila o napaki s strani naročnika, do začetka intervencije in diagnosticiranja napake.</w:t>
      </w:r>
    </w:p>
    <w:p w14:paraId="1F370E92" w14:textId="77777777" w:rsidR="00776206" w:rsidRPr="003C7862" w:rsidRDefault="00776206" w:rsidP="00776206">
      <w:pPr>
        <w:pStyle w:val="Odstavekseznama"/>
        <w:spacing w:after="0" w:line="260" w:lineRule="exact"/>
        <w:ind w:left="1065"/>
        <w:jc w:val="both"/>
        <w:rPr>
          <w:rFonts w:ascii="Arial" w:hAnsi="Arial" w:cs="Arial"/>
          <w:sz w:val="18"/>
          <w:szCs w:val="18"/>
        </w:rPr>
      </w:pPr>
    </w:p>
    <w:p w14:paraId="1E36BA67" w14:textId="12926A3E" w:rsidR="00776206" w:rsidRPr="003C7862" w:rsidRDefault="00776206" w:rsidP="00776206">
      <w:pPr>
        <w:pStyle w:val="Odstavekseznama"/>
        <w:spacing w:after="225" w:line="260" w:lineRule="exact"/>
        <w:ind w:left="1065"/>
        <w:jc w:val="both"/>
        <w:rPr>
          <w:rFonts w:ascii="Arial" w:hAnsi="Arial" w:cs="Arial"/>
          <w:b/>
          <w:sz w:val="18"/>
          <w:szCs w:val="18"/>
        </w:rPr>
      </w:pPr>
      <w:r w:rsidRPr="003C7862">
        <w:rPr>
          <w:rFonts w:ascii="Arial" w:hAnsi="Arial" w:cs="Arial"/>
          <w:sz w:val="18"/>
          <w:szCs w:val="18"/>
        </w:rPr>
        <w:t xml:space="preserve">Rok za odpravo napak (obdobje, v katerem mora dobavitelj ugotovljene napake odpraviti) je </w:t>
      </w:r>
      <w:r w:rsidR="008131F2">
        <w:rPr>
          <w:rFonts w:ascii="Arial" w:hAnsi="Arial" w:cs="Arial"/>
          <w:sz w:val="18"/>
          <w:szCs w:val="18"/>
        </w:rPr>
        <w:t>največ</w:t>
      </w:r>
      <w:r w:rsidRPr="003C7862">
        <w:rPr>
          <w:rFonts w:ascii="Arial" w:hAnsi="Arial" w:cs="Arial"/>
          <w:sz w:val="18"/>
          <w:szCs w:val="18"/>
        </w:rPr>
        <w:t xml:space="preserve"> </w:t>
      </w:r>
      <w:r w:rsidR="008131F2">
        <w:rPr>
          <w:rFonts w:ascii="Arial" w:hAnsi="Arial" w:cs="Arial"/>
          <w:sz w:val="18"/>
          <w:szCs w:val="18"/>
        </w:rPr>
        <w:t>7</w:t>
      </w:r>
      <w:r w:rsidRPr="003C7862">
        <w:rPr>
          <w:rFonts w:ascii="Arial" w:hAnsi="Arial" w:cs="Arial"/>
          <w:sz w:val="18"/>
          <w:szCs w:val="18"/>
        </w:rPr>
        <w:t xml:space="preserve"> (</w:t>
      </w:r>
      <w:r w:rsidR="008131F2">
        <w:rPr>
          <w:rFonts w:ascii="Arial" w:hAnsi="Arial" w:cs="Arial"/>
          <w:sz w:val="18"/>
          <w:szCs w:val="18"/>
        </w:rPr>
        <w:t>7</w:t>
      </w:r>
      <w:r w:rsidRPr="003C7862">
        <w:rPr>
          <w:rFonts w:ascii="Arial" w:hAnsi="Arial" w:cs="Arial"/>
          <w:sz w:val="18"/>
          <w:szCs w:val="18"/>
        </w:rPr>
        <w:t xml:space="preserve">) </w:t>
      </w:r>
      <w:r w:rsidR="008131F2">
        <w:rPr>
          <w:rFonts w:ascii="Arial" w:hAnsi="Arial" w:cs="Arial"/>
          <w:sz w:val="18"/>
          <w:szCs w:val="18"/>
        </w:rPr>
        <w:t>dni</w:t>
      </w:r>
      <w:r w:rsidRPr="003C7862">
        <w:rPr>
          <w:rFonts w:ascii="Arial" w:hAnsi="Arial" w:cs="Arial"/>
          <w:sz w:val="18"/>
          <w:szCs w:val="18"/>
        </w:rPr>
        <w:t xml:space="preserve">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48 ur. V kolikor dobavitelj tudi v 48 urah ne more odpraviti napake, je dolžan naročniku brezplačno zagotoviti nadomestno opremo, ki jo lahko naročnik uporablja za čas odprave napak. Dobavitelj iz tega naslova ni upravičen do kakršnegakoli dodatnega plačila.</w:t>
      </w:r>
    </w:p>
    <w:p w14:paraId="3499C035" w14:textId="77777777" w:rsidR="00776206" w:rsidRPr="0034300A" w:rsidRDefault="00776206" w:rsidP="00776206">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096F9357" w14:textId="77777777" w:rsidR="00776206" w:rsidRPr="0034300A" w:rsidRDefault="00776206" w:rsidP="00776206">
      <w:pPr>
        <w:spacing w:after="0"/>
        <w:ind w:left="709" w:hanging="1"/>
        <w:jc w:val="both"/>
        <w:rPr>
          <w:rFonts w:ascii="Arial" w:eastAsia="Times New Roman" w:hAnsi="Arial" w:cs="Arial"/>
          <w:sz w:val="18"/>
          <w:szCs w:val="18"/>
          <w:lang w:eastAsia="x-none"/>
        </w:rPr>
      </w:pPr>
    </w:p>
    <w:p w14:paraId="18741B2B"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3942FAB1"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5998295F"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D780FE2" w14:textId="77777777" w:rsidR="00776206" w:rsidRPr="0034300A" w:rsidRDefault="00776206" w:rsidP="00776206">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420619EF" w14:textId="77777777" w:rsidR="00776206" w:rsidRPr="0034300A" w:rsidRDefault="00776206" w:rsidP="00776206">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7F1DAE93" w14:textId="77777777" w:rsidR="00776206" w:rsidRPr="0034300A" w:rsidRDefault="00776206" w:rsidP="00776206">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30BF4BEB" w14:textId="77777777" w:rsidR="00776206" w:rsidRPr="0034300A" w:rsidRDefault="00776206" w:rsidP="00776206">
      <w:pPr>
        <w:spacing w:after="0"/>
        <w:ind w:left="1422" w:hanging="357"/>
        <w:jc w:val="both"/>
        <w:rPr>
          <w:rFonts w:ascii="Arial" w:eastAsia="Times New Roman" w:hAnsi="Arial" w:cs="Arial"/>
          <w:color w:val="FF0000"/>
          <w:sz w:val="18"/>
          <w:szCs w:val="18"/>
          <w:lang w:eastAsia="x-none"/>
        </w:rPr>
      </w:pPr>
    </w:p>
    <w:p w14:paraId="35D03C6E" w14:textId="77777777" w:rsidR="00776206" w:rsidRPr="0034300A" w:rsidRDefault="00776206" w:rsidP="00776206">
      <w:pPr>
        <w:numPr>
          <w:ilvl w:val="0"/>
          <w:numId w:val="24"/>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10AB1B6F" w14:textId="77777777" w:rsidR="00776206" w:rsidRPr="0034300A" w:rsidRDefault="00776206" w:rsidP="00776206">
      <w:pPr>
        <w:spacing w:after="0" w:line="240" w:lineRule="auto"/>
        <w:jc w:val="both"/>
        <w:rPr>
          <w:rFonts w:ascii="Arial" w:eastAsia="Times New Roman" w:hAnsi="Arial" w:cs="Arial"/>
          <w:bCs/>
          <w:sz w:val="18"/>
          <w:szCs w:val="18"/>
          <w:lang w:eastAsia="sl-SI"/>
        </w:rPr>
      </w:pPr>
    </w:p>
    <w:p w14:paraId="0F483224" w14:textId="77777777" w:rsidR="00776206" w:rsidRPr="0034300A" w:rsidRDefault="00776206" w:rsidP="00776206">
      <w:pPr>
        <w:numPr>
          <w:ilvl w:val="1"/>
          <w:numId w:val="24"/>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 xml:space="preserve">Izvajalec bo pričel z </w:t>
      </w:r>
      <w:proofErr w:type="spellStart"/>
      <w:r w:rsidRPr="0034300A">
        <w:rPr>
          <w:rFonts w:ascii="Arial" w:eastAsia="Times New Roman" w:hAnsi="Arial" w:cs="Arial"/>
          <w:color w:val="000000"/>
          <w:sz w:val="18"/>
          <w:szCs w:val="18"/>
          <w:lang w:eastAsia="x-none"/>
        </w:rPr>
        <w:t>pogarancijskim</w:t>
      </w:r>
      <w:proofErr w:type="spellEnd"/>
      <w:r w:rsidRPr="0034300A">
        <w:rPr>
          <w:rFonts w:ascii="Arial" w:eastAsia="Times New Roman" w:hAnsi="Arial" w:cs="Arial"/>
          <w:color w:val="000000"/>
          <w:sz w:val="18"/>
          <w:szCs w:val="18"/>
          <w:lang w:eastAsia="x-none"/>
        </w:rPr>
        <w:t xml:space="preserve"> vzdrževanjem opreme po tej pogodbi prvi naslednji dan po preteku garancijske dobe. </w:t>
      </w:r>
      <w:proofErr w:type="spellStart"/>
      <w:r w:rsidRPr="0034300A">
        <w:rPr>
          <w:rFonts w:ascii="Arial" w:eastAsia="Times New Roman" w:hAnsi="Arial" w:cs="Arial"/>
          <w:color w:val="000000"/>
          <w:sz w:val="18"/>
          <w:szCs w:val="18"/>
          <w:lang w:eastAsia="x-none"/>
        </w:rPr>
        <w:t>Pogarancijsko</w:t>
      </w:r>
      <w:proofErr w:type="spellEnd"/>
      <w:r>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Pr>
          <w:rFonts w:ascii="Arial" w:eastAsia="Times New Roman" w:hAnsi="Arial" w:cs="Arial"/>
          <w:color w:val="000000"/>
          <w:sz w:val="18"/>
          <w:szCs w:val="18"/>
          <w:lang w:eastAsia="x-none"/>
        </w:rPr>
        <w:t>36</w:t>
      </w:r>
      <w:r w:rsidRPr="0034300A">
        <w:rPr>
          <w:rFonts w:ascii="Arial" w:eastAsia="Times New Roman" w:hAnsi="Arial" w:cs="Arial"/>
          <w:color w:val="000000"/>
          <w:sz w:val="18"/>
          <w:szCs w:val="18"/>
          <w:lang w:eastAsia="x-none"/>
        </w:rPr>
        <w:t xml:space="preserve"> mesecev. </w:t>
      </w:r>
    </w:p>
    <w:p w14:paraId="5FB8471F" w14:textId="77777777" w:rsidR="00776206" w:rsidRPr="0034300A" w:rsidRDefault="00776206" w:rsidP="00776206">
      <w:pPr>
        <w:spacing w:after="0"/>
        <w:jc w:val="both"/>
        <w:outlineLvl w:val="0"/>
        <w:rPr>
          <w:rFonts w:ascii="Arial" w:eastAsia="Times New Roman" w:hAnsi="Arial" w:cs="Arial"/>
          <w:color w:val="000000"/>
          <w:sz w:val="18"/>
          <w:szCs w:val="18"/>
          <w:lang w:eastAsia="x-none"/>
        </w:rPr>
      </w:pPr>
    </w:p>
    <w:p w14:paraId="3B8D6B5F"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3B5CDFB2" w14:textId="77777777" w:rsidR="00776206" w:rsidRPr="0034300A" w:rsidRDefault="00776206" w:rsidP="00776206">
      <w:pPr>
        <w:tabs>
          <w:tab w:val="num" w:pos="567"/>
        </w:tabs>
        <w:spacing w:after="0" w:line="240" w:lineRule="auto"/>
        <w:ind w:left="567" w:hanging="567"/>
        <w:rPr>
          <w:rFonts w:ascii="Arial" w:eastAsia="Times New Roman" w:hAnsi="Arial" w:cs="Arial"/>
          <w:b/>
          <w:sz w:val="18"/>
          <w:szCs w:val="18"/>
          <w:lang w:eastAsia="sl-SI"/>
        </w:rPr>
      </w:pPr>
    </w:p>
    <w:p w14:paraId="74FE94BD" w14:textId="77777777" w:rsidR="00776206" w:rsidRPr="0034300A" w:rsidRDefault="00776206" w:rsidP="00776206">
      <w:pPr>
        <w:numPr>
          <w:ilvl w:val="1"/>
          <w:numId w:val="25"/>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659D1822"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56B3CBC2" w14:textId="77777777" w:rsidR="00776206" w:rsidRPr="0034300A" w:rsidRDefault="00776206" w:rsidP="00776206">
      <w:pPr>
        <w:numPr>
          <w:ilvl w:val="0"/>
          <w:numId w:val="39"/>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4A9CB189"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7853A95C"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3C953166" w14:textId="77777777" w:rsidR="00776206" w:rsidRPr="0034300A" w:rsidRDefault="00776206" w:rsidP="00776206">
      <w:pPr>
        <w:tabs>
          <w:tab w:val="left" w:pos="-567"/>
          <w:tab w:val="left" w:pos="0"/>
          <w:tab w:val="num" w:pos="1349"/>
        </w:tabs>
        <w:suppressAutoHyphens/>
        <w:spacing w:after="0"/>
        <w:rPr>
          <w:rFonts w:ascii="Arial" w:eastAsia="Times New Roman" w:hAnsi="Arial" w:cs="Arial"/>
          <w:sz w:val="18"/>
          <w:szCs w:val="18"/>
          <w:lang w:eastAsia="sl-SI"/>
        </w:rPr>
      </w:pPr>
    </w:p>
    <w:p w14:paraId="4294DD03" w14:textId="77777777" w:rsidR="00776206" w:rsidRPr="0034300A" w:rsidRDefault="00776206" w:rsidP="00776206">
      <w:pPr>
        <w:numPr>
          <w:ilvl w:val="0"/>
          <w:numId w:val="39"/>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V primeru resnejših okvar, ki po oceni izvajalca presegajo vrednost 4.000,00 EUR z DDV po posamezni aparaturi, mora izvajalec predhodno obvestiti odgovorno osebo naročnika in pridobiti njegovo soglasje za popravilo.</w:t>
      </w:r>
    </w:p>
    <w:p w14:paraId="63EF9674" w14:textId="77777777" w:rsidR="00776206" w:rsidRPr="0034300A" w:rsidRDefault="00776206" w:rsidP="00776206">
      <w:pPr>
        <w:tabs>
          <w:tab w:val="left" w:pos="-567"/>
          <w:tab w:val="left" w:pos="0"/>
          <w:tab w:val="num" w:pos="1349"/>
        </w:tabs>
        <w:suppressAutoHyphens/>
        <w:spacing w:after="0"/>
        <w:jc w:val="both"/>
        <w:rPr>
          <w:rFonts w:ascii="Arial" w:eastAsia="Times New Roman" w:hAnsi="Arial" w:cs="Arial"/>
          <w:sz w:val="18"/>
          <w:szCs w:val="18"/>
          <w:lang w:eastAsia="sl-SI"/>
        </w:rPr>
      </w:pPr>
    </w:p>
    <w:p w14:paraId="796BBC39"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3520DFFA" w14:textId="77777777" w:rsidR="00776206" w:rsidRPr="0034300A" w:rsidRDefault="00776206" w:rsidP="00776206">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493D4AAB"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brezplačno odpraviti vsako okvaro/napako/pomanjkljivost na vgrajenih delih v času garancije za te rezervne dele. Izvajalec bo na svoje stroške popravil okvaro/napako/pomanjkljivost in </w:t>
      </w:r>
      <w:r w:rsidRPr="0034300A">
        <w:rPr>
          <w:rFonts w:ascii="Arial" w:eastAsia="Times New Roman" w:hAnsi="Arial" w:cs="Arial"/>
          <w:sz w:val="18"/>
          <w:szCs w:val="18"/>
          <w:lang w:eastAsia="sl-SI"/>
        </w:rPr>
        <w:lastRenderedPageBreak/>
        <w:t>zamenjal okvarjeni del opreme. Tako okvaro mora izvajalec odpraviti v času, ki velja za urgentne primere, tudi izven rednih delovnih ur.</w:t>
      </w:r>
    </w:p>
    <w:p w14:paraId="4F665B96"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4D45EB0" w14:textId="77777777" w:rsidR="00776206" w:rsidRPr="0034300A" w:rsidRDefault="00776206" w:rsidP="00776206">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414D93" w14:textId="77777777" w:rsidR="00776206" w:rsidRPr="0034300A" w:rsidRDefault="00776206" w:rsidP="00776206">
      <w:pPr>
        <w:tabs>
          <w:tab w:val="left" w:pos="-567"/>
          <w:tab w:val="left" w:pos="0"/>
        </w:tabs>
        <w:suppressAutoHyphens/>
        <w:spacing w:after="0"/>
        <w:ind w:left="720"/>
        <w:jc w:val="both"/>
        <w:rPr>
          <w:rFonts w:ascii="Arial" w:eastAsia="Times New Roman" w:hAnsi="Arial" w:cs="Arial"/>
          <w:sz w:val="18"/>
          <w:szCs w:val="18"/>
          <w:lang w:eastAsia="sl-SI"/>
        </w:rPr>
      </w:pPr>
    </w:p>
    <w:p w14:paraId="1E49A665"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0A8127B2" w14:textId="77777777" w:rsidR="00776206" w:rsidRPr="0034300A" w:rsidRDefault="00776206" w:rsidP="00776206">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17DC8838"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02629ACC"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1BD93E68"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w:t>
      </w:r>
      <w:proofErr w:type="spellStart"/>
      <w:r w:rsidRPr="0034300A">
        <w:rPr>
          <w:rFonts w:ascii="Arial" w:eastAsia="Times New Roman" w:hAnsi="Arial" w:cs="Arial"/>
          <w:sz w:val="18"/>
          <w:szCs w:val="18"/>
          <w:lang w:eastAsia="sl-SI"/>
        </w:rPr>
        <w:t>pogarancijske</w:t>
      </w:r>
      <w:proofErr w:type="spellEnd"/>
      <w:r w:rsidRPr="0034300A">
        <w:rPr>
          <w:rFonts w:ascii="Arial" w:eastAsia="Times New Roman" w:hAnsi="Arial" w:cs="Arial"/>
          <w:sz w:val="18"/>
          <w:szCs w:val="18"/>
          <w:lang w:eastAsia="sl-SI"/>
        </w:rPr>
        <w:t xml:space="preserve"> dobe. </w:t>
      </w:r>
    </w:p>
    <w:p w14:paraId="783BDB65"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B5CAAB4"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D0D7C5B"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2968750B" w14:textId="77777777" w:rsidR="00776206" w:rsidRPr="0034300A" w:rsidRDefault="00776206" w:rsidP="00776206">
      <w:pPr>
        <w:numPr>
          <w:ilvl w:val="1"/>
          <w:numId w:val="25"/>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275EF380" w14:textId="77777777" w:rsidR="00776206" w:rsidRPr="0034300A" w:rsidRDefault="00776206" w:rsidP="00776206">
      <w:pPr>
        <w:tabs>
          <w:tab w:val="num" w:pos="567"/>
        </w:tabs>
        <w:spacing w:after="0" w:line="240" w:lineRule="auto"/>
        <w:rPr>
          <w:rFonts w:ascii="Arial" w:eastAsia="Times New Roman" w:hAnsi="Arial" w:cs="Arial"/>
          <w:b/>
          <w:sz w:val="18"/>
          <w:szCs w:val="18"/>
          <w:lang w:eastAsia="sl-SI"/>
        </w:rPr>
      </w:pPr>
    </w:p>
    <w:p w14:paraId="00B03A70"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03BE925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4101ABB0" w14:textId="3CF117FE"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Pr>
          <w:rFonts w:ascii="Arial" w:eastAsia="Times New Roman" w:hAnsi="Arial" w:cs="Arial"/>
          <w:b/>
          <w:sz w:val="18"/>
          <w:szCs w:val="18"/>
          <w:u w:val="single"/>
          <w:lang w:eastAsia="sl-SI"/>
        </w:rPr>
        <w:t>ser</w:t>
      </w:r>
      <w:r w:rsidR="00C873E1">
        <w:rPr>
          <w:rFonts w:ascii="Arial" w:eastAsia="Times New Roman" w:hAnsi="Arial" w:cs="Arial"/>
          <w:b/>
          <w:sz w:val="18"/>
          <w:szCs w:val="18"/>
          <w:u w:val="single"/>
          <w:lang w:eastAsia="sl-SI"/>
        </w:rPr>
        <w:t>v</w:t>
      </w:r>
      <w:r>
        <w:rPr>
          <w:rFonts w:ascii="Arial" w:eastAsia="Times New Roman" w:hAnsi="Arial" w:cs="Arial"/>
          <w:b/>
          <w:sz w:val="18"/>
          <w:szCs w:val="18"/>
          <w:u w:val="single"/>
          <w:lang w:eastAsia="sl-SI"/>
        </w:rPr>
        <w:t>isiranju</w:t>
      </w:r>
      <w:r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78246339" w14:textId="77777777" w:rsidR="00776206" w:rsidRPr="0034300A" w:rsidRDefault="00776206" w:rsidP="00776206">
      <w:pPr>
        <w:tabs>
          <w:tab w:val="left" w:pos="-567"/>
          <w:tab w:val="left" w:pos="0"/>
        </w:tabs>
        <w:suppressAutoHyphens/>
        <w:spacing w:after="0"/>
        <w:jc w:val="both"/>
        <w:rPr>
          <w:rFonts w:ascii="Arial" w:eastAsia="Times New Roman" w:hAnsi="Arial" w:cs="Arial"/>
          <w:sz w:val="18"/>
          <w:szCs w:val="18"/>
          <w:lang w:eastAsia="sl-SI"/>
        </w:rPr>
      </w:pPr>
    </w:p>
    <w:p w14:paraId="26FF6BF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2FDD5F5C"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AA01F97"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4BE8D585"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E543E36"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40E370DD"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706DA08E" w14:textId="77777777" w:rsidR="00776206" w:rsidRPr="0034300A" w:rsidRDefault="00776206" w:rsidP="00776206">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8B5525C"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1F25671E"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78F1BF9D"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znesek zamenjanih rezervnih delov in</w:t>
      </w:r>
    </w:p>
    <w:p w14:paraId="6D50E271"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vrednost inženirske ure,</w:t>
      </w:r>
    </w:p>
    <w:p w14:paraId="530C055B"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0F365B1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33512B7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4BFD5137" w14:textId="77777777" w:rsidR="00776206" w:rsidRPr="0034300A" w:rsidRDefault="00776206" w:rsidP="00776206">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502194C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3355826A" w14:textId="77777777" w:rsidR="00776206" w:rsidRPr="0034300A" w:rsidRDefault="00776206" w:rsidP="00776206">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7278FA77"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262D9EE5" w14:textId="77777777" w:rsidR="00776206" w:rsidRPr="0034300A" w:rsidRDefault="00776206" w:rsidP="00776206">
      <w:pPr>
        <w:numPr>
          <w:ilvl w:val="0"/>
          <w:numId w:val="25"/>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3F356DD1" w14:textId="77777777" w:rsidR="00776206" w:rsidRPr="0034300A" w:rsidRDefault="00776206" w:rsidP="00776206">
      <w:pPr>
        <w:tabs>
          <w:tab w:val="left" w:pos="567"/>
        </w:tabs>
        <w:spacing w:after="0" w:line="240" w:lineRule="auto"/>
        <w:rPr>
          <w:rFonts w:ascii="Arial" w:eastAsia="Times New Roman" w:hAnsi="Arial" w:cs="Arial"/>
          <w:b/>
          <w:sz w:val="18"/>
          <w:szCs w:val="18"/>
          <w:lang w:eastAsia="sl-SI"/>
        </w:rPr>
      </w:pPr>
    </w:p>
    <w:p w14:paraId="7FC2AE5C" w14:textId="2FB0E0F2"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Naročnik mora izvajalcu zagotoviti primeren dostop do opreme, ustrezen delovni prostor, kot tudi vse potrebno za izvedbo preventivnega </w:t>
      </w:r>
      <w:r>
        <w:rPr>
          <w:rFonts w:ascii="Arial" w:eastAsia="Times New Roman" w:hAnsi="Arial" w:cs="Arial"/>
          <w:sz w:val="18"/>
          <w:szCs w:val="18"/>
          <w:lang w:eastAsia="sl-SI"/>
        </w:rPr>
        <w:t xml:space="preserve">in kurativnega </w:t>
      </w:r>
      <w:r w:rsidRPr="0034300A">
        <w:rPr>
          <w:rFonts w:ascii="Arial" w:eastAsia="Times New Roman" w:hAnsi="Arial" w:cs="Arial"/>
          <w:sz w:val="18"/>
          <w:szCs w:val="18"/>
          <w:lang w:eastAsia="sl-SI"/>
        </w:rPr>
        <w:t>vzdrževanja in vseh ostalih aktivnosti, ki se izvajajo po tej pogodbi.</w:t>
      </w:r>
    </w:p>
    <w:p w14:paraId="6AA7EB8B" w14:textId="77777777" w:rsidR="00776206" w:rsidRPr="0034300A" w:rsidRDefault="00776206" w:rsidP="00776206">
      <w:pPr>
        <w:tabs>
          <w:tab w:val="left" w:pos="-567"/>
          <w:tab w:val="left" w:pos="0"/>
        </w:tabs>
        <w:suppressAutoHyphens/>
        <w:spacing w:after="0"/>
        <w:ind w:left="709"/>
        <w:jc w:val="both"/>
        <w:rPr>
          <w:rFonts w:ascii="Arial" w:eastAsia="Times New Roman" w:hAnsi="Arial" w:cs="Arial"/>
          <w:sz w:val="18"/>
          <w:szCs w:val="18"/>
          <w:lang w:eastAsia="sl-SI"/>
        </w:rPr>
      </w:pPr>
    </w:p>
    <w:p w14:paraId="47041188"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22166AD" w14:textId="77777777" w:rsidR="00776206" w:rsidRPr="0034300A" w:rsidRDefault="00776206" w:rsidP="00776206">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566CAD46" w14:textId="77777777" w:rsidR="00776206" w:rsidRPr="0034300A" w:rsidRDefault="00776206" w:rsidP="00776206">
      <w:pPr>
        <w:numPr>
          <w:ilvl w:val="1"/>
          <w:numId w:val="25"/>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224039A4" w14:textId="77777777" w:rsidR="00776206" w:rsidRPr="0034300A" w:rsidRDefault="00776206" w:rsidP="00776206">
      <w:pPr>
        <w:tabs>
          <w:tab w:val="left" w:pos="-567"/>
          <w:tab w:val="left" w:pos="0"/>
        </w:tabs>
        <w:suppressAutoHyphens/>
        <w:spacing w:after="0" w:line="240" w:lineRule="auto"/>
        <w:jc w:val="both"/>
        <w:rPr>
          <w:rFonts w:ascii="Arial" w:eastAsia="Times New Roman" w:hAnsi="Arial" w:cs="Arial"/>
          <w:sz w:val="18"/>
          <w:szCs w:val="18"/>
          <w:lang w:eastAsia="sl-SI"/>
        </w:rPr>
      </w:pPr>
    </w:p>
    <w:p w14:paraId="14EFFF94" w14:textId="77777777" w:rsidR="00776206" w:rsidRPr="0034300A" w:rsidRDefault="00776206" w:rsidP="00776206">
      <w:pPr>
        <w:numPr>
          <w:ilvl w:val="0"/>
          <w:numId w:val="25"/>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lastRenderedPageBreak/>
        <w:t>POGODBENA VREDNOST - KUPNINA, PLAČILNI POGOJI, OBRAČUNI</w:t>
      </w:r>
    </w:p>
    <w:p w14:paraId="562C90AE" w14:textId="77777777" w:rsidR="00776206" w:rsidRPr="0034300A" w:rsidRDefault="00776206" w:rsidP="00776206">
      <w:pPr>
        <w:tabs>
          <w:tab w:val="left" w:pos="-567"/>
        </w:tabs>
        <w:suppressAutoHyphens/>
        <w:spacing w:after="0"/>
        <w:rPr>
          <w:rFonts w:ascii="Arial" w:eastAsia="Times New Roman" w:hAnsi="Arial" w:cs="Arial"/>
          <w:b/>
          <w:sz w:val="18"/>
          <w:szCs w:val="18"/>
          <w:lang w:eastAsia="sl-SI"/>
        </w:rPr>
      </w:pPr>
    </w:p>
    <w:p w14:paraId="06B73ABB" w14:textId="77777777" w:rsidR="00776206" w:rsidRPr="0034300A" w:rsidRDefault="00776206" w:rsidP="00776206">
      <w:pPr>
        <w:numPr>
          <w:ilvl w:val="1"/>
          <w:numId w:val="31"/>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Pr>
          <w:rFonts w:ascii="Arial" w:eastAsia="Calibri" w:hAnsi="Arial" w:cs="Arial"/>
          <w:sz w:val="18"/>
          <w:szCs w:val="18"/>
        </w:rPr>
        <w:t>36</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E54D167" w14:textId="77777777" w:rsidR="00776206" w:rsidRPr="0034300A" w:rsidRDefault="00776206" w:rsidP="00776206">
      <w:pPr>
        <w:tabs>
          <w:tab w:val="left" w:pos="-567"/>
          <w:tab w:val="num" w:pos="1494"/>
        </w:tabs>
        <w:suppressAutoHyphens/>
        <w:spacing w:after="0"/>
        <w:jc w:val="both"/>
        <w:rPr>
          <w:rFonts w:ascii="Arial" w:eastAsia="Times New Roman" w:hAnsi="Arial" w:cs="Arial"/>
          <w:sz w:val="18"/>
          <w:szCs w:val="18"/>
          <w:lang w:eastAsia="sl-SI"/>
        </w:rPr>
      </w:pPr>
    </w:p>
    <w:p w14:paraId="56F24278" w14:textId="77777777" w:rsidR="00776206" w:rsidRDefault="00776206" w:rsidP="00776206">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Pr>
          <w:rFonts w:ascii="Arial" w:eastAsia="Times New Roman" w:hAnsi="Arial" w:cs="Arial"/>
          <w:b/>
          <w:sz w:val="18"/>
          <w:szCs w:val="18"/>
          <w:lang w:eastAsia="x-none"/>
        </w:rPr>
        <w:t>(preventivno redno vzdrževanje + kurativno vzdrževanje)</w:t>
      </w:r>
    </w:p>
    <w:p w14:paraId="26ECDE92" w14:textId="77777777" w:rsidR="00776206" w:rsidRDefault="00776206" w:rsidP="00776206">
      <w:pPr>
        <w:spacing w:after="0" w:line="240" w:lineRule="auto"/>
        <w:ind w:left="709"/>
        <w:jc w:val="both"/>
        <w:rPr>
          <w:rFonts w:ascii="Arial" w:eastAsia="Times New Roman" w:hAnsi="Arial" w:cs="Arial"/>
          <w:b/>
          <w:sz w:val="18"/>
          <w:szCs w:val="18"/>
          <w:lang w:eastAsia="x-none"/>
        </w:rPr>
      </w:pPr>
    </w:p>
    <w:p w14:paraId="68234CDF" w14:textId="77777777" w:rsidR="00776206" w:rsidRPr="0034300A" w:rsidRDefault="00776206" w:rsidP="00776206">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76206" w:rsidRPr="0034300A" w14:paraId="38881949" w14:textId="77777777" w:rsidTr="00512CFE">
        <w:tc>
          <w:tcPr>
            <w:tcW w:w="3827" w:type="dxa"/>
          </w:tcPr>
          <w:p w14:paraId="2D48EBF1" w14:textId="77777777" w:rsidR="00776206" w:rsidRPr="0034300A" w:rsidRDefault="00776206" w:rsidP="00512CFE">
            <w:pPr>
              <w:rPr>
                <w:rFonts w:ascii="Arial" w:hAnsi="Arial" w:cs="Arial"/>
                <w:sz w:val="18"/>
                <w:szCs w:val="18"/>
                <w:lang w:eastAsia="sl-SI"/>
              </w:rPr>
            </w:pPr>
          </w:p>
        </w:tc>
        <w:tc>
          <w:tcPr>
            <w:tcW w:w="2552" w:type="dxa"/>
          </w:tcPr>
          <w:p w14:paraId="619049BA" w14:textId="77777777" w:rsidR="00776206" w:rsidRPr="0034300A" w:rsidRDefault="00776206" w:rsidP="00512CFE">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776941DA" w14:textId="77777777" w:rsidR="00776206" w:rsidRPr="0034300A" w:rsidRDefault="00776206" w:rsidP="00512CFE">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1C104DDF" w14:textId="77777777" w:rsidR="00776206" w:rsidRPr="0034300A" w:rsidRDefault="00776206" w:rsidP="00512CFE">
            <w:pPr>
              <w:rPr>
                <w:rFonts w:ascii="Arial" w:hAnsi="Arial" w:cs="Arial"/>
                <w:b/>
                <w:sz w:val="18"/>
                <w:szCs w:val="18"/>
                <w:lang w:eastAsia="sl-SI"/>
              </w:rPr>
            </w:pPr>
          </w:p>
        </w:tc>
      </w:tr>
      <w:tr w:rsidR="00776206" w:rsidRPr="0034300A" w14:paraId="0E16F79C" w14:textId="77777777" w:rsidTr="00512CFE">
        <w:tc>
          <w:tcPr>
            <w:tcW w:w="3827" w:type="dxa"/>
          </w:tcPr>
          <w:p w14:paraId="583EE4FA"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7FE33464" w14:textId="77777777" w:rsidR="00776206" w:rsidRPr="0034300A" w:rsidRDefault="00776206" w:rsidP="00512CFE">
            <w:pPr>
              <w:rPr>
                <w:rFonts w:ascii="Arial" w:hAnsi="Arial" w:cs="Arial"/>
                <w:sz w:val="18"/>
                <w:szCs w:val="18"/>
                <w:lang w:eastAsia="sl-SI"/>
              </w:rPr>
            </w:pPr>
          </w:p>
        </w:tc>
        <w:tc>
          <w:tcPr>
            <w:tcW w:w="2410" w:type="dxa"/>
          </w:tcPr>
          <w:p w14:paraId="4A5DDDE8" w14:textId="77777777" w:rsidR="00776206" w:rsidRPr="0034300A" w:rsidRDefault="00776206" w:rsidP="00512CFE">
            <w:pPr>
              <w:rPr>
                <w:rFonts w:ascii="Arial" w:hAnsi="Arial" w:cs="Arial"/>
                <w:sz w:val="18"/>
                <w:szCs w:val="18"/>
                <w:lang w:eastAsia="sl-SI"/>
              </w:rPr>
            </w:pPr>
          </w:p>
        </w:tc>
      </w:tr>
      <w:tr w:rsidR="00776206" w:rsidRPr="0034300A" w14:paraId="659D8D2F" w14:textId="77777777" w:rsidTr="00512CFE">
        <w:tc>
          <w:tcPr>
            <w:tcW w:w="3827" w:type="dxa"/>
          </w:tcPr>
          <w:p w14:paraId="2225C57C"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1E15E729" w14:textId="77777777" w:rsidR="00776206" w:rsidRPr="0034300A" w:rsidRDefault="00776206" w:rsidP="00512CFE">
            <w:pPr>
              <w:rPr>
                <w:rFonts w:ascii="Arial" w:hAnsi="Arial" w:cs="Arial"/>
                <w:sz w:val="18"/>
                <w:szCs w:val="18"/>
                <w:lang w:eastAsia="sl-SI"/>
              </w:rPr>
            </w:pPr>
          </w:p>
        </w:tc>
        <w:tc>
          <w:tcPr>
            <w:tcW w:w="2410" w:type="dxa"/>
          </w:tcPr>
          <w:p w14:paraId="4951E3D0" w14:textId="77777777" w:rsidR="00776206" w:rsidRPr="0034300A" w:rsidRDefault="00776206" w:rsidP="00512CFE">
            <w:pPr>
              <w:rPr>
                <w:rFonts w:ascii="Arial" w:hAnsi="Arial" w:cs="Arial"/>
                <w:sz w:val="18"/>
                <w:szCs w:val="18"/>
                <w:lang w:eastAsia="sl-SI"/>
              </w:rPr>
            </w:pPr>
          </w:p>
        </w:tc>
      </w:tr>
      <w:tr w:rsidR="00776206" w:rsidRPr="0034300A" w14:paraId="2810C272" w14:textId="77777777" w:rsidTr="00512CFE">
        <w:tc>
          <w:tcPr>
            <w:tcW w:w="3827" w:type="dxa"/>
          </w:tcPr>
          <w:p w14:paraId="683E301E" w14:textId="77777777" w:rsidR="00776206" w:rsidRPr="0034300A" w:rsidRDefault="00776206" w:rsidP="00512CFE">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4C8EC41" w14:textId="77777777" w:rsidR="00776206" w:rsidRPr="0034300A" w:rsidRDefault="00776206" w:rsidP="00512CFE">
            <w:pPr>
              <w:rPr>
                <w:rFonts w:ascii="Arial" w:hAnsi="Arial" w:cs="Arial"/>
                <w:sz w:val="18"/>
                <w:szCs w:val="18"/>
                <w:lang w:eastAsia="sl-SI"/>
              </w:rPr>
            </w:pPr>
          </w:p>
        </w:tc>
        <w:tc>
          <w:tcPr>
            <w:tcW w:w="2410" w:type="dxa"/>
          </w:tcPr>
          <w:p w14:paraId="1B1C4F09" w14:textId="77777777" w:rsidR="00776206" w:rsidRPr="0034300A" w:rsidRDefault="00776206" w:rsidP="00512CFE">
            <w:pPr>
              <w:rPr>
                <w:rFonts w:ascii="Arial" w:hAnsi="Arial" w:cs="Arial"/>
                <w:sz w:val="18"/>
                <w:szCs w:val="18"/>
                <w:lang w:eastAsia="sl-SI"/>
              </w:rPr>
            </w:pPr>
          </w:p>
        </w:tc>
      </w:tr>
    </w:tbl>
    <w:p w14:paraId="26004F68" w14:textId="77777777" w:rsidR="00776206" w:rsidRPr="0034300A" w:rsidRDefault="00776206" w:rsidP="00776206">
      <w:pPr>
        <w:spacing w:after="0" w:line="240" w:lineRule="auto"/>
        <w:ind w:left="709"/>
        <w:jc w:val="both"/>
        <w:rPr>
          <w:rFonts w:ascii="Arial" w:eastAsia="Times New Roman" w:hAnsi="Arial" w:cs="Arial"/>
          <w:b/>
          <w:sz w:val="18"/>
          <w:szCs w:val="18"/>
          <w:lang w:eastAsia="x-none"/>
        </w:rPr>
      </w:pPr>
    </w:p>
    <w:p w14:paraId="74F300E6" w14:textId="77777777" w:rsidR="00776206" w:rsidRDefault="00776206" w:rsidP="00776206">
      <w:pPr>
        <w:spacing w:after="0" w:line="240" w:lineRule="auto"/>
        <w:jc w:val="both"/>
        <w:rPr>
          <w:rFonts w:ascii="Arial" w:eastAsia="Times New Roman" w:hAnsi="Arial" w:cs="Arial"/>
          <w:sz w:val="18"/>
          <w:szCs w:val="18"/>
          <w:lang w:eastAsia="x-none"/>
        </w:rPr>
      </w:pPr>
    </w:p>
    <w:p w14:paraId="297679A2" w14:textId="4E5BA4C4" w:rsidR="00776206" w:rsidRDefault="00776206" w:rsidP="00776206">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w:t>
      </w:r>
      <w:r w:rsidR="00145324">
        <w:rPr>
          <w:rFonts w:ascii="Arial" w:eastAsia="Times New Roman" w:hAnsi="Arial" w:cs="Arial"/>
          <w:sz w:val="18"/>
          <w:szCs w:val="18"/>
          <w:lang w:eastAsia="x-none"/>
        </w:rPr>
        <w:t>do</w:t>
      </w:r>
      <w:r>
        <w:rPr>
          <w:rFonts w:ascii="Arial" w:eastAsia="Times New Roman" w:hAnsi="Arial" w:cs="Arial"/>
          <w:sz w:val="18"/>
          <w:szCs w:val="18"/>
          <w:lang w:eastAsia="x-none"/>
        </w:rPr>
        <w:t>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4124FBEA" w14:textId="77777777" w:rsidR="00776206" w:rsidRPr="0088704B" w:rsidRDefault="00776206" w:rsidP="00776206">
      <w:pPr>
        <w:spacing w:after="0" w:line="240" w:lineRule="auto"/>
        <w:ind w:left="720"/>
        <w:jc w:val="both"/>
        <w:rPr>
          <w:rFonts w:ascii="Arial" w:eastAsia="Times New Roman" w:hAnsi="Arial" w:cs="Arial"/>
          <w:sz w:val="18"/>
          <w:szCs w:val="18"/>
          <w:lang w:eastAsia="x-none"/>
        </w:rPr>
      </w:pPr>
    </w:p>
    <w:p w14:paraId="42E12576" w14:textId="77777777" w:rsidR="00776206" w:rsidRDefault="00776206" w:rsidP="00776206">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5266F775" w14:textId="77777777" w:rsidR="00776206" w:rsidRPr="0034300A" w:rsidRDefault="00776206" w:rsidP="00776206">
      <w:pPr>
        <w:spacing w:after="0" w:line="220" w:lineRule="atLeast"/>
        <w:jc w:val="both"/>
        <w:rPr>
          <w:rFonts w:ascii="Arial" w:eastAsia="Times New Roman" w:hAnsi="Arial" w:cs="Arial"/>
          <w:sz w:val="18"/>
          <w:szCs w:val="18"/>
          <w:lang w:eastAsia="x-none"/>
        </w:rPr>
      </w:pPr>
    </w:p>
    <w:p w14:paraId="53302A4E"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9D3D444" w14:textId="77777777" w:rsidR="00776206" w:rsidRPr="0034300A" w:rsidRDefault="00776206" w:rsidP="00776206">
      <w:pPr>
        <w:spacing w:after="0" w:line="220" w:lineRule="atLeast"/>
        <w:ind w:left="709"/>
        <w:jc w:val="both"/>
        <w:rPr>
          <w:rFonts w:ascii="Arial" w:eastAsia="Times New Roman" w:hAnsi="Arial" w:cs="Arial"/>
          <w:sz w:val="18"/>
          <w:szCs w:val="18"/>
          <w:lang w:eastAsia="x-none"/>
        </w:rPr>
      </w:pPr>
    </w:p>
    <w:p w14:paraId="4E831E0D"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724C18D" w14:textId="77777777" w:rsidR="00776206" w:rsidRPr="0034300A" w:rsidRDefault="00776206" w:rsidP="00776206">
      <w:pPr>
        <w:spacing w:after="0"/>
        <w:ind w:left="720"/>
        <w:contextualSpacing/>
        <w:jc w:val="both"/>
        <w:rPr>
          <w:rFonts w:ascii="Arial" w:eastAsia="Calibri" w:hAnsi="Arial" w:cs="Arial"/>
          <w:sz w:val="18"/>
          <w:szCs w:val="18"/>
        </w:rPr>
      </w:pPr>
    </w:p>
    <w:p w14:paraId="7821F61E" w14:textId="77777777" w:rsidR="00776206" w:rsidRPr="0034300A" w:rsidRDefault="00776206" w:rsidP="00776206">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49EBCA12" w14:textId="77777777" w:rsidR="00776206" w:rsidRPr="0034300A" w:rsidRDefault="00776206" w:rsidP="00776206">
      <w:pPr>
        <w:spacing w:after="0" w:line="260" w:lineRule="atLeast"/>
        <w:ind w:left="720"/>
        <w:contextualSpacing/>
        <w:jc w:val="both"/>
        <w:rPr>
          <w:rFonts w:ascii="Arial" w:eastAsia="Calibri" w:hAnsi="Arial" w:cs="Arial"/>
          <w:sz w:val="18"/>
          <w:szCs w:val="18"/>
        </w:rPr>
      </w:pPr>
    </w:p>
    <w:p w14:paraId="75B3E10A" w14:textId="77777777" w:rsidR="00776206" w:rsidRPr="0034300A" w:rsidRDefault="00776206" w:rsidP="00776206">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10CD27E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p>
    <w:p w14:paraId="2981B37F" w14:textId="77777777" w:rsidR="00776206" w:rsidRPr="0034300A" w:rsidRDefault="00776206" w:rsidP="00776206">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6FCFE766" w14:textId="77777777" w:rsidR="00776206" w:rsidRPr="0034300A" w:rsidRDefault="00776206" w:rsidP="00776206">
      <w:pPr>
        <w:tabs>
          <w:tab w:val="num" w:pos="567"/>
          <w:tab w:val="center" w:pos="4536"/>
          <w:tab w:val="right" w:pos="9072"/>
        </w:tabs>
        <w:spacing w:after="0"/>
        <w:jc w:val="both"/>
        <w:rPr>
          <w:rFonts w:ascii="Arial" w:eastAsia="Times New Roman" w:hAnsi="Arial" w:cs="Arial"/>
          <w:i/>
          <w:iCs/>
          <w:sz w:val="18"/>
          <w:szCs w:val="18"/>
          <w:lang w:eastAsia="sl-SI"/>
        </w:rPr>
      </w:pPr>
    </w:p>
    <w:p w14:paraId="15ED3336" w14:textId="77777777" w:rsidR="00776206" w:rsidRPr="0034300A" w:rsidRDefault="00776206" w:rsidP="00776206">
      <w:pPr>
        <w:numPr>
          <w:ilvl w:val="1"/>
          <w:numId w:val="30"/>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v </w:t>
      </w:r>
      <w:r>
        <w:rPr>
          <w:rFonts w:ascii="Arial" w:eastAsia="Times New Roman" w:hAnsi="Arial" w:cs="Arial"/>
          <w:sz w:val="18"/>
          <w:szCs w:val="18"/>
          <w:lang w:eastAsia="x-none"/>
        </w:rPr>
        <w:t>treh</w:t>
      </w:r>
      <w:r w:rsidRPr="0034300A">
        <w:rPr>
          <w:rFonts w:ascii="Arial" w:eastAsia="Times New Roman" w:hAnsi="Arial" w:cs="Arial"/>
          <w:sz w:val="18"/>
          <w:szCs w:val="18"/>
          <w:lang w:eastAsia="x-none"/>
        </w:rPr>
        <w:t xml:space="preserve"> (</w:t>
      </w:r>
      <w:r>
        <w:rPr>
          <w:rFonts w:ascii="Arial" w:eastAsia="Times New Roman" w:hAnsi="Arial" w:cs="Arial"/>
          <w:sz w:val="18"/>
          <w:szCs w:val="18"/>
          <w:lang w:eastAsia="x-none"/>
        </w:rPr>
        <w:t>3</w:t>
      </w:r>
      <w:r w:rsidRPr="0034300A">
        <w:rPr>
          <w:rFonts w:ascii="Arial" w:eastAsia="Times New Roman" w:hAnsi="Arial" w:cs="Arial"/>
          <w:sz w:val="18"/>
          <w:szCs w:val="18"/>
          <w:lang w:eastAsia="x-none"/>
        </w:rPr>
        <w:t xml:space="preserve">) letnih enakovrednih obrokih. </w:t>
      </w:r>
    </w:p>
    <w:p w14:paraId="47D25B89" w14:textId="77777777" w:rsidR="00776206" w:rsidRPr="0034300A" w:rsidRDefault="00776206" w:rsidP="00776206">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6C0E6418" w14:textId="77777777" w:rsidR="00776206" w:rsidRPr="0034300A" w:rsidRDefault="00776206" w:rsidP="00776206">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določenim z vsakokrat veljavno zakonodajo po datumu prejema pravilno izstavljenega računa. Prvi račun bo izvajalec izstavil 1. leto po poteku garancijske dobe opreme.</w:t>
      </w:r>
    </w:p>
    <w:p w14:paraId="7F22D7F0" w14:textId="77777777" w:rsidR="00776206" w:rsidRPr="0034300A" w:rsidRDefault="00776206" w:rsidP="00776206">
      <w:pPr>
        <w:tabs>
          <w:tab w:val="left" w:pos="-567"/>
        </w:tabs>
        <w:suppressAutoHyphens/>
        <w:spacing w:after="0" w:line="240" w:lineRule="auto"/>
        <w:rPr>
          <w:rFonts w:ascii="Arial" w:eastAsia="Times New Roman" w:hAnsi="Arial" w:cs="Arial"/>
          <w:sz w:val="18"/>
          <w:szCs w:val="18"/>
          <w:lang w:eastAsia="x-none"/>
        </w:rPr>
      </w:pPr>
    </w:p>
    <w:p w14:paraId="76C30FB0" w14:textId="77777777" w:rsidR="00776206" w:rsidRPr="0034300A" w:rsidRDefault="00776206" w:rsidP="00776206">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776206" w:rsidRPr="0034300A" w14:paraId="5E54BA03" w14:textId="77777777" w:rsidTr="00512CFE">
        <w:tc>
          <w:tcPr>
            <w:tcW w:w="9070" w:type="dxa"/>
          </w:tcPr>
          <w:p w14:paraId="343DDCBB" w14:textId="77777777" w:rsidR="00776206" w:rsidRPr="0034300A" w:rsidRDefault="00776206" w:rsidP="00512CFE">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4449CD45" w14:textId="77777777" w:rsidR="00776206" w:rsidRPr="0034300A" w:rsidRDefault="00776206" w:rsidP="00512CFE">
            <w:pPr>
              <w:spacing w:after="0" w:line="240" w:lineRule="auto"/>
              <w:rPr>
                <w:rFonts w:ascii="Arial" w:eastAsia="Times New Roman" w:hAnsi="Arial" w:cs="Arial"/>
                <w:color w:val="00B050"/>
                <w:sz w:val="18"/>
                <w:szCs w:val="18"/>
                <w:lang w:eastAsia="sl-SI"/>
              </w:rPr>
            </w:pPr>
          </w:p>
        </w:tc>
      </w:tr>
      <w:tr w:rsidR="00776206" w:rsidRPr="0034300A" w14:paraId="6FF1F40F" w14:textId="77777777" w:rsidTr="00512CFE">
        <w:tc>
          <w:tcPr>
            <w:tcW w:w="9070" w:type="dxa"/>
          </w:tcPr>
          <w:p w14:paraId="7370FF25"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34300A">
              <w:rPr>
                <w:rFonts w:ascii="Arial" w:eastAsia="Times New Roman" w:hAnsi="Arial" w:cs="Arial"/>
                <w:sz w:val="18"/>
                <w:szCs w:val="18"/>
                <w:lang w:eastAsia="sl-SI"/>
              </w:rPr>
              <w:t>em</w:t>
            </w:r>
            <w:proofErr w:type="spellEnd"/>
            <w:r w:rsidRPr="0034300A">
              <w:rPr>
                <w:rFonts w:ascii="Arial" w:eastAsia="Times New Roman" w:hAnsi="Arial" w:cs="Arial"/>
                <w:sz w:val="18"/>
                <w:szCs w:val="18"/>
                <w:lang w:eastAsia="sl-SI"/>
              </w:rPr>
              <w:t xml:space="preserve"> in prilaga soglasje podizvajalca/</w:t>
            </w:r>
            <w:proofErr w:type="spellStart"/>
            <w:r w:rsidRPr="0034300A">
              <w:rPr>
                <w:rFonts w:ascii="Arial" w:eastAsia="Times New Roman" w:hAnsi="Arial" w:cs="Arial"/>
                <w:sz w:val="18"/>
                <w:szCs w:val="18"/>
                <w:lang w:eastAsia="sl-SI"/>
              </w:rPr>
              <w:t>ev</w:t>
            </w:r>
            <w:proofErr w:type="spellEnd"/>
            <w:r w:rsidRPr="0034300A">
              <w:rPr>
                <w:rFonts w:ascii="Arial" w:eastAsia="Times New Roman" w:hAnsi="Arial" w:cs="Arial"/>
                <w:sz w:val="18"/>
                <w:szCs w:val="18"/>
                <w:lang w:eastAsia="sl-SI"/>
              </w:rPr>
              <w:t xml:space="preserve">, na podlagi katerega/ih naročnik namesto glavnega izvajalca poravna podizvajalčevo terjatev do glavnega izvajalca. </w:t>
            </w:r>
          </w:p>
          <w:p w14:paraId="50F92A86" w14:textId="77777777" w:rsidR="00776206" w:rsidRPr="0034300A" w:rsidRDefault="00776206" w:rsidP="00512CFE">
            <w:pPr>
              <w:spacing w:after="0"/>
              <w:jc w:val="both"/>
              <w:rPr>
                <w:rFonts w:ascii="Arial" w:eastAsia="Times New Roman" w:hAnsi="Arial" w:cs="Arial"/>
                <w:sz w:val="18"/>
                <w:szCs w:val="18"/>
                <w:lang w:eastAsia="sl-SI"/>
              </w:rPr>
            </w:pPr>
          </w:p>
          <w:p w14:paraId="01E128B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V primeru, da je podizvajalec zahteval neposredno plačilo, sta zahteva in soglasje podizvajalca za neposredno plačilo sestavni del te pogodbe.</w:t>
            </w:r>
          </w:p>
          <w:p w14:paraId="35E43D70" w14:textId="77777777" w:rsidR="00776206" w:rsidRPr="0034300A" w:rsidRDefault="00776206" w:rsidP="00512CFE">
            <w:pPr>
              <w:spacing w:after="0"/>
              <w:jc w:val="both"/>
              <w:rPr>
                <w:rFonts w:ascii="Arial" w:eastAsia="Times New Roman" w:hAnsi="Arial" w:cs="Arial"/>
                <w:sz w:val="18"/>
                <w:szCs w:val="18"/>
                <w:lang w:eastAsia="sl-SI"/>
              </w:rPr>
            </w:pPr>
          </w:p>
          <w:p w14:paraId="1015D1AD"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w:t>
            </w:r>
          </w:p>
          <w:p w14:paraId="3019981D" w14:textId="77777777" w:rsidR="00776206" w:rsidRPr="0034300A" w:rsidRDefault="00776206" w:rsidP="00512CFE">
            <w:pPr>
              <w:spacing w:after="0"/>
              <w:ind w:left="992"/>
              <w:jc w:val="both"/>
              <w:rPr>
                <w:rFonts w:ascii="Arial" w:eastAsia="Times New Roman" w:hAnsi="Arial" w:cs="Arial"/>
                <w:sz w:val="18"/>
                <w:szCs w:val="18"/>
                <w:lang w:eastAsia="sl-SI"/>
              </w:rPr>
            </w:pPr>
          </w:p>
          <w:p w14:paraId="60ED6833" w14:textId="77777777" w:rsidR="00776206" w:rsidRPr="0034300A" w:rsidRDefault="00776206" w:rsidP="00776206">
            <w:pPr>
              <w:numPr>
                <w:ilvl w:val="0"/>
                <w:numId w:val="37"/>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0EC35A4D" w14:textId="77777777" w:rsidR="00776206" w:rsidRPr="0034300A" w:rsidRDefault="00776206" w:rsidP="00512CFE">
            <w:pPr>
              <w:spacing w:after="0"/>
              <w:ind w:left="992"/>
              <w:jc w:val="both"/>
              <w:rPr>
                <w:rFonts w:ascii="Arial" w:eastAsia="Times New Roman" w:hAnsi="Arial" w:cs="Arial"/>
                <w:sz w:val="18"/>
                <w:szCs w:val="18"/>
                <w:lang w:eastAsia="sl-SI"/>
              </w:rPr>
            </w:pPr>
          </w:p>
          <w:p w14:paraId="776BF36B"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3663999" w14:textId="77777777" w:rsidR="00776206" w:rsidRPr="0034300A" w:rsidRDefault="00776206" w:rsidP="00512CFE">
            <w:pPr>
              <w:spacing w:after="0"/>
              <w:ind w:left="708"/>
              <w:jc w:val="both"/>
              <w:rPr>
                <w:rFonts w:ascii="Arial" w:eastAsia="Times New Roman" w:hAnsi="Arial" w:cs="Arial"/>
                <w:sz w:val="18"/>
                <w:szCs w:val="18"/>
                <w:lang w:eastAsia="sl-SI"/>
              </w:rPr>
            </w:pPr>
          </w:p>
          <w:p w14:paraId="03BC6173" w14:textId="77777777" w:rsidR="00776206" w:rsidRPr="0034300A" w:rsidRDefault="00776206" w:rsidP="00512CFE">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6CF33B76" w14:textId="77777777" w:rsidR="00776206" w:rsidRPr="0034300A" w:rsidRDefault="00776206" w:rsidP="00512CFE">
            <w:pPr>
              <w:spacing w:after="0"/>
              <w:ind w:left="992"/>
              <w:jc w:val="both"/>
              <w:rPr>
                <w:rFonts w:ascii="Arial" w:eastAsia="Times New Roman" w:hAnsi="Arial" w:cs="Arial"/>
                <w:sz w:val="18"/>
                <w:szCs w:val="18"/>
                <w:lang w:eastAsia="sl-SI"/>
              </w:rPr>
            </w:pPr>
          </w:p>
          <w:p w14:paraId="4A3D110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23C340CA" w14:textId="77777777" w:rsidR="00776206" w:rsidRPr="0034300A" w:rsidRDefault="00776206" w:rsidP="00512CFE">
            <w:pPr>
              <w:spacing w:after="0"/>
              <w:jc w:val="both"/>
              <w:rPr>
                <w:rFonts w:ascii="Arial" w:eastAsia="Times New Roman" w:hAnsi="Arial" w:cs="Arial"/>
                <w:sz w:val="18"/>
                <w:szCs w:val="18"/>
                <w:lang w:eastAsia="sl-SI"/>
              </w:rPr>
            </w:pPr>
          </w:p>
          <w:p w14:paraId="149959E8"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5A1AC88F"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508D0764"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4D616151" w14:textId="77777777" w:rsidR="00776206" w:rsidRPr="0034300A" w:rsidRDefault="00776206" w:rsidP="00512CFE">
            <w:pPr>
              <w:tabs>
                <w:tab w:val="left" w:pos="709"/>
              </w:tabs>
              <w:spacing w:after="0"/>
              <w:jc w:val="both"/>
              <w:rPr>
                <w:rFonts w:ascii="Arial" w:eastAsia="Times New Roman" w:hAnsi="Arial" w:cs="Arial"/>
                <w:sz w:val="18"/>
                <w:szCs w:val="18"/>
                <w:lang w:eastAsia="sl-SI"/>
              </w:rPr>
            </w:pPr>
          </w:p>
          <w:p w14:paraId="2BDF400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2EA86A6B"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E0759D9" w14:textId="77777777" w:rsidR="00776206" w:rsidRPr="0034300A" w:rsidRDefault="00776206" w:rsidP="00776206">
            <w:pPr>
              <w:numPr>
                <w:ilvl w:val="0"/>
                <w:numId w:val="38"/>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4B0E9E8A" w14:textId="77777777" w:rsidR="00776206" w:rsidRPr="0034300A" w:rsidRDefault="00776206" w:rsidP="00512CFE">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0AE503A1" w14:textId="77777777" w:rsidR="00776206" w:rsidRPr="0034300A" w:rsidRDefault="00776206" w:rsidP="00512CFE">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0EC8F5C2" w14:textId="77777777" w:rsidR="00776206" w:rsidRPr="0034300A" w:rsidRDefault="00776206" w:rsidP="00512CFE">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4E88C4C7" w14:textId="77777777" w:rsidR="00776206" w:rsidRPr="0034300A" w:rsidRDefault="00776206" w:rsidP="00512CFE">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302CE7A0" w14:textId="77777777" w:rsidR="00776206" w:rsidRPr="0034300A" w:rsidRDefault="00776206" w:rsidP="00776206">
      <w:pPr>
        <w:spacing w:after="0" w:line="240" w:lineRule="auto"/>
        <w:ind w:right="23"/>
        <w:rPr>
          <w:rFonts w:ascii="Arial" w:eastAsia="Times New Roman" w:hAnsi="Arial" w:cs="Arial"/>
          <w:color w:val="000000"/>
          <w:sz w:val="18"/>
          <w:szCs w:val="18"/>
          <w:lang w:eastAsia="x-none"/>
        </w:rPr>
      </w:pPr>
    </w:p>
    <w:p w14:paraId="45BEA87C" w14:textId="77777777" w:rsidR="00776206" w:rsidRPr="0034300A" w:rsidRDefault="00776206" w:rsidP="00776206">
      <w:pPr>
        <w:numPr>
          <w:ilvl w:val="0"/>
          <w:numId w:val="32"/>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3E528233"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E59C09B"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543EF19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DC734A8" w14:textId="77777777" w:rsidR="00776206" w:rsidRPr="0034300A" w:rsidRDefault="00776206" w:rsidP="00776206">
      <w:pPr>
        <w:numPr>
          <w:ilvl w:val="0"/>
          <w:numId w:val="34"/>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 xml:space="preserve">Izročiti finančno zavarovanje za dobro izvedbo pogodbenih obveznosti (nepreklicno, brezpogojno bančno garancijo ali enakovredno kavcijsko zavarovanje unovčljivo na prvi poziv) v višini 10% pogodbene vrednosti vključno </w:t>
      </w:r>
      <w:r>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Pr>
          <w:rFonts w:ascii="Arial" w:eastAsia="Calibri" w:hAnsi="Arial" w:cs="Arial"/>
          <w:sz w:val="18"/>
          <w:szCs w:val="18"/>
          <w:lang w:eastAsia="x-none"/>
        </w:rPr>
        <w:t>36</w:t>
      </w:r>
      <w:r w:rsidRPr="0034300A">
        <w:rPr>
          <w:rFonts w:ascii="Arial" w:eastAsia="Calibri" w:hAnsi="Arial" w:cs="Arial"/>
          <w:sz w:val="18"/>
          <w:szCs w:val="18"/>
          <w:lang w:eastAsia="x-none"/>
        </w:rPr>
        <w:t xml:space="preserve"> 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2E3BBBBE" w14:textId="77777777" w:rsidR="00776206" w:rsidRPr="0034300A" w:rsidRDefault="00776206" w:rsidP="00776206">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449E3008" w14:textId="77777777" w:rsidR="00776206" w:rsidRPr="0034300A" w:rsidRDefault="00776206" w:rsidP="00776206">
      <w:pPr>
        <w:numPr>
          <w:ilvl w:val="0"/>
          <w:numId w:val="21"/>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03A56BBE" w14:textId="77777777" w:rsidR="00776206" w:rsidRPr="0034300A" w:rsidRDefault="00776206" w:rsidP="00776206">
      <w:pPr>
        <w:spacing w:after="0"/>
        <w:jc w:val="both"/>
        <w:rPr>
          <w:rFonts w:ascii="Arial" w:eastAsia="Times New Roman" w:hAnsi="Arial" w:cs="Arial"/>
          <w:sz w:val="18"/>
          <w:szCs w:val="18"/>
          <w:lang w:eastAsia="x-none"/>
        </w:rPr>
      </w:pPr>
    </w:p>
    <w:p w14:paraId="7C22FA6A" w14:textId="77777777" w:rsidR="00776206" w:rsidRPr="0034300A" w:rsidRDefault="00776206" w:rsidP="00776206">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 preteku zgoraj navedenega obdobja trajanja finančnega zavarovanja bo naročnik denarni depozit </w:t>
      </w:r>
      <w:proofErr w:type="spellStart"/>
      <w:r w:rsidRPr="0034300A">
        <w:rPr>
          <w:rFonts w:ascii="Arial" w:eastAsia="Times New Roman" w:hAnsi="Arial" w:cs="Arial"/>
          <w:sz w:val="18"/>
          <w:szCs w:val="18"/>
          <w:lang w:eastAsia="sl-SI"/>
        </w:rPr>
        <w:t>neobrestovan</w:t>
      </w:r>
      <w:proofErr w:type="spellEnd"/>
      <w:r w:rsidRPr="0034300A">
        <w:rPr>
          <w:rFonts w:ascii="Arial" w:eastAsia="Times New Roman" w:hAnsi="Arial" w:cs="Arial"/>
          <w:sz w:val="18"/>
          <w:szCs w:val="18"/>
          <w:lang w:eastAsia="sl-SI"/>
        </w:rPr>
        <w:t xml:space="preserve"> vrnil dobavitelju na njegov TRR.</w:t>
      </w:r>
    </w:p>
    <w:p w14:paraId="64ED9CA8"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0A9FC575"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Finančno zavarovanje za dobro izvedbo pogodbenih obveznosti bo naročnik unovčil v primeru, </w:t>
      </w:r>
    </w:p>
    <w:p w14:paraId="2E66C69D"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37DE35D9" w14:textId="77777777" w:rsidR="00776206" w:rsidRPr="0034300A" w:rsidRDefault="00776206" w:rsidP="00776206">
      <w:pPr>
        <w:numPr>
          <w:ilvl w:val="0"/>
          <w:numId w:val="34"/>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62C4A43D"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CDDB345"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5033224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54B5D654"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5EEC2FA0"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5EC0889"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6B102976" w14:textId="77777777" w:rsidR="00776206" w:rsidRPr="0034300A" w:rsidRDefault="00776206" w:rsidP="00776206">
      <w:pPr>
        <w:numPr>
          <w:ilvl w:val="2"/>
          <w:numId w:val="35"/>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66138ED3" w14:textId="77777777" w:rsidR="00776206" w:rsidRPr="0034300A" w:rsidRDefault="00776206" w:rsidP="00776206">
      <w:pPr>
        <w:numPr>
          <w:ilvl w:val="0"/>
          <w:numId w:val="34"/>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175B1157"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1BB50489"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0A7BABA7" w14:textId="77777777" w:rsidR="00776206" w:rsidRPr="0034300A" w:rsidRDefault="00776206" w:rsidP="00776206">
      <w:pPr>
        <w:tabs>
          <w:tab w:val="left" w:pos="567"/>
        </w:tabs>
        <w:spacing w:after="0" w:line="240" w:lineRule="auto"/>
        <w:ind w:left="360"/>
        <w:jc w:val="both"/>
        <w:rPr>
          <w:rFonts w:ascii="Arial" w:eastAsia="Times New Roman" w:hAnsi="Arial" w:cs="Arial"/>
          <w:b/>
          <w:sz w:val="18"/>
          <w:szCs w:val="18"/>
          <w:lang w:eastAsia="sl-SI"/>
        </w:rPr>
      </w:pPr>
    </w:p>
    <w:p w14:paraId="4574DBC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2F1FCD97"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721ED618"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2408586C" w14:textId="77777777" w:rsidR="00776206" w:rsidRPr="0034300A" w:rsidRDefault="00776206" w:rsidP="00776206">
      <w:pPr>
        <w:tabs>
          <w:tab w:val="num" w:pos="567"/>
        </w:tabs>
        <w:spacing w:after="0"/>
        <w:ind w:left="567" w:hanging="567"/>
        <w:jc w:val="both"/>
        <w:rPr>
          <w:rFonts w:ascii="Arial" w:eastAsia="Times New Roman" w:hAnsi="Arial" w:cs="Arial"/>
          <w:sz w:val="18"/>
          <w:szCs w:val="18"/>
          <w:lang w:eastAsia="sl-SI"/>
        </w:rPr>
      </w:pPr>
    </w:p>
    <w:p w14:paraId="6F34EAE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5C242DDA" w14:textId="77777777" w:rsidR="00776206" w:rsidRPr="0034300A" w:rsidRDefault="00776206" w:rsidP="00776206">
      <w:pPr>
        <w:spacing w:after="0"/>
        <w:rPr>
          <w:rFonts w:ascii="Arial" w:eastAsia="Times New Roman" w:hAnsi="Arial" w:cs="Arial"/>
          <w:sz w:val="18"/>
          <w:szCs w:val="18"/>
          <w:lang w:eastAsia="sl-SI"/>
        </w:rPr>
      </w:pPr>
    </w:p>
    <w:p w14:paraId="72FFFC4D"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617F1CB1"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47CA2EB"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1C82EB70"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658EE7E6"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366355F2" w14:textId="77777777" w:rsidR="00776206" w:rsidRPr="0034300A" w:rsidRDefault="00776206" w:rsidP="00776206">
      <w:pPr>
        <w:spacing w:after="0" w:line="240" w:lineRule="auto"/>
        <w:rPr>
          <w:rFonts w:ascii="Arial" w:eastAsia="Times New Roman" w:hAnsi="Arial" w:cs="Arial"/>
          <w:sz w:val="18"/>
          <w:szCs w:val="18"/>
          <w:lang w:eastAsia="sl-SI"/>
        </w:rPr>
      </w:pPr>
    </w:p>
    <w:p w14:paraId="1BE4F444" w14:textId="77777777" w:rsidR="00776206" w:rsidRPr="0034300A" w:rsidRDefault="00776206" w:rsidP="00776206">
      <w:pPr>
        <w:numPr>
          <w:ilvl w:val="1"/>
          <w:numId w:val="33"/>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97B95E4"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553226B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000420FD"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3972299B"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BB2F2C7" w14:textId="77777777" w:rsidR="00776206" w:rsidRPr="0034300A" w:rsidRDefault="00776206" w:rsidP="00776206">
      <w:pPr>
        <w:numPr>
          <w:ilvl w:val="0"/>
          <w:numId w:val="22"/>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4B18B155" w14:textId="77777777" w:rsidR="00776206" w:rsidRPr="0034300A" w:rsidRDefault="00776206" w:rsidP="00776206">
      <w:pPr>
        <w:spacing w:after="0"/>
        <w:jc w:val="both"/>
        <w:rPr>
          <w:rFonts w:ascii="Arial" w:eastAsia="Calibri" w:hAnsi="Arial" w:cs="Arial"/>
          <w:sz w:val="18"/>
          <w:szCs w:val="18"/>
        </w:rPr>
      </w:pPr>
    </w:p>
    <w:p w14:paraId="0D57D93B" w14:textId="77777777" w:rsidR="00776206" w:rsidRPr="0034300A" w:rsidRDefault="00776206" w:rsidP="00776206">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7E356D9E"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62BB47A6" w14:textId="77777777" w:rsidR="00776206" w:rsidRPr="0034300A" w:rsidRDefault="00776206" w:rsidP="00776206">
      <w:pPr>
        <w:numPr>
          <w:ilvl w:val="0"/>
          <w:numId w:val="33"/>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t xml:space="preserve">POOBLAŠČENE OSEBE   </w:t>
      </w:r>
    </w:p>
    <w:p w14:paraId="45B891E2"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54C15820"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185EB957" w14:textId="77777777" w:rsidR="00776206" w:rsidRPr="0034300A" w:rsidRDefault="00776206" w:rsidP="00776206">
      <w:pPr>
        <w:spacing w:after="0" w:line="240" w:lineRule="auto"/>
        <w:jc w:val="both"/>
        <w:rPr>
          <w:rFonts w:ascii="Arial" w:eastAsia="Times New Roman" w:hAnsi="Arial" w:cs="Arial"/>
          <w:b/>
          <w:sz w:val="18"/>
          <w:szCs w:val="18"/>
          <w:lang w:eastAsia="sl-SI"/>
        </w:rPr>
      </w:pPr>
    </w:p>
    <w:p w14:paraId="04F8FFCC"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5F79E9A2"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6304D25A" w14:textId="77777777" w:rsidR="00776206" w:rsidRPr="0034300A" w:rsidRDefault="00776206" w:rsidP="00776206">
      <w:pPr>
        <w:numPr>
          <w:ilvl w:val="0"/>
          <w:numId w:val="29"/>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4B06B31E" w14:textId="77777777" w:rsidR="00776206" w:rsidRPr="0034300A" w:rsidRDefault="00776206" w:rsidP="00776206">
      <w:pPr>
        <w:spacing w:after="120" w:line="240" w:lineRule="auto"/>
        <w:ind w:left="1068"/>
        <w:jc w:val="both"/>
        <w:rPr>
          <w:rFonts w:ascii="Arial" w:eastAsia="Times New Roman" w:hAnsi="Arial" w:cs="Arial"/>
          <w:sz w:val="18"/>
          <w:szCs w:val="18"/>
          <w:u w:val="single"/>
          <w:lang w:eastAsia="sl-SI"/>
        </w:rPr>
      </w:pPr>
    </w:p>
    <w:p w14:paraId="5B12595E" w14:textId="77777777" w:rsidR="00776206" w:rsidRPr="0034300A" w:rsidRDefault="00776206" w:rsidP="00776206">
      <w:pPr>
        <w:numPr>
          <w:ilvl w:val="1"/>
          <w:numId w:val="33"/>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69FB5253" w14:textId="77777777" w:rsidR="00776206" w:rsidRPr="0034300A" w:rsidRDefault="00776206" w:rsidP="00776206">
      <w:pPr>
        <w:spacing w:after="0" w:line="240" w:lineRule="auto"/>
        <w:rPr>
          <w:rFonts w:ascii="Arial" w:eastAsia="Times New Roman" w:hAnsi="Arial" w:cs="Arial"/>
          <w:sz w:val="18"/>
          <w:szCs w:val="18"/>
          <w:lang w:eastAsia="sl-SI"/>
        </w:rPr>
      </w:pPr>
    </w:p>
    <w:p w14:paraId="6992188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79B52492"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24C5210F"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Ime in priimek</w:t>
            </w:r>
          </w:p>
        </w:tc>
        <w:tc>
          <w:tcPr>
            <w:tcW w:w="1533" w:type="dxa"/>
            <w:tcBorders>
              <w:top w:val="single" w:sz="4" w:space="0" w:color="auto"/>
              <w:left w:val="single" w:sz="4" w:space="0" w:color="auto"/>
              <w:bottom w:val="single" w:sz="4" w:space="0" w:color="auto"/>
              <w:right w:val="single" w:sz="4" w:space="0" w:color="auto"/>
            </w:tcBorders>
            <w:hideMark/>
          </w:tcPr>
          <w:p w14:paraId="399200A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12F2BE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057ED2BB" w14:textId="77777777" w:rsidTr="00512CFE">
        <w:tc>
          <w:tcPr>
            <w:tcW w:w="3712" w:type="dxa"/>
            <w:tcBorders>
              <w:top w:val="single" w:sz="4" w:space="0" w:color="auto"/>
              <w:left w:val="single" w:sz="4" w:space="0" w:color="auto"/>
              <w:bottom w:val="single" w:sz="4" w:space="0" w:color="auto"/>
              <w:right w:val="single" w:sz="4" w:space="0" w:color="auto"/>
            </w:tcBorders>
          </w:tcPr>
          <w:p w14:paraId="3548F072"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A3D258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6D6476C"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0C6D271" w14:textId="77777777" w:rsidTr="00512CFE">
        <w:tc>
          <w:tcPr>
            <w:tcW w:w="3712" w:type="dxa"/>
            <w:tcBorders>
              <w:top w:val="single" w:sz="4" w:space="0" w:color="auto"/>
              <w:left w:val="single" w:sz="4" w:space="0" w:color="auto"/>
              <w:bottom w:val="single" w:sz="4" w:space="0" w:color="auto"/>
              <w:right w:val="single" w:sz="4" w:space="0" w:color="auto"/>
            </w:tcBorders>
          </w:tcPr>
          <w:p w14:paraId="6D66F0E6"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134A4C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A19465"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0787B3B1" w14:textId="77777777" w:rsidTr="00512CFE">
        <w:tc>
          <w:tcPr>
            <w:tcW w:w="3712" w:type="dxa"/>
            <w:tcBorders>
              <w:top w:val="single" w:sz="4" w:space="0" w:color="auto"/>
              <w:left w:val="single" w:sz="4" w:space="0" w:color="auto"/>
              <w:bottom w:val="single" w:sz="4" w:space="0" w:color="auto"/>
              <w:right w:val="single" w:sz="4" w:space="0" w:color="auto"/>
            </w:tcBorders>
          </w:tcPr>
          <w:p w14:paraId="6683F451"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6F40BB43"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215CFDF7"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7C05414C" w14:textId="77777777" w:rsidR="00776206" w:rsidRPr="0034300A" w:rsidRDefault="00776206" w:rsidP="00776206">
      <w:pPr>
        <w:spacing w:after="0" w:line="260" w:lineRule="atLeast"/>
        <w:ind w:left="720"/>
        <w:contextualSpacing/>
        <w:jc w:val="both"/>
        <w:rPr>
          <w:rFonts w:ascii="Arial" w:eastAsia="Calibri" w:hAnsi="Arial" w:cs="Arial"/>
          <w:b/>
          <w:bCs/>
          <w:sz w:val="18"/>
          <w:szCs w:val="18"/>
        </w:rPr>
      </w:pPr>
    </w:p>
    <w:p w14:paraId="70A7030F" w14:textId="77777777" w:rsidR="00776206" w:rsidRPr="0034300A" w:rsidRDefault="00776206" w:rsidP="00776206">
      <w:pPr>
        <w:numPr>
          <w:ilvl w:val="0"/>
          <w:numId w:val="36"/>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776206" w:rsidRPr="0034300A" w14:paraId="046B9FAD" w14:textId="77777777" w:rsidTr="00512CFE">
        <w:tc>
          <w:tcPr>
            <w:tcW w:w="3712" w:type="dxa"/>
            <w:tcBorders>
              <w:top w:val="single" w:sz="4" w:space="0" w:color="auto"/>
              <w:left w:val="single" w:sz="4" w:space="0" w:color="auto"/>
              <w:bottom w:val="single" w:sz="4" w:space="0" w:color="auto"/>
              <w:right w:val="single" w:sz="4" w:space="0" w:color="auto"/>
            </w:tcBorders>
            <w:hideMark/>
          </w:tcPr>
          <w:p w14:paraId="522D396E"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C0108DA"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3EBD6F82" w14:textId="77777777" w:rsidR="00776206" w:rsidRPr="0034300A" w:rsidRDefault="00776206" w:rsidP="00512CFE">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776206" w:rsidRPr="0034300A" w14:paraId="49192240" w14:textId="77777777" w:rsidTr="00512CFE">
        <w:tc>
          <w:tcPr>
            <w:tcW w:w="3712" w:type="dxa"/>
            <w:tcBorders>
              <w:top w:val="single" w:sz="4" w:space="0" w:color="auto"/>
              <w:left w:val="single" w:sz="4" w:space="0" w:color="auto"/>
              <w:bottom w:val="single" w:sz="4" w:space="0" w:color="auto"/>
              <w:right w:val="single" w:sz="4" w:space="0" w:color="auto"/>
            </w:tcBorders>
          </w:tcPr>
          <w:p w14:paraId="2FD97455"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450BB7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834B538"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5FD245C2" w14:textId="77777777" w:rsidTr="00512CFE">
        <w:tc>
          <w:tcPr>
            <w:tcW w:w="3712" w:type="dxa"/>
            <w:tcBorders>
              <w:top w:val="single" w:sz="4" w:space="0" w:color="auto"/>
              <w:left w:val="single" w:sz="4" w:space="0" w:color="auto"/>
              <w:bottom w:val="single" w:sz="4" w:space="0" w:color="auto"/>
              <w:right w:val="single" w:sz="4" w:space="0" w:color="auto"/>
            </w:tcBorders>
          </w:tcPr>
          <w:p w14:paraId="6443C338"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6A5309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A468E69" w14:textId="77777777" w:rsidR="00776206" w:rsidRPr="0034300A" w:rsidRDefault="00776206" w:rsidP="00512CFE">
            <w:pPr>
              <w:spacing w:after="0" w:line="240" w:lineRule="auto"/>
              <w:rPr>
                <w:rFonts w:ascii="Arial" w:eastAsia="Times New Roman" w:hAnsi="Arial" w:cs="Arial"/>
                <w:b/>
                <w:bCs/>
                <w:sz w:val="18"/>
                <w:szCs w:val="18"/>
                <w:lang w:eastAsia="sl-SI"/>
              </w:rPr>
            </w:pPr>
          </w:p>
        </w:tc>
      </w:tr>
      <w:tr w:rsidR="00776206" w:rsidRPr="0034300A" w14:paraId="703E025D" w14:textId="77777777" w:rsidTr="00512CFE">
        <w:tc>
          <w:tcPr>
            <w:tcW w:w="3712" w:type="dxa"/>
            <w:tcBorders>
              <w:top w:val="single" w:sz="4" w:space="0" w:color="auto"/>
              <w:left w:val="single" w:sz="4" w:space="0" w:color="auto"/>
              <w:bottom w:val="single" w:sz="4" w:space="0" w:color="auto"/>
              <w:right w:val="single" w:sz="4" w:space="0" w:color="auto"/>
            </w:tcBorders>
          </w:tcPr>
          <w:p w14:paraId="20CB07BC"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27F46C20" w14:textId="77777777" w:rsidR="00776206" w:rsidRPr="0034300A" w:rsidRDefault="00776206" w:rsidP="00512CFE">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6E4BD46" w14:textId="77777777" w:rsidR="00776206" w:rsidRPr="0034300A" w:rsidRDefault="00776206" w:rsidP="00512CFE">
            <w:pPr>
              <w:spacing w:after="0" w:line="240" w:lineRule="auto"/>
              <w:rPr>
                <w:rFonts w:ascii="Arial" w:eastAsia="Times New Roman" w:hAnsi="Arial" w:cs="Arial"/>
                <w:b/>
                <w:bCs/>
                <w:sz w:val="18"/>
                <w:szCs w:val="18"/>
                <w:lang w:eastAsia="sl-SI"/>
              </w:rPr>
            </w:pPr>
          </w:p>
        </w:tc>
      </w:tr>
    </w:tbl>
    <w:p w14:paraId="15EDA51F" w14:textId="77777777" w:rsidR="00776206" w:rsidRPr="0034300A" w:rsidRDefault="00776206" w:rsidP="00776206">
      <w:pPr>
        <w:spacing w:after="120" w:line="240" w:lineRule="auto"/>
        <w:ind w:left="708"/>
        <w:jc w:val="both"/>
        <w:rPr>
          <w:rFonts w:ascii="Arial" w:eastAsia="Times New Roman" w:hAnsi="Arial" w:cs="Arial"/>
          <w:sz w:val="18"/>
          <w:szCs w:val="18"/>
          <w:lang w:eastAsia="sl-SI"/>
        </w:rPr>
      </w:pPr>
    </w:p>
    <w:p w14:paraId="58E44923" w14:textId="77777777" w:rsidR="00776206" w:rsidRPr="0034300A" w:rsidRDefault="00776206" w:rsidP="00776206">
      <w:pPr>
        <w:numPr>
          <w:ilvl w:val="0"/>
          <w:numId w:val="28"/>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48D6AA5E" w14:textId="77777777" w:rsidR="00776206" w:rsidRPr="0034300A" w:rsidRDefault="00776206" w:rsidP="00776206">
      <w:pPr>
        <w:spacing w:after="0"/>
        <w:jc w:val="both"/>
        <w:rPr>
          <w:rFonts w:ascii="Arial" w:eastAsia="Times New Roman" w:hAnsi="Arial" w:cs="Arial"/>
          <w:b/>
          <w:sz w:val="18"/>
          <w:szCs w:val="18"/>
          <w:lang w:eastAsia="sl-SI"/>
        </w:rPr>
      </w:pPr>
    </w:p>
    <w:p w14:paraId="6E52AC24" w14:textId="73648B00"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w:t>
      </w:r>
      <w:proofErr w:type="spellStart"/>
      <w:r w:rsidRPr="0034300A">
        <w:rPr>
          <w:rFonts w:ascii="Arial" w:eastAsia="Times New Roman" w:hAnsi="Arial" w:cs="Arial"/>
          <w:sz w:val="18"/>
          <w:szCs w:val="18"/>
          <w:lang w:eastAsia="sl-SI"/>
        </w:rPr>
        <w:t>odložnim</w:t>
      </w:r>
      <w:proofErr w:type="spellEnd"/>
      <w:r w:rsidRPr="0034300A">
        <w:rPr>
          <w:rFonts w:ascii="Arial" w:eastAsia="Times New Roman" w:hAnsi="Arial" w:cs="Arial"/>
          <w:sz w:val="18"/>
          <w:szCs w:val="18"/>
          <w:lang w:eastAsia="sl-SI"/>
        </w:rPr>
        <w:t xml:space="preserve"> pogojem, da dobavitelj predloži finančno zavarovanje za dobro izvedbo pogodbenih obveznosti v skladu z 8.1 členom te pogodbe. Za dan podpisa obeh pogodbenih strank se šteje datum podpisa zadnje od pogodbenih strank. Pogodba je sklenjena v </w:t>
      </w:r>
      <w:r w:rsidR="003D7CE4">
        <w:rPr>
          <w:rFonts w:ascii="Arial" w:eastAsia="Times New Roman" w:hAnsi="Arial" w:cs="Arial"/>
          <w:sz w:val="18"/>
          <w:szCs w:val="18"/>
          <w:lang w:eastAsia="sl-SI"/>
        </w:rPr>
        <w:t>treh</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3</w:t>
      </w:r>
      <w:r w:rsidRPr="0034300A">
        <w:rPr>
          <w:rFonts w:ascii="Arial" w:eastAsia="Times New Roman" w:hAnsi="Arial" w:cs="Arial"/>
          <w:sz w:val="18"/>
          <w:szCs w:val="18"/>
          <w:lang w:eastAsia="sl-SI"/>
        </w:rPr>
        <w:t>) izvodih, pri čemer prej</w:t>
      </w:r>
      <w:r w:rsidR="00F43AD7">
        <w:rPr>
          <w:rFonts w:ascii="Arial" w:eastAsia="Times New Roman" w:hAnsi="Arial" w:cs="Arial"/>
          <w:sz w:val="18"/>
          <w:szCs w:val="18"/>
          <w:lang w:eastAsia="sl-SI"/>
        </w:rPr>
        <w:t>me</w:t>
      </w:r>
      <w:r w:rsidRPr="0034300A">
        <w:rPr>
          <w:rFonts w:ascii="Arial" w:eastAsia="Times New Roman" w:hAnsi="Arial" w:cs="Arial"/>
          <w:sz w:val="18"/>
          <w:szCs w:val="18"/>
          <w:lang w:eastAsia="sl-SI"/>
        </w:rPr>
        <w:t xml:space="preserve"> naročnik </w:t>
      </w:r>
      <w:r w:rsidR="003D7CE4">
        <w:rPr>
          <w:rFonts w:ascii="Arial" w:eastAsia="Times New Roman" w:hAnsi="Arial" w:cs="Arial"/>
          <w:sz w:val="18"/>
          <w:szCs w:val="18"/>
          <w:lang w:eastAsia="sl-SI"/>
        </w:rPr>
        <w:t>dva</w:t>
      </w:r>
      <w:r w:rsidRPr="0034300A">
        <w:rPr>
          <w:rFonts w:ascii="Arial" w:eastAsia="Times New Roman" w:hAnsi="Arial" w:cs="Arial"/>
          <w:sz w:val="18"/>
          <w:szCs w:val="18"/>
          <w:lang w:eastAsia="sl-SI"/>
        </w:rPr>
        <w:t xml:space="preserve"> (</w:t>
      </w:r>
      <w:r w:rsidR="003D7CE4">
        <w:rPr>
          <w:rFonts w:ascii="Arial" w:eastAsia="Times New Roman" w:hAnsi="Arial" w:cs="Arial"/>
          <w:sz w:val="18"/>
          <w:szCs w:val="18"/>
          <w:lang w:eastAsia="sl-SI"/>
        </w:rPr>
        <w:t>2</w:t>
      </w:r>
      <w:r w:rsidRPr="0034300A">
        <w:rPr>
          <w:rFonts w:ascii="Arial" w:eastAsia="Times New Roman" w:hAnsi="Arial" w:cs="Arial"/>
          <w:sz w:val="18"/>
          <w:szCs w:val="18"/>
          <w:lang w:eastAsia="sl-SI"/>
        </w:rPr>
        <w:t>) izvod</w:t>
      </w:r>
      <w:r w:rsidR="003D7CE4">
        <w:rPr>
          <w:rFonts w:ascii="Arial" w:eastAsia="Times New Roman" w:hAnsi="Arial" w:cs="Arial"/>
          <w:sz w:val="18"/>
          <w:szCs w:val="18"/>
          <w:lang w:eastAsia="sl-SI"/>
        </w:rPr>
        <w:t>a</w:t>
      </w:r>
      <w:r w:rsidRPr="0034300A">
        <w:rPr>
          <w:rFonts w:ascii="Arial" w:eastAsia="Times New Roman" w:hAnsi="Arial" w:cs="Arial"/>
          <w:sz w:val="18"/>
          <w:szCs w:val="18"/>
          <w:lang w:eastAsia="sl-SI"/>
        </w:rPr>
        <w:t xml:space="preserve">, izvajalec en (1) izvod. </w:t>
      </w:r>
    </w:p>
    <w:p w14:paraId="74A2D2AB" w14:textId="77777777" w:rsidR="00776206" w:rsidRPr="0034300A" w:rsidRDefault="00776206" w:rsidP="00776206">
      <w:pPr>
        <w:spacing w:after="0"/>
        <w:ind w:left="709"/>
        <w:jc w:val="both"/>
        <w:rPr>
          <w:rFonts w:ascii="Arial" w:eastAsia="Times New Roman" w:hAnsi="Arial" w:cs="Arial"/>
          <w:iCs/>
          <w:sz w:val="18"/>
          <w:szCs w:val="18"/>
          <w:lang w:eastAsia="sl-SI"/>
        </w:rPr>
      </w:pPr>
    </w:p>
    <w:p w14:paraId="2578D20C" w14:textId="77777777" w:rsidR="00776206" w:rsidRPr="0034300A" w:rsidRDefault="00776206" w:rsidP="00776206">
      <w:pPr>
        <w:numPr>
          <w:ilvl w:val="1"/>
          <w:numId w:val="28"/>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271EEDCD"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6895AA56"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50B48F6A"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39EEBE1C" w14:textId="77777777" w:rsidR="00776206" w:rsidRPr="0034300A" w:rsidRDefault="00776206" w:rsidP="00776206">
      <w:pPr>
        <w:numPr>
          <w:ilvl w:val="0"/>
          <w:numId w:val="26"/>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17000188" w14:textId="77777777" w:rsidR="00776206" w:rsidRPr="0034300A" w:rsidRDefault="00776206" w:rsidP="00776206">
      <w:pPr>
        <w:numPr>
          <w:ilvl w:val="0"/>
          <w:numId w:val="26"/>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76476B36" w14:textId="77777777" w:rsidR="00776206" w:rsidRPr="0082090C" w:rsidRDefault="00776206" w:rsidP="00776206">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2CE8E849" w14:textId="77777777" w:rsidR="00776206" w:rsidRPr="0034300A" w:rsidRDefault="00776206" w:rsidP="00776206">
      <w:pPr>
        <w:numPr>
          <w:ilvl w:val="1"/>
          <w:numId w:val="28"/>
        </w:numPr>
        <w:spacing w:after="0" w:line="240" w:lineRule="auto"/>
        <w:ind w:left="709" w:hanging="709"/>
        <w:contextualSpacing/>
        <w:jc w:val="both"/>
        <w:rPr>
          <w:rFonts w:ascii="Arial" w:eastAsia="Calibri" w:hAnsi="Arial" w:cs="Arial"/>
          <w:b/>
          <w:sz w:val="18"/>
          <w:szCs w:val="18"/>
        </w:rPr>
      </w:pPr>
    </w:p>
    <w:p w14:paraId="7E24011F"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4C02D7"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6D15C041"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w:t>
      </w:r>
      <w:proofErr w:type="spellStart"/>
      <w:r w:rsidRPr="0034300A">
        <w:rPr>
          <w:rFonts w:ascii="Arial" w:eastAsia="Times New Roman" w:hAnsi="Arial" w:cs="Arial"/>
          <w:sz w:val="18"/>
          <w:szCs w:val="18"/>
          <w:lang w:eastAsia="sl-SI"/>
        </w:rPr>
        <w:t>podizvajanje</w:t>
      </w:r>
      <w:proofErr w:type="spellEnd"/>
      <w:r w:rsidRPr="0034300A">
        <w:rPr>
          <w:rFonts w:ascii="Arial" w:eastAsia="Times New Roman" w:hAnsi="Arial" w:cs="Arial"/>
          <w:sz w:val="18"/>
          <w:szCs w:val="18"/>
          <w:lang w:eastAsia="sl-SI"/>
        </w:rPr>
        <w:t xml:space="preserv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67D68C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sz w:val="18"/>
          <w:szCs w:val="18"/>
          <w:lang w:eastAsia="sl-SI"/>
        </w:rPr>
      </w:pPr>
    </w:p>
    <w:p w14:paraId="4428D117" w14:textId="77777777" w:rsidR="00776206" w:rsidRPr="0034300A" w:rsidRDefault="00776206" w:rsidP="00776206">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6CEA2782" w14:textId="77777777" w:rsidR="00776206" w:rsidRPr="0034300A" w:rsidRDefault="00776206" w:rsidP="00776206">
      <w:pPr>
        <w:tabs>
          <w:tab w:val="left" w:pos="993"/>
          <w:tab w:val="left" w:pos="1560"/>
        </w:tabs>
        <w:spacing w:after="0" w:line="240" w:lineRule="auto"/>
        <w:ind w:left="709"/>
        <w:jc w:val="both"/>
        <w:rPr>
          <w:rFonts w:ascii="Arial" w:eastAsia="Times New Roman" w:hAnsi="Arial" w:cs="Arial"/>
          <w:iCs/>
          <w:sz w:val="18"/>
          <w:szCs w:val="18"/>
          <w:lang w:eastAsia="sl-SI"/>
        </w:rPr>
      </w:pPr>
    </w:p>
    <w:p w14:paraId="6DFAA35B" w14:textId="77777777" w:rsidR="00776206" w:rsidRPr="0034300A" w:rsidRDefault="00776206" w:rsidP="00776206">
      <w:pPr>
        <w:numPr>
          <w:ilvl w:val="1"/>
          <w:numId w:val="28"/>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4359C116" w14:textId="77777777" w:rsidR="00776206" w:rsidRDefault="00776206" w:rsidP="00776206">
      <w:pPr>
        <w:spacing w:after="0" w:line="240" w:lineRule="auto"/>
        <w:jc w:val="both"/>
        <w:rPr>
          <w:rFonts w:ascii="Arial" w:eastAsia="Times New Roman" w:hAnsi="Arial" w:cs="Arial"/>
          <w:sz w:val="18"/>
          <w:szCs w:val="18"/>
          <w:lang w:eastAsia="sl-SI"/>
        </w:rPr>
      </w:pPr>
    </w:p>
    <w:p w14:paraId="63E157BF" w14:textId="77777777" w:rsidR="000C0B8B" w:rsidRPr="0034300A" w:rsidRDefault="000C0B8B" w:rsidP="00776206">
      <w:pPr>
        <w:spacing w:after="0" w:line="240" w:lineRule="auto"/>
        <w:jc w:val="both"/>
        <w:rPr>
          <w:rFonts w:ascii="Arial" w:eastAsia="Times New Roman" w:hAnsi="Arial" w:cs="Arial"/>
          <w:sz w:val="18"/>
          <w:szCs w:val="18"/>
          <w:lang w:eastAsia="sl-SI"/>
        </w:rPr>
      </w:pPr>
    </w:p>
    <w:p w14:paraId="6551398A" w14:textId="77777777" w:rsidR="00776206" w:rsidRPr="0034300A" w:rsidRDefault="00776206" w:rsidP="00776206">
      <w:pPr>
        <w:spacing w:after="0" w:line="240" w:lineRule="auto"/>
        <w:jc w:val="both"/>
        <w:rPr>
          <w:rFonts w:ascii="Arial" w:eastAsia="Times New Roman" w:hAnsi="Arial" w:cs="Arial"/>
          <w:sz w:val="18"/>
          <w:szCs w:val="18"/>
          <w:lang w:eastAsia="sl-SI"/>
        </w:rPr>
      </w:pPr>
    </w:p>
    <w:p w14:paraId="78194716"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lastRenderedPageBreak/>
        <w:t>13.         PRILOGE</w:t>
      </w:r>
    </w:p>
    <w:p w14:paraId="7CC8FCAB" w14:textId="77777777" w:rsidR="00776206" w:rsidRPr="0034300A" w:rsidRDefault="00776206" w:rsidP="00776206">
      <w:pPr>
        <w:spacing w:after="0" w:line="240" w:lineRule="auto"/>
        <w:jc w:val="both"/>
        <w:rPr>
          <w:rFonts w:ascii="Arial" w:eastAsia="Times New Roman" w:hAnsi="Arial" w:cs="Arial"/>
          <w:b/>
          <w:bCs/>
          <w:sz w:val="18"/>
          <w:szCs w:val="18"/>
          <w:lang w:eastAsia="sl-SI"/>
        </w:rPr>
      </w:pPr>
    </w:p>
    <w:p w14:paraId="459218B1" w14:textId="77777777" w:rsidR="00776206" w:rsidRPr="0034300A" w:rsidRDefault="00776206" w:rsidP="00776206">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10CA1FC9" w14:textId="77777777" w:rsidR="00776206" w:rsidRPr="0034300A" w:rsidRDefault="00776206" w:rsidP="00776206">
      <w:pPr>
        <w:spacing w:after="0" w:line="240" w:lineRule="auto"/>
        <w:ind w:left="360"/>
        <w:jc w:val="both"/>
        <w:rPr>
          <w:rFonts w:ascii="Arial" w:eastAsia="Times New Roman" w:hAnsi="Arial" w:cs="Arial"/>
          <w:sz w:val="18"/>
          <w:szCs w:val="18"/>
          <w:lang w:eastAsia="sl-SI"/>
        </w:rPr>
      </w:pPr>
    </w:p>
    <w:p w14:paraId="3532218F" w14:textId="77777777" w:rsidR="00776206" w:rsidRPr="0034300A" w:rsidRDefault="00776206" w:rsidP="00776206">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5F3E45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730FC8FC"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3F9E4FBA"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p>
    <w:p w14:paraId="376566DE" w14:textId="77777777" w:rsidR="00776206" w:rsidRPr="0034300A" w:rsidRDefault="00776206" w:rsidP="00776206">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48281363" w14:textId="77777777" w:rsidR="00776206" w:rsidRPr="0034300A" w:rsidRDefault="00776206" w:rsidP="00776206">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447C9468"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7A5632A5"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57E1CE1D" w14:textId="77777777" w:rsidR="00776206" w:rsidRPr="0034300A" w:rsidRDefault="00776206" w:rsidP="00776206">
      <w:pPr>
        <w:tabs>
          <w:tab w:val="left" w:pos="567"/>
          <w:tab w:val="left" w:pos="4536"/>
        </w:tabs>
        <w:spacing w:after="0" w:line="240" w:lineRule="auto"/>
        <w:ind w:left="4962" w:hanging="4962"/>
        <w:rPr>
          <w:rFonts w:ascii="Arial Narrow" w:eastAsia="Times New Roman" w:hAnsi="Arial Narrow" w:cs="Arial"/>
          <w:b/>
          <w:lang w:eastAsia="sl-SI"/>
        </w:rPr>
      </w:pPr>
    </w:p>
    <w:p w14:paraId="42636200" w14:textId="77777777" w:rsidR="0034300A" w:rsidRDefault="0034300A" w:rsidP="009B385D">
      <w:pPr>
        <w:spacing w:before="975" w:after="225" w:line="240" w:lineRule="auto"/>
        <w:jc w:val="both"/>
        <w:rPr>
          <w:rFonts w:ascii="Arial Narrow" w:eastAsia="Times New Roman" w:hAnsi="Arial Narrow" w:cs="Arial"/>
          <w:b/>
          <w:lang w:eastAsia="sl-SI"/>
        </w:rPr>
      </w:pPr>
    </w:p>
    <w:p w14:paraId="38120716" w14:textId="77777777" w:rsidR="004A759F" w:rsidRDefault="004A759F" w:rsidP="009B385D">
      <w:pPr>
        <w:spacing w:before="975" w:after="225" w:line="240" w:lineRule="auto"/>
        <w:jc w:val="both"/>
        <w:rPr>
          <w:rFonts w:ascii="Arial Narrow" w:eastAsia="Times New Roman" w:hAnsi="Arial Narrow" w:cs="Arial"/>
          <w:b/>
          <w:lang w:eastAsia="sl-SI"/>
        </w:rPr>
      </w:pPr>
    </w:p>
    <w:p w14:paraId="603D16B1" w14:textId="77777777" w:rsidR="004A759F" w:rsidRDefault="004A759F" w:rsidP="009B385D">
      <w:pPr>
        <w:spacing w:before="975" w:after="225" w:line="240" w:lineRule="auto"/>
        <w:jc w:val="both"/>
        <w:rPr>
          <w:rFonts w:ascii="Arial Narrow" w:eastAsia="Times New Roman" w:hAnsi="Arial Narrow" w:cs="Arial"/>
          <w:b/>
          <w:lang w:eastAsia="sl-SI"/>
        </w:rPr>
      </w:pPr>
    </w:p>
    <w:p w14:paraId="67273678" w14:textId="77777777" w:rsidR="004A759F" w:rsidRDefault="004A759F" w:rsidP="009B385D">
      <w:pPr>
        <w:spacing w:before="975" w:after="225" w:line="240" w:lineRule="auto"/>
        <w:jc w:val="both"/>
        <w:rPr>
          <w:rFonts w:ascii="Arial Narrow" w:eastAsia="Times New Roman" w:hAnsi="Arial Narrow" w:cs="Arial"/>
          <w:b/>
          <w:lang w:eastAsia="sl-SI"/>
        </w:rPr>
      </w:pPr>
    </w:p>
    <w:p w14:paraId="44AFEE52" w14:textId="77777777" w:rsidR="004A759F" w:rsidRDefault="004A759F" w:rsidP="009B385D">
      <w:pPr>
        <w:spacing w:before="975" w:after="225" w:line="240" w:lineRule="auto"/>
        <w:jc w:val="both"/>
        <w:rPr>
          <w:rFonts w:ascii="Arial Narrow" w:eastAsia="Times New Roman" w:hAnsi="Arial Narrow" w:cs="Arial"/>
          <w:b/>
          <w:lang w:eastAsia="sl-SI"/>
        </w:rPr>
      </w:pPr>
    </w:p>
    <w:p w14:paraId="13F6E8A4" w14:textId="77777777" w:rsidR="004A759F" w:rsidRDefault="004A759F" w:rsidP="009B385D">
      <w:pPr>
        <w:spacing w:before="975" w:after="225" w:line="240" w:lineRule="auto"/>
        <w:jc w:val="both"/>
        <w:rPr>
          <w:rFonts w:ascii="Arial Narrow" w:eastAsia="Times New Roman" w:hAnsi="Arial Narrow" w:cs="Arial"/>
          <w:b/>
          <w:lang w:eastAsia="sl-SI"/>
        </w:rPr>
      </w:pPr>
    </w:p>
    <w:p w14:paraId="11F0F39A" w14:textId="77777777" w:rsidR="004A759F" w:rsidRDefault="004A759F" w:rsidP="009B385D">
      <w:pPr>
        <w:spacing w:before="975" w:after="225" w:line="240" w:lineRule="auto"/>
        <w:jc w:val="both"/>
        <w:rPr>
          <w:rFonts w:ascii="Arial Narrow" w:eastAsia="Times New Roman" w:hAnsi="Arial Narrow" w:cs="Arial"/>
          <w:b/>
          <w:lang w:eastAsia="sl-SI"/>
        </w:rPr>
      </w:pPr>
    </w:p>
    <w:p w14:paraId="0D0E2FFB" w14:textId="77777777" w:rsidR="004A759F" w:rsidRDefault="004A759F" w:rsidP="009B385D">
      <w:pPr>
        <w:spacing w:before="975" w:after="225" w:line="240" w:lineRule="auto"/>
        <w:jc w:val="both"/>
        <w:rPr>
          <w:rFonts w:ascii="Arial Narrow" w:eastAsia="Times New Roman" w:hAnsi="Arial Narrow" w:cs="Arial"/>
          <w:b/>
          <w:lang w:eastAsia="sl-SI"/>
        </w:rPr>
      </w:pPr>
    </w:p>
    <w:p w14:paraId="3442414B" w14:textId="77777777" w:rsidR="004A759F" w:rsidRPr="00731494" w:rsidRDefault="004A759F" w:rsidP="004A759F">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r>
        <w:rPr>
          <w:rFonts w:ascii="Arial" w:hAnsi="Arial" w:cs="Arial"/>
          <w:color w:val="FFFFFF" w:themeColor="background1"/>
        </w:rPr>
        <w:t xml:space="preserve"> za dobavo potrošnih materialov</w:t>
      </w:r>
    </w:p>
    <w:p w14:paraId="6CCF96A3" w14:textId="77777777" w:rsidR="004A759F" w:rsidRPr="00731494" w:rsidRDefault="004A759F" w:rsidP="004A759F">
      <w:pPr>
        <w:rPr>
          <w:rFonts w:ascii="Arial" w:hAnsi="Arial" w:cs="Arial"/>
        </w:rPr>
      </w:pPr>
    </w:p>
    <w:p w14:paraId="72D2D47C" w14:textId="1D1B200E" w:rsidR="004A759F" w:rsidRDefault="004A759F" w:rsidP="004A759F">
      <w:pPr>
        <w:spacing w:before="225" w:after="225" w:line="240" w:lineRule="auto"/>
        <w:jc w:val="center"/>
        <w:rPr>
          <w:rFonts w:ascii="Arial" w:hAnsi="Arial" w:cs="Arial"/>
          <w:b/>
          <w:bCs/>
          <w:color w:val="000000"/>
          <w:sz w:val="27"/>
          <w:szCs w:val="27"/>
        </w:rPr>
      </w:pPr>
      <w:r w:rsidRPr="00FD22B8">
        <w:rPr>
          <w:rFonts w:ascii="Arial" w:hAnsi="Arial" w:cs="Arial"/>
          <w:b/>
          <w:bCs/>
          <w:color w:val="000000"/>
          <w:sz w:val="27"/>
          <w:szCs w:val="27"/>
        </w:rPr>
        <w:t xml:space="preserve">POGODBA O DOBAVI IN </w:t>
      </w:r>
      <w:r w:rsidRPr="001E4689">
        <w:rPr>
          <w:rFonts w:ascii="Arial" w:hAnsi="Arial" w:cs="Arial"/>
          <w:b/>
          <w:bCs/>
          <w:color w:val="000000"/>
          <w:sz w:val="27"/>
          <w:szCs w:val="27"/>
        </w:rPr>
        <w:t>NAKUP</w:t>
      </w:r>
      <w:r>
        <w:rPr>
          <w:rFonts w:ascii="Arial" w:hAnsi="Arial" w:cs="Arial"/>
          <w:b/>
          <w:bCs/>
          <w:color w:val="000000"/>
          <w:sz w:val="27"/>
          <w:szCs w:val="27"/>
        </w:rPr>
        <w:t>U</w:t>
      </w:r>
      <w:r w:rsidRPr="001E4689">
        <w:rPr>
          <w:rFonts w:ascii="Arial" w:hAnsi="Arial" w:cs="Arial"/>
          <w:b/>
          <w:bCs/>
          <w:color w:val="000000"/>
          <w:sz w:val="27"/>
          <w:szCs w:val="27"/>
        </w:rPr>
        <w:t xml:space="preserve"> </w:t>
      </w:r>
      <w:r>
        <w:rPr>
          <w:rFonts w:ascii="Arial" w:hAnsi="Arial" w:cs="Arial"/>
          <w:b/>
          <w:bCs/>
          <w:color w:val="000000"/>
          <w:sz w:val="27"/>
          <w:szCs w:val="27"/>
        </w:rPr>
        <w:t xml:space="preserve">POTROŠNIH MATERIALOV ZA </w:t>
      </w:r>
      <w:r w:rsidR="00224CF0">
        <w:rPr>
          <w:rFonts w:ascii="Arial" w:hAnsi="Arial" w:cs="Arial"/>
          <w:b/>
          <w:bCs/>
          <w:color w:val="000000"/>
          <w:sz w:val="27"/>
          <w:szCs w:val="27"/>
        </w:rPr>
        <w:t>APARAT ZA SEKVENCIRANJE NGS</w:t>
      </w:r>
    </w:p>
    <w:p w14:paraId="1D2EA132" w14:textId="77777777" w:rsidR="004A759F" w:rsidRPr="00731494" w:rsidRDefault="004A759F" w:rsidP="004A759F">
      <w:pPr>
        <w:spacing w:before="225" w:after="225" w:line="240" w:lineRule="auto"/>
        <w:jc w:val="center"/>
        <w:rPr>
          <w:rFonts w:ascii="Arial" w:hAnsi="Arial" w:cs="Arial"/>
          <w:b/>
          <w:bCs/>
          <w:color w:val="000000"/>
          <w:sz w:val="27"/>
          <w:szCs w:val="27"/>
        </w:rPr>
      </w:pPr>
    </w:p>
    <w:p w14:paraId="20EAB04A"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sklenjena med</w:t>
      </w:r>
    </w:p>
    <w:p w14:paraId="6679D867" w14:textId="77777777" w:rsidR="004A759F" w:rsidRPr="00731494" w:rsidRDefault="004A759F" w:rsidP="004A759F">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ki ga zastopa 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48360DC" w14:textId="77777777" w:rsidTr="00512CFE">
        <w:tc>
          <w:tcPr>
            <w:tcW w:w="3300" w:type="dxa"/>
            <w:tcMar>
              <w:top w:w="0" w:type="auto"/>
              <w:bottom w:w="0" w:type="auto"/>
            </w:tcMar>
            <w:vAlign w:val="center"/>
          </w:tcPr>
          <w:p w14:paraId="6B6FD93B"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3CEDA944" w14:textId="77777777" w:rsidR="004A759F" w:rsidRPr="00731494" w:rsidRDefault="004A759F" w:rsidP="00512CFE">
            <w:r w:rsidRPr="00731494">
              <w:rPr>
                <w:rFonts w:ascii="Arial" w:hAnsi="Arial" w:cs="Arial"/>
                <w:color w:val="000000"/>
                <w:position w:val="-2"/>
                <w:sz w:val="18"/>
                <w:szCs w:val="18"/>
              </w:rPr>
              <w:t>5057272000</w:t>
            </w:r>
          </w:p>
        </w:tc>
      </w:tr>
      <w:tr w:rsidR="004A759F" w:rsidRPr="00731494" w14:paraId="09069994" w14:textId="77777777" w:rsidTr="00512CFE">
        <w:tc>
          <w:tcPr>
            <w:tcW w:w="3300" w:type="dxa"/>
            <w:tcMar>
              <w:top w:w="0" w:type="auto"/>
              <w:bottom w:w="0" w:type="auto"/>
            </w:tcMar>
            <w:vAlign w:val="center"/>
          </w:tcPr>
          <w:p w14:paraId="3F279284"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C2CAD70" w14:textId="77777777" w:rsidR="004A759F" w:rsidRPr="00731494" w:rsidRDefault="004A759F" w:rsidP="00512CFE">
            <w:r w:rsidRPr="00731494">
              <w:rPr>
                <w:rFonts w:ascii="Arial" w:hAnsi="Arial" w:cs="Arial"/>
                <w:color w:val="000000"/>
                <w:position w:val="-2"/>
                <w:sz w:val="18"/>
                <w:szCs w:val="18"/>
              </w:rPr>
              <w:t>SI 52111776</w:t>
            </w:r>
          </w:p>
        </w:tc>
      </w:tr>
      <w:tr w:rsidR="004A759F" w:rsidRPr="00731494" w14:paraId="629DBE8B" w14:textId="77777777" w:rsidTr="00512CFE">
        <w:tc>
          <w:tcPr>
            <w:tcW w:w="3300" w:type="dxa"/>
            <w:tcMar>
              <w:top w:w="0" w:type="auto"/>
              <w:bottom w:w="0" w:type="auto"/>
            </w:tcMar>
            <w:vAlign w:val="center"/>
          </w:tcPr>
          <w:p w14:paraId="5D3E67DB"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3E231307" w14:textId="77777777" w:rsidR="004A759F" w:rsidRPr="00731494" w:rsidRDefault="004A759F" w:rsidP="00512CFE">
            <w:r w:rsidRPr="00731494">
              <w:rPr>
                <w:rFonts w:ascii="Arial" w:hAnsi="Arial" w:cs="Arial"/>
                <w:color w:val="000000"/>
                <w:position w:val="-2"/>
                <w:sz w:val="18"/>
                <w:szCs w:val="18"/>
              </w:rPr>
              <w:t>SI56 0110 0603 0277 894</w:t>
            </w:r>
          </w:p>
        </w:tc>
      </w:tr>
    </w:tbl>
    <w:p w14:paraId="58A3D3E1" w14:textId="77777777" w:rsidR="004A759F" w:rsidRPr="00731494" w:rsidRDefault="004A759F" w:rsidP="004A759F">
      <w:pPr>
        <w:spacing w:before="225" w:after="225" w:line="240" w:lineRule="auto"/>
        <w:jc w:val="center"/>
      </w:pPr>
      <w:r w:rsidRPr="00731494">
        <w:rPr>
          <w:rFonts w:ascii="Arial" w:hAnsi="Arial" w:cs="Arial"/>
          <w:color w:val="000000"/>
          <w:sz w:val="18"/>
          <w:szCs w:val="18"/>
        </w:rPr>
        <w:t>in</w:t>
      </w:r>
    </w:p>
    <w:p w14:paraId="20044278"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4A759F" w:rsidRPr="00731494" w14:paraId="07CB5142" w14:textId="77777777" w:rsidTr="00512CFE">
        <w:tc>
          <w:tcPr>
            <w:tcW w:w="3300" w:type="dxa"/>
            <w:tcMar>
              <w:top w:w="0" w:type="auto"/>
              <w:bottom w:w="0" w:type="auto"/>
            </w:tcMar>
            <w:vAlign w:val="center"/>
          </w:tcPr>
          <w:p w14:paraId="5E76C65D" w14:textId="77777777" w:rsidR="004A759F" w:rsidRPr="00731494" w:rsidRDefault="004A759F" w:rsidP="00512CFE">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DA4D6A6"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5CBE317" w14:textId="77777777" w:rsidTr="00512CFE">
        <w:tc>
          <w:tcPr>
            <w:tcW w:w="3300" w:type="dxa"/>
            <w:tcMar>
              <w:top w:w="0" w:type="auto"/>
              <w:bottom w:w="0" w:type="auto"/>
            </w:tcMar>
            <w:vAlign w:val="center"/>
          </w:tcPr>
          <w:p w14:paraId="1DF9183C" w14:textId="77777777" w:rsidR="004A759F" w:rsidRPr="00731494" w:rsidRDefault="004A759F" w:rsidP="00512CFE">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82385AB" w14:textId="77777777" w:rsidR="004A759F" w:rsidRPr="00731494" w:rsidRDefault="004A759F" w:rsidP="00512CFE">
            <w:r w:rsidRPr="00731494">
              <w:rPr>
                <w:rFonts w:ascii="Arial" w:hAnsi="Arial" w:cs="Arial"/>
                <w:color w:val="000000"/>
                <w:position w:val="-2"/>
                <w:sz w:val="18"/>
                <w:szCs w:val="18"/>
              </w:rPr>
              <w:t> </w:t>
            </w:r>
          </w:p>
        </w:tc>
      </w:tr>
      <w:tr w:rsidR="004A759F" w:rsidRPr="00731494" w14:paraId="0EBDAD97" w14:textId="77777777" w:rsidTr="00512CFE">
        <w:tc>
          <w:tcPr>
            <w:tcW w:w="3300" w:type="dxa"/>
            <w:tcMar>
              <w:top w:w="0" w:type="auto"/>
              <w:bottom w:w="0" w:type="auto"/>
            </w:tcMar>
            <w:vAlign w:val="center"/>
          </w:tcPr>
          <w:p w14:paraId="79D3A778" w14:textId="77777777" w:rsidR="004A759F" w:rsidRPr="00731494" w:rsidRDefault="004A759F" w:rsidP="00512CFE">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47CC96B0" w14:textId="77777777" w:rsidR="004A759F" w:rsidRPr="00731494" w:rsidRDefault="004A759F" w:rsidP="00512CFE">
            <w:r w:rsidRPr="00731494">
              <w:rPr>
                <w:rFonts w:ascii="Arial" w:hAnsi="Arial" w:cs="Arial"/>
                <w:color w:val="000000"/>
                <w:position w:val="-2"/>
                <w:sz w:val="18"/>
                <w:szCs w:val="18"/>
              </w:rPr>
              <w:t> </w:t>
            </w:r>
          </w:p>
        </w:tc>
      </w:tr>
    </w:tbl>
    <w:p w14:paraId="1DB9308E" w14:textId="77777777" w:rsidR="004A759F" w:rsidRPr="00731494" w:rsidRDefault="004A759F" w:rsidP="004A759F">
      <w:pPr>
        <w:spacing w:before="225" w:after="225" w:line="240" w:lineRule="auto"/>
        <w:jc w:val="both"/>
      </w:pPr>
    </w:p>
    <w:p w14:paraId="648881FD"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 UVODNE DOLOČBE</w:t>
      </w:r>
    </w:p>
    <w:p w14:paraId="63EFAEE9" w14:textId="77777777" w:rsidR="004A759F" w:rsidRPr="00731494" w:rsidRDefault="004A759F" w:rsidP="004A759F">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4A759F" w:rsidRPr="00731494" w14:paraId="79CF479A" w14:textId="77777777" w:rsidTr="00512CFE">
        <w:tc>
          <w:tcPr>
            <w:tcW w:w="0" w:type="auto"/>
            <w:tcMar>
              <w:top w:w="0" w:type="auto"/>
              <w:bottom w:w="0" w:type="auto"/>
            </w:tcMar>
          </w:tcPr>
          <w:p w14:paraId="7D15FEFA" w14:textId="77777777" w:rsidR="004A759F" w:rsidRPr="00731494" w:rsidRDefault="004A759F" w:rsidP="00512CFE">
            <w:pPr>
              <w:spacing w:before="225" w:after="225"/>
              <w:jc w:val="both"/>
            </w:pPr>
            <w:r w:rsidRPr="00731494">
              <w:rPr>
                <w:rFonts w:ascii="Arial" w:hAnsi="Arial" w:cs="Arial"/>
                <w:color w:val="000000"/>
                <w:sz w:val="18"/>
                <w:szCs w:val="18"/>
              </w:rPr>
              <w:t xml:space="preserve">Naročnik in dobavitelj </w:t>
            </w:r>
            <w:r>
              <w:rPr>
                <w:rFonts w:ascii="Arial" w:hAnsi="Arial" w:cs="Arial"/>
                <w:color w:val="000000"/>
                <w:sz w:val="18"/>
                <w:szCs w:val="18"/>
              </w:rPr>
              <w:t xml:space="preserve">uvodoma </w:t>
            </w:r>
            <w:r w:rsidRPr="00731494">
              <w:rPr>
                <w:rFonts w:ascii="Arial" w:hAnsi="Arial" w:cs="Arial"/>
                <w:color w:val="000000"/>
                <w:sz w:val="18"/>
                <w:szCs w:val="18"/>
              </w:rPr>
              <w:t>ugotavljata, da:</w:t>
            </w:r>
          </w:p>
          <w:tbl>
            <w:tblPr>
              <w:tblStyle w:val="NormalTablePHPDOCX"/>
              <w:tblW w:w="0" w:type="auto"/>
              <w:tblLook w:val="04A0" w:firstRow="1" w:lastRow="0" w:firstColumn="1" w:lastColumn="0" w:noHBand="0" w:noVBand="1"/>
            </w:tblPr>
            <w:tblGrid>
              <w:gridCol w:w="8746"/>
            </w:tblGrid>
            <w:tr w:rsidR="004A759F" w:rsidRPr="00731494" w14:paraId="7397AA02" w14:textId="77777777" w:rsidTr="00512CFE">
              <w:tc>
                <w:tcPr>
                  <w:tcW w:w="0" w:type="auto"/>
                  <w:tcMar>
                    <w:top w:w="0" w:type="auto"/>
                    <w:bottom w:w="0" w:type="auto"/>
                  </w:tcMar>
                </w:tcPr>
                <w:p w14:paraId="4FE3B0F5" w14:textId="783D8BFA"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naročnik na Portalu javnih naročil dne _____ pod oznako objave _________ in dne _________ pod oznako objave ____________ v Dopolnilu k Uradnemu listu EU (TED), objavil javno naročilo z naslovom: »</w:t>
                  </w:r>
                  <w:r w:rsidR="00A02892" w:rsidRPr="00364124">
                    <w:rPr>
                      <w:rFonts w:ascii="Arial" w:hAnsi="Arial" w:cs="Arial"/>
                      <w:color w:val="000000"/>
                      <w:sz w:val="18"/>
                      <w:szCs w:val="18"/>
                    </w:rPr>
                    <w:t xml:space="preserve">Nakup </w:t>
                  </w:r>
                  <w:r w:rsidR="002B4DA1" w:rsidRPr="00364124">
                    <w:rPr>
                      <w:rFonts w:ascii="Arial" w:hAnsi="Arial" w:cs="Arial"/>
                      <w:color w:val="000000"/>
                      <w:sz w:val="18"/>
                      <w:szCs w:val="18"/>
                    </w:rPr>
                    <w:t xml:space="preserve">aparata za </w:t>
                  </w:r>
                  <w:proofErr w:type="spellStart"/>
                  <w:r w:rsidR="002B4DA1" w:rsidRPr="00364124">
                    <w:rPr>
                      <w:rFonts w:ascii="Arial" w:hAnsi="Arial" w:cs="Arial"/>
                      <w:color w:val="000000"/>
                      <w:sz w:val="18"/>
                      <w:szCs w:val="18"/>
                    </w:rPr>
                    <w:t>sekvenciranje</w:t>
                  </w:r>
                  <w:proofErr w:type="spellEnd"/>
                  <w:r w:rsidR="002B4DA1" w:rsidRPr="00364124">
                    <w:rPr>
                      <w:rFonts w:ascii="Arial" w:hAnsi="Arial" w:cs="Arial"/>
                      <w:color w:val="000000"/>
                      <w:sz w:val="18"/>
                      <w:szCs w:val="18"/>
                    </w:rPr>
                    <w:t xml:space="preserve"> NGS</w:t>
                  </w:r>
                  <w:r w:rsidRPr="00364124">
                    <w:rPr>
                      <w:rFonts w:ascii="Arial" w:hAnsi="Arial" w:cs="Arial"/>
                      <w:color w:val="000000"/>
                      <w:sz w:val="18"/>
                      <w:szCs w:val="18"/>
                    </w:rPr>
                    <w:t>«,</w:t>
                  </w:r>
                </w:p>
                <w:p w14:paraId="6D0895D2" w14:textId="77777777" w:rsidR="004A759F" w:rsidRPr="00364124" w:rsidRDefault="004A759F" w:rsidP="004A759F">
                  <w:pPr>
                    <w:numPr>
                      <w:ilvl w:val="0"/>
                      <w:numId w:val="6"/>
                    </w:numPr>
                    <w:spacing w:after="120"/>
                    <w:ind w:left="714" w:hanging="357"/>
                    <w:jc w:val="both"/>
                    <w:rPr>
                      <w:rFonts w:ascii="Arial" w:hAnsi="Arial" w:cs="Arial"/>
                      <w:color w:val="000000"/>
                      <w:sz w:val="18"/>
                      <w:szCs w:val="18"/>
                    </w:rPr>
                  </w:pPr>
                  <w:r w:rsidRPr="00364124">
                    <w:rPr>
                      <w:rFonts w:ascii="Arial" w:hAnsi="Arial" w:cs="Arial"/>
                      <w:color w:val="000000"/>
                      <w:sz w:val="18"/>
                      <w:szCs w:val="18"/>
                    </w:rPr>
                    <w:t>je bil dobavitelj v okviru javnega naročila izbran kot najugodnejši ponudnik,</w:t>
                  </w:r>
                </w:p>
                <w:p w14:paraId="7D688BED" w14:textId="60930165" w:rsidR="004A759F" w:rsidRPr="00813473" w:rsidRDefault="004A759F" w:rsidP="004A759F">
                  <w:pPr>
                    <w:numPr>
                      <w:ilvl w:val="0"/>
                      <w:numId w:val="6"/>
                    </w:numPr>
                    <w:spacing w:after="120"/>
                    <w:ind w:left="714" w:hanging="357"/>
                    <w:jc w:val="both"/>
                    <w:rPr>
                      <w:rFonts w:ascii="Arial" w:hAnsi="Arial" w:cs="Arial"/>
                      <w:color w:val="000000"/>
                      <w:sz w:val="18"/>
                      <w:szCs w:val="18"/>
                    </w:rPr>
                  </w:pPr>
                  <w:r w:rsidRPr="00813473">
                    <w:rPr>
                      <w:rFonts w:ascii="Arial" w:hAnsi="Arial" w:cs="Arial"/>
                      <w:color w:val="000000"/>
                      <w:sz w:val="18"/>
                      <w:szCs w:val="18"/>
                    </w:rPr>
                    <w:t xml:space="preserve">da sta naročnik in dobavitelj dne ______ sklenila Pogodbo o dobavi in nakupu </w:t>
                  </w:r>
                  <w:r w:rsidR="00813473" w:rsidRPr="00813473">
                    <w:rPr>
                      <w:rFonts w:ascii="Arial" w:hAnsi="Arial" w:cs="Arial"/>
                      <w:color w:val="000000"/>
                      <w:sz w:val="18"/>
                      <w:szCs w:val="18"/>
                    </w:rPr>
                    <w:t xml:space="preserve">aparata za </w:t>
                  </w:r>
                  <w:proofErr w:type="spellStart"/>
                  <w:r w:rsidR="00813473" w:rsidRPr="00813473">
                    <w:rPr>
                      <w:rFonts w:ascii="Arial" w:hAnsi="Arial" w:cs="Arial"/>
                      <w:color w:val="000000"/>
                      <w:sz w:val="18"/>
                      <w:szCs w:val="18"/>
                    </w:rPr>
                    <w:t>sekvenciranje</w:t>
                  </w:r>
                  <w:proofErr w:type="spellEnd"/>
                  <w:r w:rsidR="00813473" w:rsidRPr="00813473">
                    <w:rPr>
                      <w:rFonts w:ascii="Arial" w:hAnsi="Arial" w:cs="Arial"/>
                      <w:color w:val="000000"/>
                      <w:sz w:val="18"/>
                      <w:szCs w:val="18"/>
                    </w:rPr>
                    <w:t xml:space="preserve"> NGS</w:t>
                  </w:r>
                  <w:r w:rsidRPr="00813473">
                    <w:rPr>
                      <w:rFonts w:ascii="Arial" w:hAnsi="Arial" w:cs="Arial"/>
                      <w:color w:val="000000"/>
                      <w:sz w:val="18"/>
                      <w:szCs w:val="18"/>
                    </w:rPr>
                    <w:t>, št. pogodbe: ________</w:t>
                  </w:r>
                </w:p>
                <w:p w14:paraId="2ECD0001" w14:textId="1DEDD0F0" w:rsidR="004A759F" w:rsidRPr="009D7750" w:rsidRDefault="004A759F" w:rsidP="004A759F">
                  <w:pPr>
                    <w:numPr>
                      <w:ilvl w:val="0"/>
                      <w:numId w:val="6"/>
                    </w:numPr>
                    <w:spacing w:after="120"/>
                    <w:ind w:left="714" w:hanging="357"/>
                    <w:jc w:val="both"/>
                    <w:rPr>
                      <w:rFonts w:ascii="Arial" w:hAnsi="Arial" w:cs="Arial"/>
                      <w:color w:val="000000"/>
                      <w:sz w:val="18"/>
                      <w:szCs w:val="18"/>
                    </w:rPr>
                  </w:pPr>
                  <w:r w:rsidRPr="009D7750">
                    <w:rPr>
                      <w:rFonts w:ascii="Arial" w:hAnsi="Arial" w:cs="Arial"/>
                      <w:color w:val="000000"/>
                      <w:sz w:val="18"/>
                      <w:szCs w:val="18"/>
                    </w:rPr>
                    <w:t>je v okviru predmeta javnega naročila predvidena tudi dobava potrošn</w:t>
                  </w:r>
                  <w:r w:rsidR="009D7750" w:rsidRPr="009D7750">
                    <w:rPr>
                      <w:rFonts w:ascii="Arial" w:hAnsi="Arial" w:cs="Arial"/>
                      <w:color w:val="000000"/>
                      <w:sz w:val="18"/>
                      <w:szCs w:val="18"/>
                    </w:rPr>
                    <w:t>ega</w:t>
                  </w:r>
                  <w:r w:rsidRPr="009D7750">
                    <w:rPr>
                      <w:rFonts w:ascii="Arial" w:hAnsi="Arial" w:cs="Arial"/>
                      <w:color w:val="000000"/>
                      <w:sz w:val="18"/>
                      <w:szCs w:val="18"/>
                    </w:rPr>
                    <w:t xml:space="preserve"> material</w:t>
                  </w:r>
                  <w:r w:rsidR="009D7750" w:rsidRPr="009D7750">
                    <w:rPr>
                      <w:rFonts w:ascii="Arial" w:hAnsi="Arial" w:cs="Arial"/>
                      <w:color w:val="000000"/>
                      <w:sz w:val="18"/>
                      <w:szCs w:val="18"/>
                    </w:rPr>
                    <w:t>a</w:t>
                  </w:r>
                  <w:r w:rsidRPr="009D7750">
                    <w:rPr>
                      <w:rFonts w:ascii="Arial" w:hAnsi="Arial" w:cs="Arial"/>
                      <w:color w:val="000000"/>
                      <w:sz w:val="18"/>
                      <w:szCs w:val="18"/>
                    </w:rPr>
                    <w:t xml:space="preserve"> (</w:t>
                  </w:r>
                  <w:r w:rsidR="00C40ECF" w:rsidRPr="009D7750">
                    <w:rPr>
                      <w:rFonts w:ascii="Arial" w:hAnsi="Arial" w:cs="Arial"/>
                      <w:color w:val="000000"/>
                      <w:sz w:val="18"/>
                      <w:szCs w:val="18"/>
                    </w:rPr>
                    <w:t>kitov</w:t>
                  </w:r>
                  <w:r w:rsidRPr="009D7750">
                    <w:rPr>
                      <w:rFonts w:ascii="Arial" w:hAnsi="Arial" w:cs="Arial"/>
                      <w:color w:val="000000"/>
                      <w:sz w:val="18"/>
                      <w:szCs w:val="18"/>
                    </w:rPr>
                    <w:t>) za dobavljen</w:t>
                  </w:r>
                  <w:r w:rsidR="00813473" w:rsidRPr="009D7750">
                    <w:rPr>
                      <w:rFonts w:ascii="Arial" w:hAnsi="Arial" w:cs="Arial"/>
                      <w:color w:val="000000"/>
                      <w:sz w:val="18"/>
                      <w:szCs w:val="18"/>
                    </w:rPr>
                    <w:t>i</w:t>
                  </w:r>
                  <w:r w:rsidRPr="009D7750">
                    <w:rPr>
                      <w:rFonts w:ascii="Arial" w:hAnsi="Arial" w:cs="Arial"/>
                      <w:color w:val="000000"/>
                      <w:sz w:val="18"/>
                      <w:szCs w:val="18"/>
                    </w:rPr>
                    <w:t xml:space="preserve"> </w:t>
                  </w:r>
                  <w:r w:rsidR="00813473" w:rsidRPr="009D7750">
                    <w:rPr>
                      <w:rFonts w:ascii="Arial" w:hAnsi="Arial" w:cs="Arial"/>
                      <w:color w:val="000000"/>
                      <w:sz w:val="18"/>
                      <w:szCs w:val="18"/>
                    </w:rPr>
                    <w:t xml:space="preserve">aparat za </w:t>
                  </w:r>
                  <w:proofErr w:type="spellStart"/>
                  <w:r w:rsidR="00813473" w:rsidRPr="009D7750">
                    <w:rPr>
                      <w:rFonts w:ascii="Arial" w:hAnsi="Arial" w:cs="Arial"/>
                      <w:color w:val="000000"/>
                      <w:sz w:val="18"/>
                      <w:szCs w:val="18"/>
                    </w:rPr>
                    <w:t>sekvenciranje</w:t>
                  </w:r>
                  <w:proofErr w:type="spellEnd"/>
                  <w:r w:rsidR="00813473" w:rsidRPr="009D7750">
                    <w:rPr>
                      <w:rFonts w:ascii="Arial" w:hAnsi="Arial" w:cs="Arial"/>
                      <w:color w:val="000000"/>
                      <w:sz w:val="18"/>
                      <w:szCs w:val="18"/>
                    </w:rPr>
                    <w:t xml:space="preserve"> NGS</w:t>
                  </w:r>
                  <w:r w:rsidRPr="009D7750">
                    <w:rPr>
                      <w:rFonts w:ascii="Arial" w:hAnsi="Arial" w:cs="Arial"/>
                      <w:color w:val="000000"/>
                      <w:sz w:val="18"/>
                      <w:szCs w:val="18"/>
                    </w:rPr>
                    <w:t xml:space="preserve"> in</w:t>
                  </w:r>
                </w:p>
                <w:p w14:paraId="0985F86A" w14:textId="69142C68" w:rsidR="004A759F" w:rsidRPr="00866B46" w:rsidRDefault="004A759F" w:rsidP="004A759F">
                  <w:pPr>
                    <w:numPr>
                      <w:ilvl w:val="0"/>
                      <w:numId w:val="6"/>
                    </w:numPr>
                    <w:spacing w:after="120"/>
                    <w:ind w:left="714" w:hanging="357"/>
                    <w:jc w:val="both"/>
                    <w:rPr>
                      <w:rFonts w:ascii="Arial" w:hAnsi="Arial" w:cs="Arial"/>
                      <w:color w:val="000000"/>
                      <w:sz w:val="18"/>
                      <w:szCs w:val="18"/>
                    </w:rPr>
                  </w:pPr>
                  <w:r w:rsidRPr="00C40ECF">
                    <w:rPr>
                      <w:rFonts w:ascii="Arial" w:hAnsi="Arial" w:cs="Arial"/>
                      <w:color w:val="000000"/>
                      <w:sz w:val="18"/>
                      <w:szCs w:val="18"/>
                    </w:rPr>
                    <w:t>da se za namen zagotavljanja dobave potrošnih materialov sklepa predmet</w:t>
                  </w:r>
                  <w:r w:rsidR="00C40ECF">
                    <w:rPr>
                      <w:rFonts w:ascii="Arial" w:hAnsi="Arial" w:cs="Arial"/>
                      <w:color w:val="000000"/>
                      <w:sz w:val="18"/>
                      <w:szCs w:val="18"/>
                    </w:rPr>
                    <w:t>n</w:t>
                  </w:r>
                  <w:r w:rsidRPr="00C40ECF">
                    <w:rPr>
                      <w:rFonts w:ascii="Arial" w:hAnsi="Arial" w:cs="Arial"/>
                      <w:color w:val="000000"/>
                      <w:sz w:val="18"/>
                      <w:szCs w:val="18"/>
                    </w:rPr>
                    <w:t>a pogodba.</w:t>
                  </w:r>
                </w:p>
              </w:tc>
            </w:tr>
          </w:tbl>
          <w:p w14:paraId="1C621513" w14:textId="77777777" w:rsidR="004A759F" w:rsidRPr="00731494" w:rsidRDefault="004A759F" w:rsidP="00512CFE">
            <w:pPr>
              <w:spacing w:before="225" w:after="225"/>
              <w:jc w:val="both"/>
              <w:rPr>
                <w:rFonts w:ascii="Arial" w:hAnsi="Arial" w:cs="Arial"/>
                <w:color w:val="000000"/>
                <w:sz w:val="18"/>
                <w:szCs w:val="18"/>
              </w:rPr>
            </w:pPr>
          </w:p>
        </w:tc>
      </w:tr>
    </w:tbl>
    <w:p w14:paraId="1FFAC6A6" w14:textId="77777777" w:rsidR="004A759F" w:rsidRDefault="004A759F" w:rsidP="004A759F">
      <w:pPr>
        <w:spacing w:before="225" w:after="225" w:line="240" w:lineRule="auto"/>
        <w:jc w:val="both"/>
        <w:rPr>
          <w:rFonts w:ascii="Arial" w:hAnsi="Arial" w:cs="Arial"/>
          <w:b/>
          <w:bCs/>
          <w:color w:val="000000"/>
          <w:sz w:val="18"/>
          <w:szCs w:val="18"/>
        </w:rPr>
      </w:pPr>
    </w:p>
    <w:p w14:paraId="72A390C3"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 PREDMET POGODBE</w:t>
      </w:r>
    </w:p>
    <w:p w14:paraId="07F58D77" w14:textId="77777777" w:rsidR="004A759F" w:rsidRPr="00731494" w:rsidRDefault="004A759F" w:rsidP="004A759F">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4A759F" w:rsidRPr="00731494" w14:paraId="683DD0B5" w14:textId="77777777" w:rsidTr="00512CFE">
        <w:tc>
          <w:tcPr>
            <w:tcW w:w="0" w:type="auto"/>
            <w:tcMar>
              <w:top w:w="0" w:type="auto"/>
              <w:bottom w:w="0" w:type="auto"/>
            </w:tcMar>
          </w:tcPr>
          <w:p w14:paraId="7240D52F" w14:textId="4DC29A54" w:rsidR="004A759F"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 to pogodbo se dobavitelj zavezuje, da bo naročniku </w:t>
            </w:r>
            <w:r>
              <w:rPr>
                <w:rFonts w:ascii="Arial" w:hAnsi="Arial" w:cs="Arial"/>
                <w:color w:val="000000"/>
                <w:sz w:val="18"/>
                <w:szCs w:val="18"/>
              </w:rPr>
              <w:t>sukcesivno dobavljal potrošn</w:t>
            </w:r>
            <w:r w:rsidR="00C47467">
              <w:rPr>
                <w:rFonts w:ascii="Arial" w:hAnsi="Arial" w:cs="Arial"/>
                <w:color w:val="000000"/>
                <w:sz w:val="18"/>
                <w:szCs w:val="18"/>
              </w:rPr>
              <w:t>i</w:t>
            </w:r>
            <w:r>
              <w:rPr>
                <w:rFonts w:ascii="Arial" w:hAnsi="Arial" w:cs="Arial"/>
                <w:color w:val="000000"/>
                <w:sz w:val="18"/>
                <w:szCs w:val="18"/>
              </w:rPr>
              <w:t xml:space="preserve"> material (</w:t>
            </w:r>
            <w:proofErr w:type="spellStart"/>
            <w:r w:rsidR="004239EA">
              <w:rPr>
                <w:rFonts w:ascii="Arial" w:hAnsi="Arial" w:cs="Arial"/>
                <w:color w:val="000000"/>
                <w:sz w:val="18"/>
                <w:szCs w:val="18"/>
              </w:rPr>
              <w:t>reagentni</w:t>
            </w:r>
            <w:proofErr w:type="spellEnd"/>
            <w:r w:rsidR="004239EA">
              <w:rPr>
                <w:rFonts w:ascii="Arial" w:hAnsi="Arial" w:cs="Arial"/>
                <w:color w:val="000000"/>
                <w:sz w:val="18"/>
                <w:szCs w:val="18"/>
              </w:rPr>
              <w:t xml:space="preserve"> kiti</w:t>
            </w:r>
            <w:r>
              <w:rPr>
                <w:rFonts w:ascii="Arial" w:hAnsi="Arial" w:cs="Arial"/>
                <w:color w:val="000000"/>
                <w:sz w:val="18"/>
                <w:szCs w:val="18"/>
              </w:rPr>
              <w:t xml:space="preserve">) </w:t>
            </w:r>
            <w:r w:rsidR="004239EA">
              <w:rPr>
                <w:rFonts w:ascii="Arial" w:hAnsi="Arial" w:cs="Arial"/>
                <w:color w:val="000000"/>
                <w:sz w:val="18"/>
                <w:szCs w:val="18"/>
              </w:rPr>
              <w:t xml:space="preserve">za aparat za </w:t>
            </w:r>
            <w:proofErr w:type="spellStart"/>
            <w:r w:rsidR="004239EA">
              <w:rPr>
                <w:rFonts w:ascii="Arial" w:hAnsi="Arial" w:cs="Arial"/>
                <w:color w:val="000000"/>
                <w:sz w:val="18"/>
                <w:szCs w:val="18"/>
              </w:rPr>
              <w:t>sekvenciranje</w:t>
            </w:r>
            <w:proofErr w:type="spellEnd"/>
            <w:r w:rsidR="004239EA">
              <w:rPr>
                <w:rFonts w:ascii="Arial" w:hAnsi="Arial" w:cs="Arial"/>
                <w:color w:val="000000"/>
                <w:sz w:val="18"/>
                <w:szCs w:val="18"/>
              </w:rPr>
              <w:t xml:space="preserve"> NGS </w:t>
            </w:r>
            <w:r>
              <w:rPr>
                <w:rFonts w:ascii="Arial" w:hAnsi="Arial" w:cs="Arial"/>
                <w:color w:val="000000"/>
                <w:sz w:val="18"/>
                <w:szCs w:val="18"/>
              </w:rPr>
              <w:t xml:space="preserve">za obdobje 60 mesecev od datuma sklenitve te pogodbe </w:t>
            </w: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3C3F6CCD" w14:textId="0D1D6D55" w:rsidR="004A759F" w:rsidRPr="00503DC4" w:rsidRDefault="004A759F" w:rsidP="00512CFE">
            <w:pPr>
              <w:spacing w:before="225" w:after="225"/>
              <w:jc w:val="both"/>
              <w:rPr>
                <w:rFonts w:ascii="Arial" w:hAnsi="Arial" w:cs="Arial"/>
                <w:color w:val="000000"/>
                <w:sz w:val="18"/>
                <w:szCs w:val="18"/>
              </w:rPr>
            </w:pPr>
            <w:r w:rsidRPr="007B6315">
              <w:rPr>
                <w:rFonts w:ascii="Arial" w:hAnsi="Arial" w:cs="Arial"/>
                <w:color w:val="000000"/>
                <w:sz w:val="18"/>
                <w:szCs w:val="18"/>
              </w:rPr>
              <w:t>Ocenjena količina potrošnih materialov je</w:t>
            </w:r>
            <w:r w:rsidR="00966B8C" w:rsidRPr="007B6315">
              <w:rPr>
                <w:rFonts w:ascii="Arial" w:hAnsi="Arial" w:cs="Arial"/>
                <w:color w:val="000000"/>
                <w:sz w:val="18"/>
                <w:szCs w:val="18"/>
              </w:rPr>
              <w:t xml:space="preserve"> 40 </w:t>
            </w:r>
            <w:r w:rsidR="00943469" w:rsidRPr="007B6315">
              <w:rPr>
                <w:rFonts w:ascii="Arial" w:hAnsi="Arial" w:cs="Arial"/>
                <w:color w:val="000000"/>
                <w:sz w:val="18"/>
                <w:szCs w:val="18"/>
              </w:rPr>
              <w:t>zagonov</w:t>
            </w:r>
            <w:r w:rsidR="00966B8C" w:rsidRPr="007B6315">
              <w:rPr>
                <w:rFonts w:ascii="Arial" w:hAnsi="Arial" w:cs="Arial"/>
                <w:color w:val="000000"/>
                <w:sz w:val="18"/>
                <w:szCs w:val="18"/>
              </w:rPr>
              <w:t xml:space="preserve"> </w:t>
            </w:r>
            <w:r w:rsidR="00996B19" w:rsidRPr="007B6315">
              <w:rPr>
                <w:rFonts w:ascii="Arial" w:hAnsi="Arial" w:cs="Arial"/>
                <w:color w:val="000000"/>
                <w:sz w:val="18"/>
                <w:szCs w:val="18"/>
              </w:rPr>
              <w:t xml:space="preserve">z dolžino branj 2x150 </w:t>
            </w:r>
            <w:proofErr w:type="spellStart"/>
            <w:r w:rsidR="00996B19" w:rsidRPr="007B6315">
              <w:rPr>
                <w:rFonts w:ascii="Arial" w:hAnsi="Arial" w:cs="Arial"/>
                <w:color w:val="000000"/>
                <w:sz w:val="18"/>
                <w:szCs w:val="18"/>
              </w:rPr>
              <w:t>bp</w:t>
            </w:r>
            <w:proofErr w:type="spellEnd"/>
            <w:r w:rsidR="00996B19"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24 zagonov z dolžino branj 2x300 </w:t>
            </w:r>
            <w:proofErr w:type="spellStart"/>
            <w:r w:rsidR="006F46A6" w:rsidRPr="007B6315">
              <w:rPr>
                <w:rFonts w:ascii="Arial" w:hAnsi="Arial" w:cs="Arial"/>
                <w:color w:val="000000"/>
                <w:sz w:val="18"/>
                <w:szCs w:val="18"/>
              </w:rPr>
              <w:t>bp</w:t>
            </w:r>
            <w:proofErr w:type="spellEnd"/>
            <w:r w:rsidR="006F46A6" w:rsidRPr="007B6315">
              <w:rPr>
                <w:rFonts w:ascii="Arial" w:hAnsi="Arial" w:cs="Arial"/>
                <w:color w:val="000000"/>
                <w:sz w:val="18"/>
                <w:szCs w:val="18"/>
              </w:rPr>
              <w:t xml:space="preserve"> in 25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6F46A6" w:rsidRPr="007B6315">
              <w:rPr>
                <w:rFonts w:ascii="Arial" w:hAnsi="Arial" w:cs="Arial"/>
                <w:color w:val="000000"/>
                <w:sz w:val="18"/>
                <w:szCs w:val="18"/>
              </w:rPr>
              <w:t xml:space="preserve">5 zagonov </w:t>
            </w:r>
            <w:r w:rsidR="004F19A9" w:rsidRPr="007B6315">
              <w:rPr>
                <w:rFonts w:ascii="Arial" w:hAnsi="Arial" w:cs="Arial"/>
                <w:color w:val="000000"/>
                <w:sz w:val="18"/>
                <w:szCs w:val="18"/>
              </w:rPr>
              <w:t xml:space="preserve">z dolžino branj 2x150 </w:t>
            </w:r>
            <w:proofErr w:type="spellStart"/>
            <w:r w:rsidR="004F19A9" w:rsidRPr="007B6315">
              <w:rPr>
                <w:rFonts w:ascii="Arial" w:hAnsi="Arial" w:cs="Arial"/>
                <w:color w:val="000000"/>
                <w:sz w:val="18"/>
                <w:szCs w:val="18"/>
              </w:rPr>
              <w:t>bp</w:t>
            </w:r>
            <w:proofErr w:type="spellEnd"/>
            <w:r w:rsidR="004F19A9"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5653B6" w:rsidRPr="007B6315">
              <w:rPr>
                <w:rFonts w:ascii="Arial" w:hAnsi="Arial" w:cs="Arial"/>
                <w:color w:val="000000"/>
                <w:sz w:val="18"/>
                <w:szCs w:val="18"/>
              </w:rPr>
              <w:t xml:space="preserve">, </w:t>
            </w:r>
            <w:r w:rsidR="00CE2758" w:rsidRPr="007B6315">
              <w:rPr>
                <w:rFonts w:ascii="Arial" w:hAnsi="Arial" w:cs="Arial"/>
                <w:color w:val="000000"/>
                <w:sz w:val="18"/>
                <w:szCs w:val="18"/>
              </w:rPr>
              <w:t xml:space="preserve">5 zagonov z dolžino </w:t>
            </w:r>
            <w:r w:rsidR="00B06814" w:rsidRPr="007B6315">
              <w:rPr>
                <w:rFonts w:ascii="Arial" w:hAnsi="Arial" w:cs="Arial"/>
                <w:color w:val="000000"/>
                <w:sz w:val="18"/>
                <w:szCs w:val="18"/>
              </w:rPr>
              <w:t xml:space="preserve">branj 2x300 </w:t>
            </w:r>
            <w:proofErr w:type="spellStart"/>
            <w:r w:rsidR="00B06814" w:rsidRPr="007B6315">
              <w:rPr>
                <w:rFonts w:ascii="Arial" w:hAnsi="Arial" w:cs="Arial"/>
                <w:color w:val="000000"/>
                <w:sz w:val="18"/>
                <w:szCs w:val="18"/>
              </w:rPr>
              <w:t>bp</w:t>
            </w:r>
            <w:proofErr w:type="spellEnd"/>
            <w:r w:rsidR="00B06814" w:rsidRPr="007B6315">
              <w:rPr>
                <w:rFonts w:ascii="Arial" w:hAnsi="Arial" w:cs="Arial"/>
                <w:color w:val="000000"/>
                <w:sz w:val="18"/>
                <w:szCs w:val="18"/>
              </w:rPr>
              <w:t xml:space="preserve"> in 50 M odčitkov</w:t>
            </w:r>
            <w:r w:rsidR="00B157A3" w:rsidRPr="007B6315">
              <w:rPr>
                <w:rFonts w:ascii="Arial" w:hAnsi="Arial" w:cs="Arial"/>
                <w:color w:val="000000"/>
                <w:sz w:val="18"/>
                <w:szCs w:val="18"/>
              </w:rPr>
              <w:t xml:space="preserve"> na leto</w:t>
            </w:r>
            <w:r w:rsidR="00F436CA" w:rsidRPr="007B6315">
              <w:rPr>
                <w:rFonts w:ascii="Arial" w:hAnsi="Arial" w:cs="Arial"/>
                <w:color w:val="000000"/>
                <w:sz w:val="18"/>
                <w:szCs w:val="18"/>
              </w:rPr>
              <w:t xml:space="preserve">, </w:t>
            </w:r>
            <w:r w:rsidR="00B06814" w:rsidRPr="007B6315">
              <w:rPr>
                <w:rFonts w:ascii="Arial" w:hAnsi="Arial" w:cs="Arial"/>
                <w:color w:val="000000"/>
                <w:sz w:val="18"/>
                <w:szCs w:val="18"/>
              </w:rPr>
              <w:t>10 zagonov z dolžino branj 2x</w:t>
            </w:r>
            <w:r w:rsidR="000A1228" w:rsidRPr="007B6315">
              <w:rPr>
                <w:rFonts w:ascii="Arial" w:hAnsi="Arial" w:cs="Arial"/>
                <w:color w:val="000000"/>
                <w:sz w:val="18"/>
                <w:szCs w:val="18"/>
              </w:rPr>
              <w:t xml:space="preserve">150 </w:t>
            </w:r>
            <w:proofErr w:type="spellStart"/>
            <w:r w:rsidR="000A1228" w:rsidRPr="007B6315">
              <w:rPr>
                <w:rFonts w:ascii="Arial" w:hAnsi="Arial" w:cs="Arial"/>
                <w:color w:val="000000"/>
                <w:sz w:val="18"/>
                <w:szCs w:val="18"/>
              </w:rPr>
              <w:t>bp</w:t>
            </w:r>
            <w:proofErr w:type="spellEnd"/>
            <w:r w:rsidR="000A1228" w:rsidRPr="007B6315">
              <w:rPr>
                <w:rFonts w:ascii="Arial" w:hAnsi="Arial" w:cs="Arial"/>
                <w:color w:val="000000"/>
                <w:sz w:val="18"/>
                <w:szCs w:val="18"/>
              </w:rPr>
              <w:t xml:space="preserve"> in </w:t>
            </w:r>
            <w:r w:rsidR="000A1228" w:rsidRPr="007B6315">
              <w:rPr>
                <w:rFonts w:ascii="Arial" w:hAnsi="Arial" w:cs="Arial"/>
                <w:color w:val="000000"/>
                <w:sz w:val="18"/>
                <w:szCs w:val="18"/>
              </w:rPr>
              <w:lastRenderedPageBreak/>
              <w:t>100 M</w:t>
            </w:r>
            <w:r w:rsidR="00B157A3" w:rsidRPr="007B6315">
              <w:rPr>
                <w:rFonts w:ascii="Arial" w:hAnsi="Arial" w:cs="Arial"/>
                <w:color w:val="000000"/>
                <w:sz w:val="18"/>
                <w:szCs w:val="18"/>
              </w:rPr>
              <w:t xml:space="preserve"> na leto</w:t>
            </w:r>
            <w:r w:rsidRPr="007B6315">
              <w:rPr>
                <w:rFonts w:ascii="Arial" w:hAnsi="Arial" w:cs="Arial"/>
                <w:color w:val="000000"/>
                <w:sz w:val="18"/>
                <w:szCs w:val="18"/>
              </w:rPr>
              <w:t xml:space="preserve">, kar za celotno obdobje veljavnosti sklenjene pogodbe pomeni </w:t>
            </w:r>
            <w:r w:rsidR="005307F8" w:rsidRPr="007B6315">
              <w:rPr>
                <w:rFonts w:ascii="Arial" w:hAnsi="Arial" w:cs="Arial"/>
                <w:color w:val="000000"/>
                <w:sz w:val="18"/>
                <w:szCs w:val="18"/>
              </w:rPr>
              <w:t>200</w:t>
            </w:r>
            <w:r w:rsidR="00B157A3" w:rsidRPr="007B6315">
              <w:rPr>
                <w:rFonts w:ascii="Arial" w:hAnsi="Arial" w:cs="Arial"/>
                <w:color w:val="000000"/>
                <w:sz w:val="18"/>
                <w:szCs w:val="18"/>
              </w:rPr>
              <w:t xml:space="preserve"> </w:t>
            </w:r>
            <w:r w:rsidR="00A80CCD" w:rsidRPr="007B6315">
              <w:rPr>
                <w:rFonts w:ascii="Arial" w:hAnsi="Arial" w:cs="Arial"/>
                <w:sz w:val="18"/>
                <w:szCs w:val="18"/>
              </w:rPr>
              <w:t xml:space="preserve">zagonov z dolžino branj 2x150 </w:t>
            </w:r>
            <w:proofErr w:type="spellStart"/>
            <w:r w:rsidR="00A80CCD" w:rsidRPr="007B6315">
              <w:rPr>
                <w:rFonts w:ascii="Arial" w:hAnsi="Arial" w:cs="Arial"/>
                <w:sz w:val="18"/>
                <w:szCs w:val="18"/>
              </w:rPr>
              <w:t>bp</w:t>
            </w:r>
            <w:proofErr w:type="spellEnd"/>
            <w:r w:rsidR="00A80CCD" w:rsidRPr="007B6315">
              <w:rPr>
                <w:rFonts w:ascii="Arial" w:hAnsi="Arial" w:cs="Arial"/>
                <w:sz w:val="18"/>
                <w:szCs w:val="18"/>
              </w:rPr>
              <w:t xml:space="preserve"> in 25 M odčitkov</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120</w:t>
            </w:r>
            <w:r w:rsidR="00B157A3" w:rsidRPr="007B6315">
              <w:rPr>
                <w:rFonts w:ascii="Arial" w:hAnsi="Arial" w:cs="Arial"/>
                <w:color w:val="000000"/>
                <w:sz w:val="18"/>
                <w:szCs w:val="18"/>
              </w:rPr>
              <w:t xml:space="preserve"> </w:t>
            </w:r>
            <w:r w:rsidR="00EA0F25" w:rsidRPr="007B6315">
              <w:rPr>
                <w:rFonts w:ascii="Arial" w:hAnsi="Arial" w:cs="Arial"/>
                <w:sz w:val="18"/>
                <w:szCs w:val="18"/>
              </w:rPr>
              <w:t xml:space="preserve">zagonov z dolžino branj 2x300 </w:t>
            </w:r>
            <w:proofErr w:type="spellStart"/>
            <w:r w:rsidR="00EA0F25" w:rsidRPr="007B6315">
              <w:rPr>
                <w:rFonts w:ascii="Arial" w:hAnsi="Arial" w:cs="Arial"/>
                <w:sz w:val="18"/>
                <w:szCs w:val="18"/>
              </w:rPr>
              <w:t>bp</w:t>
            </w:r>
            <w:proofErr w:type="spellEnd"/>
            <w:r w:rsidR="00EA0F25" w:rsidRPr="007B6315">
              <w:rPr>
                <w:rFonts w:ascii="Arial" w:hAnsi="Arial" w:cs="Arial"/>
                <w:sz w:val="18"/>
                <w:szCs w:val="18"/>
              </w:rPr>
              <w:t xml:space="preserve"> in 25 M odčitkov</w:t>
            </w:r>
            <w:r w:rsidR="00EA0F25" w:rsidRPr="007B6315" w:rsidDel="000A1228">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FF6C4B" w:rsidRPr="007B6315">
              <w:rPr>
                <w:rFonts w:ascii="Arial" w:hAnsi="Arial" w:cs="Arial"/>
                <w:sz w:val="18"/>
                <w:szCs w:val="18"/>
              </w:rPr>
              <w:t xml:space="preserve">zagonov z dolžino branj 2x150 </w:t>
            </w:r>
            <w:proofErr w:type="spellStart"/>
            <w:r w:rsidR="00FF6C4B" w:rsidRPr="007B6315">
              <w:rPr>
                <w:rFonts w:ascii="Arial" w:hAnsi="Arial" w:cs="Arial"/>
                <w:sz w:val="18"/>
                <w:szCs w:val="18"/>
              </w:rPr>
              <w:t>bp</w:t>
            </w:r>
            <w:proofErr w:type="spellEnd"/>
            <w:r w:rsidR="00FF6C4B" w:rsidRPr="007B6315">
              <w:rPr>
                <w:rFonts w:ascii="Arial" w:hAnsi="Arial" w:cs="Arial"/>
                <w:sz w:val="18"/>
                <w:szCs w:val="18"/>
              </w:rPr>
              <w:t xml:space="preserve"> in 50 M odčitkov</w:t>
            </w:r>
            <w:r w:rsidR="00FF6C4B" w:rsidRPr="007B6315" w:rsidDel="00FF6C4B">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5307F8" w:rsidRPr="007B6315">
              <w:rPr>
                <w:rFonts w:ascii="Arial" w:hAnsi="Arial" w:cs="Arial"/>
                <w:color w:val="000000"/>
                <w:sz w:val="18"/>
                <w:szCs w:val="18"/>
              </w:rPr>
              <w:t>25</w:t>
            </w:r>
            <w:r w:rsidR="00B157A3" w:rsidRPr="007B6315">
              <w:rPr>
                <w:rFonts w:ascii="Arial" w:hAnsi="Arial" w:cs="Arial"/>
                <w:color w:val="000000"/>
                <w:sz w:val="18"/>
                <w:szCs w:val="18"/>
              </w:rPr>
              <w:t xml:space="preserve"> </w:t>
            </w:r>
            <w:r w:rsidR="004D260C" w:rsidRPr="007B6315">
              <w:rPr>
                <w:rFonts w:ascii="Arial" w:hAnsi="Arial" w:cs="Arial"/>
                <w:sz w:val="18"/>
                <w:szCs w:val="18"/>
              </w:rPr>
              <w:t xml:space="preserve">zagonov z dolžino branj 2x300 </w:t>
            </w:r>
            <w:proofErr w:type="spellStart"/>
            <w:r w:rsidR="004D260C" w:rsidRPr="007B6315">
              <w:rPr>
                <w:rFonts w:ascii="Arial" w:hAnsi="Arial" w:cs="Arial"/>
                <w:sz w:val="18"/>
                <w:szCs w:val="18"/>
              </w:rPr>
              <w:t>bp</w:t>
            </w:r>
            <w:proofErr w:type="spellEnd"/>
            <w:r w:rsidR="004D260C" w:rsidRPr="007B6315">
              <w:rPr>
                <w:rFonts w:ascii="Arial" w:hAnsi="Arial" w:cs="Arial"/>
                <w:sz w:val="18"/>
                <w:szCs w:val="18"/>
              </w:rPr>
              <w:t xml:space="preserve"> in 50 M odčitkov</w:t>
            </w:r>
            <w:r w:rsidR="004D260C" w:rsidRPr="007B6315" w:rsidDel="004D260C">
              <w:rPr>
                <w:rFonts w:ascii="Arial" w:hAnsi="Arial" w:cs="Arial"/>
                <w:color w:val="000000"/>
                <w:sz w:val="18"/>
                <w:szCs w:val="18"/>
              </w:rPr>
              <w:t xml:space="preserve"> </w:t>
            </w:r>
            <w:r w:rsidR="00B157A3" w:rsidRPr="007B6315">
              <w:rPr>
                <w:rFonts w:ascii="Arial" w:hAnsi="Arial" w:cs="Arial"/>
                <w:color w:val="000000"/>
                <w:sz w:val="18"/>
                <w:szCs w:val="18"/>
              </w:rPr>
              <w:t xml:space="preserve">, </w:t>
            </w:r>
            <w:r w:rsidR="00F375D2" w:rsidRPr="007B6315">
              <w:rPr>
                <w:rFonts w:ascii="Arial" w:hAnsi="Arial" w:cs="Arial"/>
                <w:color w:val="000000"/>
                <w:sz w:val="18"/>
                <w:szCs w:val="18"/>
              </w:rPr>
              <w:t>5</w:t>
            </w:r>
            <w:r w:rsidR="00B157A3" w:rsidRPr="007B6315">
              <w:rPr>
                <w:rFonts w:ascii="Arial" w:hAnsi="Arial" w:cs="Arial"/>
                <w:color w:val="000000"/>
                <w:sz w:val="18"/>
                <w:szCs w:val="18"/>
              </w:rPr>
              <w:t xml:space="preserve">0 </w:t>
            </w:r>
            <w:r w:rsidR="002C6787" w:rsidRPr="007B6315">
              <w:rPr>
                <w:rFonts w:ascii="Arial" w:hAnsi="Arial" w:cs="Arial"/>
                <w:sz w:val="18"/>
                <w:szCs w:val="18"/>
              </w:rPr>
              <w:t xml:space="preserve">zagonov z dolžino branj 2x150 </w:t>
            </w:r>
            <w:proofErr w:type="spellStart"/>
            <w:r w:rsidR="002C6787" w:rsidRPr="007B6315">
              <w:rPr>
                <w:rFonts w:ascii="Arial" w:hAnsi="Arial" w:cs="Arial"/>
                <w:sz w:val="18"/>
                <w:szCs w:val="18"/>
              </w:rPr>
              <w:t>bp</w:t>
            </w:r>
            <w:proofErr w:type="spellEnd"/>
            <w:r w:rsidR="002C6787" w:rsidRPr="007B6315">
              <w:rPr>
                <w:rFonts w:ascii="Arial" w:hAnsi="Arial" w:cs="Arial"/>
                <w:sz w:val="18"/>
                <w:szCs w:val="18"/>
              </w:rPr>
              <w:t xml:space="preserve"> in 100 M odčitkov</w:t>
            </w:r>
            <w:r w:rsidRPr="007B6315">
              <w:rPr>
                <w:rFonts w:ascii="Arial" w:hAnsi="Arial" w:cs="Arial"/>
                <w:color w:val="000000"/>
                <w:sz w:val="18"/>
                <w:szCs w:val="18"/>
              </w:rPr>
              <w:t>. Vezano na navedene količine se pogodbeni stranki strinjata, da predstavljajo ocenjene količine, ki za naročnika niso zavezujoče. Naročnik bo potrošne materiale naročal skladno z dejanskimi</w:t>
            </w:r>
            <w:r w:rsidRPr="00A264F0">
              <w:rPr>
                <w:rFonts w:ascii="Arial" w:hAnsi="Arial" w:cs="Arial"/>
                <w:color w:val="000000"/>
                <w:sz w:val="18"/>
                <w:szCs w:val="18"/>
              </w:rPr>
              <w:t xml:space="preserve"> potrebami, zato je dejanska količina lahko manjša</w:t>
            </w:r>
            <w:r w:rsidR="002D0D43" w:rsidRPr="00A264F0">
              <w:rPr>
                <w:rFonts w:ascii="Arial" w:hAnsi="Arial" w:cs="Arial"/>
                <w:color w:val="000000"/>
                <w:sz w:val="18"/>
                <w:szCs w:val="18"/>
              </w:rPr>
              <w:t>.</w:t>
            </w:r>
          </w:p>
        </w:tc>
      </w:tr>
    </w:tbl>
    <w:p w14:paraId="267CA099"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8962"/>
      </w:tblGrid>
      <w:tr w:rsidR="004A759F" w:rsidRPr="00731494" w14:paraId="53A26782" w14:textId="77777777" w:rsidTr="00512CFE">
        <w:tc>
          <w:tcPr>
            <w:tcW w:w="0" w:type="auto"/>
            <w:tcMar>
              <w:top w:w="0" w:type="auto"/>
              <w:bottom w:w="0" w:type="auto"/>
            </w:tcMar>
          </w:tcPr>
          <w:p w14:paraId="1629D631" w14:textId="77777777" w:rsidR="004A759F" w:rsidRPr="00731494" w:rsidRDefault="004A759F" w:rsidP="00512CFE">
            <w:pPr>
              <w:spacing w:before="225" w:after="225"/>
              <w:jc w:val="both"/>
            </w:pPr>
            <w:r w:rsidRPr="00731494">
              <w:rPr>
                <w:rFonts w:ascii="Arial" w:hAnsi="Arial" w:cs="Arial"/>
                <w:color w:val="000000"/>
                <w:sz w:val="18"/>
                <w:szCs w:val="18"/>
              </w:rPr>
              <w:t>Dobavitelj bo izvedel dobav</w:t>
            </w:r>
            <w:r>
              <w:rPr>
                <w:rFonts w:ascii="Arial" w:hAnsi="Arial" w:cs="Arial"/>
                <w:color w:val="000000"/>
                <w:sz w:val="18"/>
                <w:szCs w:val="18"/>
              </w:rPr>
              <w:t>e potrošnih materialov izvajal</w:t>
            </w:r>
            <w:r w:rsidRPr="00731494">
              <w:rPr>
                <w:rFonts w:ascii="Arial" w:hAnsi="Arial" w:cs="Arial"/>
                <w:color w:val="000000"/>
                <w:sz w:val="18"/>
                <w:szCs w:val="18"/>
              </w:rPr>
              <w:t xml:space="preserve"> v skladu in v obsegu določenem z naslednjimi dokumenti:</w:t>
            </w:r>
          </w:p>
          <w:tbl>
            <w:tblPr>
              <w:tblStyle w:val="NormalTablePHPDOCX"/>
              <w:tblW w:w="0" w:type="auto"/>
              <w:tblLook w:val="04A0" w:firstRow="1" w:lastRow="0" w:firstColumn="1" w:lastColumn="0" w:noHBand="0" w:noVBand="1"/>
            </w:tblPr>
            <w:tblGrid>
              <w:gridCol w:w="8190"/>
            </w:tblGrid>
            <w:tr w:rsidR="004A759F" w:rsidRPr="00731494" w14:paraId="593F1212" w14:textId="77777777" w:rsidTr="00512CFE">
              <w:tc>
                <w:tcPr>
                  <w:tcW w:w="0" w:type="auto"/>
                  <w:tcMar>
                    <w:top w:w="0" w:type="auto"/>
                    <w:bottom w:w="0" w:type="auto"/>
                  </w:tcMar>
                </w:tcPr>
                <w:p w14:paraId="5E0AC9A6"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5EE6D9D1" w14:textId="77777777" w:rsidR="004A759F" w:rsidRPr="00731494" w:rsidRDefault="004A759F" w:rsidP="004A759F">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63A53300" w14:textId="77777777" w:rsidR="004A759F" w:rsidRPr="00731494" w:rsidRDefault="004A759F" w:rsidP="00512CFE">
            <w:pPr>
              <w:spacing w:before="225" w:after="225"/>
              <w:jc w:val="both"/>
            </w:pPr>
            <w:r w:rsidRPr="00731494">
              <w:rPr>
                <w:rFonts w:ascii="Arial" w:hAnsi="Arial" w:cs="Arial"/>
                <w:color w:val="000000"/>
                <w:sz w:val="18"/>
                <w:szCs w:val="18"/>
              </w:rPr>
              <w:t>Predmetni dokumenti so priloga in sestavni del te pogodbe.</w:t>
            </w:r>
          </w:p>
        </w:tc>
      </w:tr>
    </w:tbl>
    <w:p w14:paraId="1869BE45" w14:textId="77777777" w:rsidR="004A759F" w:rsidRPr="00731494" w:rsidRDefault="004A759F" w:rsidP="004A759F">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4A759F" w:rsidRPr="00731494" w14:paraId="34E9F7A6" w14:textId="77777777" w:rsidTr="00512CFE">
        <w:tc>
          <w:tcPr>
            <w:tcW w:w="0" w:type="auto"/>
            <w:tcMar>
              <w:top w:w="0" w:type="auto"/>
              <w:bottom w:w="0" w:type="auto"/>
            </w:tcMar>
          </w:tcPr>
          <w:p w14:paraId="2BB520F4" w14:textId="60213E48" w:rsidR="004A759F" w:rsidRPr="00731494" w:rsidRDefault="004A759F" w:rsidP="00512CFE">
            <w:pPr>
              <w:spacing w:before="225" w:after="225"/>
              <w:jc w:val="both"/>
            </w:pPr>
            <w:r w:rsidRPr="00731494">
              <w:rPr>
                <w:rFonts w:ascii="Arial" w:hAnsi="Arial" w:cs="Arial"/>
                <w:color w:val="000000"/>
                <w:sz w:val="18"/>
                <w:szCs w:val="18"/>
              </w:rPr>
              <w:t>Predmet pogodbe je dobava</w:t>
            </w:r>
            <w:r>
              <w:rPr>
                <w:rFonts w:ascii="Arial" w:hAnsi="Arial" w:cs="Arial"/>
                <w:color w:val="000000"/>
                <w:sz w:val="18"/>
                <w:szCs w:val="18"/>
              </w:rPr>
              <w:t xml:space="preserve"> potrošnih materialov za</w:t>
            </w:r>
            <w:r w:rsidRPr="00731494">
              <w:rPr>
                <w:rFonts w:ascii="Arial" w:hAnsi="Arial" w:cs="Arial"/>
                <w:color w:val="000000"/>
                <w:sz w:val="18"/>
                <w:szCs w:val="18"/>
              </w:rPr>
              <w:t xml:space="preserve"> </w:t>
            </w:r>
            <w:r w:rsidR="00364124">
              <w:rPr>
                <w:rFonts w:ascii="Arial" w:hAnsi="Arial" w:cs="Arial"/>
                <w:color w:val="000000"/>
                <w:sz w:val="18"/>
                <w:szCs w:val="18"/>
              </w:rPr>
              <w:t xml:space="preserve">aparat za </w:t>
            </w:r>
            <w:proofErr w:type="spellStart"/>
            <w:r w:rsidR="00364124">
              <w:rPr>
                <w:rFonts w:ascii="Arial" w:hAnsi="Arial" w:cs="Arial"/>
                <w:color w:val="000000"/>
                <w:sz w:val="18"/>
                <w:szCs w:val="18"/>
              </w:rPr>
              <w:t>sekvenciranje</w:t>
            </w:r>
            <w:proofErr w:type="spellEnd"/>
            <w:r w:rsidR="00364124">
              <w:rPr>
                <w:rFonts w:ascii="Arial" w:hAnsi="Arial" w:cs="Arial"/>
                <w:color w:val="000000"/>
                <w:sz w:val="18"/>
                <w:szCs w:val="18"/>
              </w:rPr>
              <w:t xml:space="preserve"> NGS</w:t>
            </w:r>
            <w:r w:rsidRPr="00FD22B8">
              <w:rPr>
                <w:rFonts w:ascii="Arial" w:hAnsi="Arial" w:cs="Arial"/>
                <w:color w:val="000000"/>
                <w:sz w:val="18"/>
                <w:szCs w:val="18"/>
              </w:rPr>
              <w:t xml:space="preserve"> za obdobje 60 mesecev od datuma sklenitve te pogodb</w:t>
            </w:r>
            <w:r>
              <w:rPr>
                <w:rFonts w:ascii="Arial" w:hAnsi="Arial" w:cs="Arial"/>
                <w:color w:val="000000"/>
                <w:sz w:val="18"/>
                <w:szCs w:val="18"/>
              </w:rPr>
              <w:t>e</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4A759F" w:rsidRPr="00731494" w14:paraId="3346FAFD" w14:textId="77777777" w:rsidTr="00512CFE">
              <w:tc>
                <w:tcPr>
                  <w:tcW w:w="0" w:type="auto"/>
                  <w:tcMar>
                    <w:top w:w="0" w:type="auto"/>
                    <w:bottom w:w="0" w:type="auto"/>
                  </w:tcMar>
                </w:tcPr>
                <w:p w14:paraId="5EBDF9D8"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dobava </w:t>
                  </w:r>
                  <w:r>
                    <w:rPr>
                      <w:rFonts w:ascii="Arial" w:hAnsi="Arial" w:cs="Arial"/>
                      <w:color w:val="000000"/>
                      <w:sz w:val="18"/>
                      <w:szCs w:val="18"/>
                    </w:rPr>
                    <w:t>potrošnih materialov</w:t>
                  </w:r>
                  <w:r w:rsidRPr="00731494">
                    <w:rPr>
                      <w:rFonts w:ascii="Arial" w:hAnsi="Arial" w:cs="Arial"/>
                      <w:color w:val="000000"/>
                      <w:sz w:val="18"/>
                      <w:szCs w:val="18"/>
                    </w:rPr>
                    <w:t xml:space="preserve"> z vsemi zahtevanimi karakteristikami je bistven element te pogodbe,</w:t>
                  </w:r>
                </w:p>
                <w:p w14:paraId="3926BF11"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dobavitelj mora opraviti dobavo </w:t>
                  </w:r>
                  <w:r>
                    <w:rPr>
                      <w:rFonts w:ascii="Arial" w:hAnsi="Arial" w:cs="Arial"/>
                      <w:color w:val="000000"/>
                      <w:sz w:val="18"/>
                      <w:szCs w:val="18"/>
                    </w:rPr>
                    <w:t>potrošnih materialov</w:t>
                  </w:r>
                  <w:r w:rsidRPr="00731494">
                    <w:rPr>
                      <w:rFonts w:ascii="Arial" w:hAnsi="Arial" w:cs="Arial"/>
                      <w:color w:val="000000"/>
                      <w:sz w:val="18"/>
                      <w:szCs w:val="18"/>
                    </w:rPr>
                    <w:t xml:space="preserve"> na način in pod takšnimi pogoji, da pri prevozu ne pride do poškodovanja</w:t>
                  </w:r>
                  <w:r>
                    <w:rPr>
                      <w:rFonts w:ascii="Arial" w:hAnsi="Arial" w:cs="Arial"/>
                      <w:color w:val="000000"/>
                      <w:sz w:val="18"/>
                      <w:szCs w:val="18"/>
                    </w:rPr>
                    <w:t xml:space="preserve"> in</w:t>
                  </w:r>
                </w:p>
                <w:p w14:paraId="1E7CC2B9" w14:textId="77777777" w:rsidR="004A759F" w:rsidRPr="00731494" w:rsidRDefault="004A759F" w:rsidP="004A759F">
                  <w:pPr>
                    <w:numPr>
                      <w:ilvl w:val="0"/>
                      <w:numId w:val="8"/>
                    </w:numPr>
                    <w:jc w:val="both"/>
                    <w:rPr>
                      <w:rFonts w:ascii="Arial" w:hAnsi="Arial" w:cs="Arial"/>
                      <w:color w:val="000000"/>
                      <w:sz w:val="18"/>
                      <w:szCs w:val="18"/>
                    </w:rPr>
                  </w:pPr>
                  <w:r w:rsidRPr="00731494">
                    <w:rPr>
                      <w:rFonts w:ascii="Arial" w:hAnsi="Arial" w:cs="Arial"/>
                      <w:color w:val="000000"/>
                      <w:sz w:val="18"/>
                      <w:szCs w:val="18"/>
                    </w:rPr>
                    <w:t xml:space="preserve">v primeru, da se v 180 dneh od </w:t>
                  </w:r>
                  <w:r>
                    <w:rPr>
                      <w:rFonts w:ascii="Arial" w:hAnsi="Arial" w:cs="Arial"/>
                      <w:color w:val="000000"/>
                      <w:sz w:val="18"/>
                      <w:szCs w:val="18"/>
                    </w:rPr>
                    <w:t xml:space="preserve">posameznega </w:t>
                  </w:r>
                  <w:r w:rsidRPr="00731494">
                    <w:rPr>
                      <w:rFonts w:ascii="Arial" w:hAnsi="Arial" w:cs="Arial"/>
                      <w:color w:val="000000"/>
                      <w:sz w:val="18"/>
                      <w:szCs w:val="18"/>
                    </w:rPr>
                    <w:t xml:space="preserve">prevzema </w:t>
                  </w:r>
                  <w:r>
                    <w:rPr>
                      <w:rFonts w:ascii="Arial" w:hAnsi="Arial" w:cs="Arial"/>
                      <w:color w:val="000000"/>
                      <w:sz w:val="18"/>
                      <w:szCs w:val="18"/>
                    </w:rPr>
                    <w:t xml:space="preserve">potrošnih materialov </w:t>
                  </w:r>
                  <w:r w:rsidRPr="00731494">
                    <w:rPr>
                      <w:rFonts w:ascii="Arial" w:hAnsi="Arial" w:cs="Arial"/>
                      <w:color w:val="000000"/>
                      <w:sz w:val="18"/>
                      <w:szCs w:val="18"/>
                    </w:rPr>
                    <w:t xml:space="preserve">izkaže, da </w:t>
                  </w:r>
                  <w:r>
                    <w:rPr>
                      <w:rFonts w:ascii="Arial" w:hAnsi="Arial" w:cs="Arial"/>
                      <w:color w:val="000000"/>
                      <w:sz w:val="18"/>
                      <w:szCs w:val="18"/>
                    </w:rPr>
                    <w:t xml:space="preserve">ti </w:t>
                  </w:r>
                  <w:r w:rsidRPr="00731494">
                    <w:rPr>
                      <w:rFonts w:ascii="Arial" w:hAnsi="Arial" w:cs="Arial"/>
                      <w:color w:val="000000"/>
                      <w:sz w:val="18"/>
                      <w:szCs w:val="18"/>
                    </w:rPr>
                    <w:t>ne izpolnjuje</w:t>
                  </w:r>
                  <w:r>
                    <w:rPr>
                      <w:rFonts w:ascii="Arial" w:hAnsi="Arial" w:cs="Arial"/>
                      <w:color w:val="000000"/>
                      <w:sz w:val="18"/>
                      <w:szCs w:val="18"/>
                    </w:rPr>
                    <w:t>jo</w:t>
                  </w:r>
                  <w:r w:rsidRPr="00731494">
                    <w:rPr>
                      <w:rFonts w:ascii="Arial" w:hAnsi="Arial" w:cs="Arial"/>
                      <w:color w:val="000000"/>
                      <w:sz w:val="18"/>
                      <w:szCs w:val="18"/>
                    </w:rPr>
                    <w:t xml:space="preserve"> zahtevanih karakteristik ali ima kakšne skrite napake, ki so se ugotovile šele ob dejanski uporabi, je dobavitelj dolžan </w:t>
                  </w:r>
                  <w:r>
                    <w:rPr>
                      <w:rFonts w:ascii="Arial" w:hAnsi="Arial" w:cs="Arial"/>
                      <w:color w:val="000000"/>
                      <w:sz w:val="18"/>
                      <w:szCs w:val="18"/>
                    </w:rPr>
                    <w:t xml:space="preserve">dobavljene potrošne materiale </w:t>
                  </w:r>
                  <w:r w:rsidRPr="00731494">
                    <w:rPr>
                      <w:rFonts w:ascii="Arial" w:hAnsi="Arial" w:cs="Arial"/>
                      <w:color w:val="000000"/>
                      <w:sz w:val="18"/>
                      <w:szCs w:val="18"/>
                    </w:rPr>
                    <w:t>nadomestiti z nov</w:t>
                  </w:r>
                  <w:r>
                    <w:rPr>
                      <w:rFonts w:ascii="Arial" w:hAnsi="Arial" w:cs="Arial"/>
                      <w:color w:val="000000"/>
                      <w:sz w:val="18"/>
                      <w:szCs w:val="18"/>
                    </w:rPr>
                    <w:t>imi</w:t>
                  </w:r>
                  <w:r w:rsidRPr="00731494">
                    <w:rPr>
                      <w:rFonts w:ascii="Arial" w:hAnsi="Arial" w:cs="Arial"/>
                      <w:color w:val="000000"/>
                      <w:sz w:val="18"/>
                      <w:szCs w:val="18"/>
                    </w:rPr>
                    <w:t xml:space="preserve"> ali povrniti del kupnine, če se s tem strinja naročnik.</w:t>
                  </w:r>
                </w:p>
              </w:tc>
            </w:tr>
          </w:tbl>
          <w:p w14:paraId="45179633" w14:textId="77777777" w:rsidR="004A759F" w:rsidRPr="00731494" w:rsidRDefault="004A759F" w:rsidP="00512CFE"/>
        </w:tc>
      </w:tr>
    </w:tbl>
    <w:p w14:paraId="0ECE5BF9" w14:textId="77777777" w:rsidR="004A759F" w:rsidRPr="00731494" w:rsidRDefault="004A759F" w:rsidP="004A759F">
      <w:pPr>
        <w:spacing w:after="0" w:line="240" w:lineRule="auto"/>
        <w:jc w:val="center"/>
        <w:rPr>
          <w:rFonts w:ascii="Arial" w:hAnsi="Arial" w:cs="Arial"/>
          <w:b/>
          <w:bCs/>
          <w:color w:val="000000"/>
          <w:sz w:val="18"/>
          <w:szCs w:val="18"/>
        </w:rPr>
      </w:pPr>
    </w:p>
    <w:p w14:paraId="1DAB0992" w14:textId="77777777" w:rsidR="004A759F" w:rsidRPr="00731494" w:rsidRDefault="004A759F" w:rsidP="004A759F">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4A759F" w:rsidRPr="00731494" w14:paraId="2E73C3B2" w14:textId="77777777" w:rsidTr="00512CFE">
        <w:tc>
          <w:tcPr>
            <w:tcW w:w="0" w:type="auto"/>
            <w:tcMar>
              <w:top w:w="0" w:type="auto"/>
              <w:bottom w:w="0" w:type="auto"/>
            </w:tcMar>
          </w:tcPr>
          <w:p w14:paraId="459ADCA9" w14:textId="77777777" w:rsidR="004A759F" w:rsidRPr="00731494" w:rsidRDefault="004A759F" w:rsidP="00512CFE">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61102931" w14:textId="77777777" w:rsidR="004A759F" w:rsidRPr="00731494" w:rsidRDefault="004A759F" w:rsidP="00512CFE">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440928EC" w14:textId="77777777" w:rsidR="004A759F" w:rsidRPr="00731494" w:rsidRDefault="004A759F" w:rsidP="00512CFE">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2A2754F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III. POGODBENA CENA</w:t>
      </w:r>
    </w:p>
    <w:p w14:paraId="41F33E47" w14:textId="77777777" w:rsidR="004A759F" w:rsidRPr="00731494" w:rsidRDefault="004A759F" w:rsidP="004A759F">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7821"/>
      </w:tblGrid>
      <w:tr w:rsidR="004A759F" w:rsidRPr="00731494" w14:paraId="718AA6C0" w14:textId="77777777" w:rsidTr="00512CFE">
        <w:tc>
          <w:tcPr>
            <w:tcW w:w="0" w:type="auto"/>
            <w:tcMar>
              <w:top w:w="0" w:type="auto"/>
              <w:bottom w:w="0" w:type="auto"/>
            </w:tcMar>
          </w:tcPr>
          <w:p w14:paraId="2BA90CA0" w14:textId="77777777" w:rsidR="004A759F" w:rsidRPr="00731494" w:rsidRDefault="004A759F" w:rsidP="00512CFE">
            <w:pPr>
              <w:spacing w:before="225" w:after="225"/>
              <w:jc w:val="both"/>
            </w:pPr>
            <w:r w:rsidRPr="00731494">
              <w:rPr>
                <w:rFonts w:ascii="Arial" w:hAnsi="Arial" w:cs="Arial"/>
                <w:color w:val="000000"/>
                <w:sz w:val="18"/>
                <w:szCs w:val="18"/>
              </w:rPr>
              <w:t>Pogodbena vrednost je dogovorjena na osnovi ponudbe dobavitelja in znaša:</w:t>
            </w:r>
          </w:p>
          <w:p w14:paraId="0F562002" w14:textId="77777777" w:rsidR="004A759F" w:rsidRPr="00731494" w:rsidRDefault="004A759F" w:rsidP="00512CFE">
            <w:pPr>
              <w:spacing w:before="225" w:after="225"/>
              <w:jc w:val="both"/>
            </w:pPr>
            <w:r w:rsidRPr="00731494">
              <w:rPr>
                <w:rFonts w:ascii="Arial" w:hAnsi="Arial" w:cs="Arial"/>
                <w:color w:val="000000"/>
                <w:sz w:val="18"/>
                <w:szCs w:val="18"/>
              </w:rPr>
              <w:t>Vrednost brez davka na dodano vrednost (DDV): ____________ EUR</w:t>
            </w:r>
          </w:p>
          <w:p w14:paraId="7616A3F2" w14:textId="77777777" w:rsidR="004A759F" w:rsidRPr="00731494" w:rsidRDefault="004A759F" w:rsidP="00512CFE">
            <w:pPr>
              <w:spacing w:before="225" w:after="225"/>
              <w:jc w:val="both"/>
            </w:pPr>
            <w:r w:rsidRPr="00731494">
              <w:rPr>
                <w:rFonts w:ascii="Arial" w:hAnsi="Arial" w:cs="Arial"/>
                <w:color w:val="000000"/>
                <w:sz w:val="18"/>
                <w:szCs w:val="18"/>
              </w:rPr>
              <w:t>Davek na dodano vrednost (DDV): __________________ EUR</w:t>
            </w:r>
          </w:p>
          <w:p w14:paraId="5D9C7618" w14:textId="77777777" w:rsidR="004A759F" w:rsidRPr="00731494" w:rsidRDefault="004A759F" w:rsidP="00512CFE">
            <w:pPr>
              <w:spacing w:before="225" w:after="225"/>
              <w:jc w:val="both"/>
            </w:pPr>
            <w:r w:rsidRPr="00731494">
              <w:rPr>
                <w:rFonts w:ascii="Arial" w:hAnsi="Arial" w:cs="Arial"/>
                <w:color w:val="000000"/>
                <w:sz w:val="18"/>
                <w:szCs w:val="18"/>
              </w:rPr>
              <w:t>Pogodbena vrednost vključno z davkom na dodano vrednost (DDV): _________________ EUR</w:t>
            </w:r>
          </w:p>
          <w:p w14:paraId="566B683C" w14:textId="77777777" w:rsidR="004A759F" w:rsidRPr="00731494" w:rsidRDefault="004A759F" w:rsidP="00512CFE">
            <w:pPr>
              <w:spacing w:before="225" w:after="225"/>
              <w:jc w:val="both"/>
            </w:pPr>
            <w:r w:rsidRPr="00731494">
              <w:rPr>
                <w:rFonts w:ascii="Arial" w:hAnsi="Arial" w:cs="Arial"/>
                <w:color w:val="000000"/>
                <w:sz w:val="18"/>
                <w:szCs w:val="18"/>
              </w:rPr>
              <w:t>Sredstva za izvedbo naročila so zagotovljena: ________________</w:t>
            </w:r>
          </w:p>
        </w:tc>
      </w:tr>
    </w:tbl>
    <w:p w14:paraId="6F2C1599" w14:textId="77777777" w:rsidR="004A759F" w:rsidRPr="00731494" w:rsidRDefault="004A759F" w:rsidP="004A759F">
      <w:pPr>
        <w:spacing w:after="0" w:line="240" w:lineRule="auto"/>
        <w:jc w:val="center"/>
      </w:pPr>
      <w:r w:rsidRPr="00731494">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4A759F" w:rsidRPr="00731494" w14:paraId="7B3D011C" w14:textId="77777777" w:rsidTr="00512CFE">
        <w:tc>
          <w:tcPr>
            <w:tcW w:w="0" w:type="auto"/>
            <w:tcMar>
              <w:top w:w="0" w:type="auto"/>
              <w:bottom w:w="0" w:type="auto"/>
            </w:tcMar>
          </w:tcPr>
          <w:p w14:paraId="0945868C" w14:textId="13C0A8CC"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084DDD">
              <w:rPr>
                <w:rFonts w:ascii="Arial" w:hAnsi="Arial" w:cs="Arial"/>
                <w:color w:val="000000"/>
                <w:sz w:val="18"/>
                <w:szCs w:val="18"/>
              </w:rPr>
              <w:t>6</w:t>
            </w:r>
            <w:r w:rsidRPr="00731494">
              <w:rPr>
                <w:rFonts w:ascii="Arial" w:hAnsi="Arial" w:cs="Arial"/>
                <w:color w:val="000000"/>
                <w:sz w:val="18"/>
                <w:szCs w:val="18"/>
              </w:rPr>
              <w:t>0 dni od prejema pravilno izstavljenega računa. Dobavitelj lahko izstavi račun za dobavljen</w:t>
            </w:r>
            <w:r>
              <w:rPr>
                <w:rFonts w:ascii="Arial" w:hAnsi="Arial" w:cs="Arial"/>
                <w:color w:val="000000"/>
                <w:sz w:val="18"/>
                <w:szCs w:val="18"/>
              </w:rPr>
              <w:t>e</w:t>
            </w:r>
            <w:r w:rsidRPr="00731494">
              <w:rPr>
                <w:rFonts w:ascii="Arial" w:hAnsi="Arial" w:cs="Arial"/>
                <w:color w:val="000000"/>
                <w:sz w:val="18"/>
                <w:szCs w:val="18"/>
              </w:rPr>
              <w:t xml:space="preserve"> </w:t>
            </w:r>
            <w:r>
              <w:rPr>
                <w:rFonts w:ascii="Arial" w:hAnsi="Arial" w:cs="Arial"/>
                <w:color w:val="000000"/>
                <w:sz w:val="18"/>
                <w:szCs w:val="18"/>
              </w:rPr>
              <w:t xml:space="preserve">potrošne materiale </w:t>
            </w:r>
            <w:r w:rsidRPr="00731494">
              <w:rPr>
                <w:rFonts w:ascii="Arial" w:hAnsi="Arial" w:cs="Arial"/>
                <w:color w:val="000000"/>
                <w:sz w:val="18"/>
                <w:szCs w:val="18"/>
              </w:rPr>
              <w:t>po izvedeni dobavi</w:t>
            </w:r>
            <w:r>
              <w:rPr>
                <w:rFonts w:ascii="Arial" w:hAnsi="Arial" w:cs="Arial"/>
                <w:color w:val="000000"/>
                <w:sz w:val="18"/>
                <w:szCs w:val="18"/>
              </w:rPr>
              <w:t>.</w:t>
            </w:r>
          </w:p>
          <w:p w14:paraId="4B4754FE"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0A946D97" w14:textId="77777777" w:rsidR="004A759F" w:rsidRPr="00731494" w:rsidRDefault="004A759F" w:rsidP="00512CFE">
            <w:pPr>
              <w:spacing w:before="225" w:after="225"/>
              <w:jc w:val="both"/>
            </w:pPr>
            <w:r w:rsidRPr="00731494">
              <w:rPr>
                <w:rFonts w:ascii="Arial" w:hAnsi="Arial" w:cs="Arial"/>
                <w:sz w:val="18"/>
                <w:szCs w:val="18"/>
              </w:rPr>
              <w:lastRenderedPageBreak/>
              <w:t>Naročnik se zavezuje, da bo za nemoteno izvajanje pogodbenih obveznosti dobavitelja zagotovil sodelovanje oseb, ki bodo v stiku z dobaviteljem.</w:t>
            </w:r>
          </w:p>
        </w:tc>
      </w:tr>
    </w:tbl>
    <w:p w14:paraId="6E608568"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4A759F" w:rsidRPr="00731494" w14:paraId="0A449143" w14:textId="77777777" w:rsidTr="00512CFE">
        <w:tc>
          <w:tcPr>
            <w:tcW w:w="0" w:type="auto"/>
            <w:tcMar>
              <w:top w:w="0" w:type="auto"/>
              <w:bottom w:w="0" w:type="auto"/>
            </w:tcMar>
          </w:tcPr>
          <w:p w14:paraId="07EAD8E7" w14:textId="77777777" w:rsidR="004A759F" w:rsidRPr="00731494" w:rsidRDefault="004A759F" w:rsidP="00512CFE">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78FBB9B" w14:textId="77777777" w:rsidR="004A759F" w:rsidRPr="00731494" w:rsidRDefault="004A759F" w:rsidP="00512CFE">
            <w:pPr>
              <w:spacing w:before="225" w:after="225"/>
              <w:jc w:val="both"/>
            </w:pPr>
            <w:r w:rsidRPr="00731494">
              <w:rPr>
                <w:rFonts w:ascii="Arial" w:hAnsi="Arial" w:cs="Arial"/>
                <w:color w:val="000000"/>
                <w:sz w:val="18"/>
                <w:szCs w:val="18"/>
              </w:rPr>
              <w:t>Dobavitelj izstavi račun v elektronski obliki (</w:t>
            </w:r>
            <w:proofErr w:type="spellStart"/>
            <w:r w:rsidRPr="00731494">
              <w:rPr>
                <w:rFonts w:ascii="Arial" w:hAnsi="Arial" w:cs="Arial"/>
                <w:color w:val="000000"/>
                <w:sz w:val="18"/>
                <w:szCs w:val="18"/>
              </w:rPr>
              <w:t>eRačun</w:t>
            </w:r>
            <w:proofErr w:type="spellEnd"/>
            <w:r w:rsidRPr="00731494">
              <w:rPr>
                <w:rFonts w:ascii="Arial" w:hAnsi="Arial" w:cs="Arial"/>
                <w:color w:val="000000"/>
                <w:sz w:val="18"/>
                <w:szCs w:val="18"/>
              </w:rPr>
              <w:t xml:space="preserve">) preko spletnega portala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 xml:space="preserve">. Kot uradni prejem računa se šteje datum vnosa računa v sistem </w:t>
            </w:r>
            <w:proofErr w:type="spellStart"/>
            <w:r w:rsidRPr="00731494">
              <w:rPr>
                <w:rFonts w:ascii="Arial" w:hAnsi="Arial" w:cs="Arial"/>
                <w:color w:val="000000"/>
                <w:sz w:val="18"/>
                <w:szCs w:val="18"/>
              </w:rPr>
              <w:t>UJPnet</w:t>
            </w:r>
            <w:proofErr w:type="spellEnd"/>
            <w:r w:rsidRPr="00731494">
              <w:rPr>
                <w:rFonts w:ascii="Arial" w:hAnsi="Arial" w:cs="Arial"/>
                <w:color w:val="000000"/>
                <w:sz w:val="18"/>
                <w:szCs w:val="18"/>
              </w:rPr>
              <w:t>.</w:t>
            </w:r>
          </w:p>
          <w:p w14:paraId="401D1129" w14:textId="77777777" w:rsidR="004A759F" w:rsidRPr="00731494" w:rsidRDefault="004A759F" w:rsidP="00512CFE">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3628224B" w14:textId="77777777" w:rsidR="004A759F" w:rsidRPr="00731494" w:rsidRDefault="004A759F" w:rsidP="00512CFE">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3CB86D44" w14:textId="77777777" w:rsidR="004A759F" w:rsidRPr="00731494" w:rsidRDefault="004A759F" w:rsidP="00512CFE">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3857CBA"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IV. DOBAVNI ROK in PREVZEM OPREME</w:t>
      </w:r>
    </w:p>
    <w:p w14:paraId="330EA6B1" w14:textId="77777777" w:rsidR="004A759F" w:rsidRPr="00731494" w:rsidRDefault="004A759F" w:rsidP="004A759F">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4A759F" w:rsidRPr="00731494" w14:paraId="5CD7CB21" w14:textId="77777777" w:rsidTr="00512CFE">
        <w:tc>
          <w:tcPr>
            <w:tcW w:w="0" w:type="auto"/>
            <w:tcMar>
              <w:top w:w="0" w:type="auto"/>
              <w:bottom w:w="0" w:type="auto"/>
            </w:tcMar>
          </w:tcPr>
          <w:p w14:paraId="541D93D7" w14:textId="77777777" w:rsidR="004A759F" w:rsidRDefault="004A759F" w:rsidP="00512CFE">
            <w:pPr>
              <w:spacing w:before="225" w:after="225"/>
              <w:jc w:val="both"/>
              <w:rPr>
                <w:rFonts w:ascii="Arial" w:hAnsi="Arial" w:cs="Arial"/>
                <w:color w:val="000000"/>
                <w:sz w:val="18"/>
                <w:szCs w:val="18"/>
              </w:rPr>
            </w:pPr>
            <w:r w:rsidRPr="00397757">
              <w:rPr>
                <w:rFonts w:ascii="Arial" w:hAnsi="Arial" w:cs="Arial"/>
                <w:color w:val="000000"/>
                <w:sz w:val="18"/>
                <w:szCs w:val="18"/>
              </w:rPr>
              <w:t>Dobavitelj mora potrošni material dobavljati skladno z načrtom preventivnega vzdrževanja</w:t>
            </w:r>
            <w:r>
              <w:rPr>
                <w:rFonts w:ascii="Arial" w:hAnsi="Arial" w:cs="Arial"/>
                <w:color w:val="000000"/>
                <w:sz w:val="18"/>
                <w:szCs w:val="18"/>
              </w:rPr>
              <w:t>, ki ga mora naročniku predložiti dobavitelj v roku 10 dni po sklenitvi te pogodbe</w:t>
            </w:r>
            <w:r w:rsidRPr="00397757">
              <w:rPr>
                <w:rFonts w:ascii="Arial" w:hAnsi="Arial" w:cs="Arial"/>
                <w:color w:val="000000"/>
                <w:sz w:val="18"/>
                <w:szCs w:val="18"/>
              </w:rPr>
              <w:t xml:space="preserve"> oziroma kadarkoli na pisno zahtevo naročnika, pri čemer je rok za dobavo potrošnega materiala v primeru zahteve naročnika najkasneje 5 delovnih dni od datuma prejema zahteve naročnika.</w:t>
            </w:r>
          </w:p>
          <w:p w14:paraId="0DBD7A26"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3903AB84" w14:textId="77777777" w:rsidR="004A759F" w:rsidRPr="00503DC4" w:rsidRDefault="004A759F" w:rsidP="00512CFE">
            <w:pPr>
              <w:jc w:val="both"/>
              <w:rPr>
                <w:rFonts w:ascii="Arial" w:hAnsi="Arial" w:cs="Arial"/>
                <w:sz w:val="18"/>
                <w:szCs w:val="18"/>
              </w:rPr>
            </w:pPr>
            <w:r w:rsidRPr="00731494">
              <w:rPr>
                <w:rFonts w:ascii="Arial" w:hAnsi="Arial" w:cs="Arial"/>
                <w:color w:val="000000"/>
                <w:sz w:val="18"/>
                <w:szCs w:val="18"/>
              </w:rPr>
              <w:t xml:space="preserve">Za dobavo blaga se upošteva </w:t>
            </w:r>
            <w:proofErr w:type="spellStart"/>
            <w:r w:rsidRPr="00731494">
              <w:rPr>
                <w:rFonts w:ascii="Arial" w:hAnsi="Arial" w:cs="Arial"/>
                <w:color w:val="000000"/>
                <w:sz w:val="18"/>
                <w:szCs w:val="18"/>
              </w:rPr>
              <w:t>Incoterms</w:t>
            </w:r>
            <w:proofErr w:type="spellEnd"/>
            <w:r w:rsidRPr="00731494">
              <w:rPr>
                <w:rFonts w:ascii="Arial" w:hAnsi="Arial" w:cs="Arial"/>
                <w:color w:val="000000"/>
                <w:sz w:val="18"/>
                <w:szCs w:val="18"/>
              </w:rPr>
              <w:t xml:space="preserve"> 2020 klavzula DDP, na sedežu naročnika, razen kadar je izrecno določeno drugo mesto dobave. </w:t>
            </w:r>
            <w:r>
              <w:rPr>
                <w:rFonts w:ascii="Arial" w:hAnsi="Arial" w:cs="Arial"/>
                <w:sz w:val="18"/>
                <w:szCs w:val="18"/>
              </w:rPr>
              <w:t xml:space="preserve">Potrošni materiali morajo </w:t>
            </w:r>
            <w:r w:rsidRPr="00731494">
              <w:rPr>
                <w:rFonts w:ascii="Arial" w:hAnsi="Arial" w:cs="Arial"/>
                <w:sz w:val="18"/>
                <w:szCs w:val="18"/>
              </w:rPr>
              <w:t>biti razložen</w:t>
            </w:r>
            <w:r>
              <w:rPr>
                <w:rFonts w:ascii="Arial" w:hAnsi="Arial" w:cs="Arial"/>
                <w:sz w:val="18"/>
                <w:szCs w:val="18"/>
              </w:rPr>
              <w:t>i</w:t>
            </w:r>
            <w:r w:rsidRPr="00731494">
              <w:rPr>
                <w:rFonts w:ascii="Arial" w:hAnsi="Arial" w:cs="Arial"/>
                <w:sz w:val="18"/>
                <w:szCs w:val="18"/>
              </w:rPr>
              <w:t xml:space="preserve"> in dostavljen</w:t>
            </w:r>
            <w:r>
              <w:rPr>
                <w:rFonts w:ascii="Arial" w:hAnsi="Arial" w:cs="Arial"/>
                <w:sz w:val="18"/>
                <w:szCs w:val="18"/>
              </w:rPr>
              <w:t>i</w:t>
            </w:r>
            <w:r w:rsidRPr="00731494">
              <w:rPr>
                <w:rFonts w:ascii="Arial" w:hAnsi="Arial" w:cs="Arial"/>
                <w:sz w:val="18"/>
                <w:szCs w:val="18"/>
              </w:rPr>
              <w:t xml:space="preserve"> v prostore naročnika. Dobavitelj mora izvesti </w:t>
            </w:r>
            <w:r>
              <w:rPr>
                <w:rFonts w:ascii="Arial" w:hAnsi="Arial" w:cs="Arial"/>
                <w:sz w:val="18"/>
                <w:szCs w:val="18"/>
              </w:rPr>
              <w:t xml:space="preserve">inštalacijo </w:t>
            </w:r>
            <w:r w:rsidRPr="00731494">
              <w:rPr>
                <w:rFonts w:ascii="Arial" w:hAnsi="Arial" w:cs="Arial"/>
                <w:sz w:val="18"/>
                <w:szCs w:val="18"/>
              </w:rPr>
              <w:t>dobavljene opreme, če je ta zahtevana, na lokaciji, ki jo določi naročnik.</w:t>
            </w:r>
          </w:p>
        </w:tc>
      </w:tr>
    </w:tbl>
    <w:p w14:paraId="5D98AB9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 PODIZVAJALCI</w:t>
      </w:r>
    </w:p>
    <w:p w14:paraId="44FAE02C" w14:textId="77777777" w:rsidR="004A759F" w:rsidRPr="00731494" w:rsidRDefault="004A759F" w:rsidP="004A759F">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4A759F" w:rsidRPr="00731494" w14:paraId="0C1359C4" w14:textId="77777777" w:rsidTr="00512CFE">
        <w:tc>
          <w:tcPr>
            <w:tcW w:w="0" w:type="auto"/>
            <w:tcMar>
              <w:top w:w="0" w:type="auto"/>
              <w:bottom w:w="0" w:type="auto"/>
            </w:tcMar>
          </w:tcPr>
          <w:p w14:paraId="6776D38B" w14:textId="77777777" w:rsidR="004A759F" w:rsidRPr="00731494" w:rsidRDefault="004A759F" w:rsidP="00512CFE">
            <w:pPr>
              <w:spacing w:before="225" w:after="225"/>
              <w:jc w:val="both"/>
            </w:pPr>
            <w:r w:rsidRPr="00731494">
              <w:rPr>
                <w:rFonts w:ascii="Arial" w:hAnsi="Arial" w:cs="Arial"/>
                <w:color w:val="000000"/>
                <w:sz w:val="18"/>
                <w:szCs w:val="18"/>
              </w:rPr>
              <w:t>Dobavitelj bo dobavo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4A759F" w:rsidRPr="00731494" w14:paraId="50306162"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49E7A59"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EC89607" w14:textId="77777777" w:rsidR="004A759F" w:rsidRPr="00731494" w:rsidRDefault="004A759F" w:rsidP="00512CFE"/>
              </w:tc>
            </w:tr>
            <w:tr w:rsidR="004A759F" w:rsidRPr="00731494" w14:paraId="745AE9D0" w14:textId="77777777" w:rsidTr="00512CFE">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B14DA72" w14:textId="77777777" w:rsidR="004A759F" w:rsidRPr="00731494" w:rsidRDefault="004A759F" w:rsidP="00512CFE">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A0D2C32"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Opis del, ki jih bo izvedel podizvajalec:</w:t>
                  </w:r>
                </w:p>
                <w:p w14:paraId="0665397B" w14:textId="77777777" w:rsidR="004A759F" w:rsidRPr="00731494" w:rsidRDefault="004A759F" w:rsidP="00512CFE">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EC8D15D" w14:textId="77777777" w:rsidR="004A759F" w:rsidRPr="00731494" w:rsidRDefault="004A759F" w:rsidP="00512CFE">
            <w:pPr>
              <w:spacing w:before="225" w:after="225"/>
              <w:jc w:val="both"/>
            </w:pPr>
            <w:r w:rsidRPr="00731494">
              <w:rPr>
                <w:rFonts w:ascii="Arial" w:hAnsi="Arial" w:cs="Arial"/>
                <w:i/>
                <w:iCs/>
                <w:color w:val="000000"/>
                <w:sz w:val="18"/>
                <w:szCs w:val="18"/>
              </w:rPr>
              <w:t>Opomba:</w:t>
            </w:r>
          </w:p>
          <w:p w14:paraId="5914BFEA" w14:textId="77777777" w:rsidR="004A759F" w:rsidRPr="00731494" w:rsidRDefault="004A759F" w:rsidP="00512CFE">
            <w:pPr>
              <w:spacing w:before="225" w:after="225"/>
              <w:jc w:val="both"/>
            </w:pPr>
            <w:r w:rsidRPr="00731494">
              <w:rPr>
                <w:rFonts w:ascii="Arial" w:hAnsi="Arial" w:cs="Arial"/>
                <w:i/>
                <w:iCs/>
                <w:color w:val="000000"/>
                <w:sz w:val="18"/>
                <w:szCs w:val="18"/>
              </w:rPr>
              <w:t>V KOLIKOR PONUDNIK NE NASTOPA S PODIZVAJALCI SE RAZDELEK IZBRIŠE</w:t>
            </w:r>
          </w:p>
        </w:tc>
      </w:tr>
    </w:tbl>
    <w:p w14:paraId="5D675AF1" w14:textId="77777777" w:rsidR="004A759F" w:rsidRPr="00731494" w:rsidRDefault="004A759F" w:rsidP="004A759F">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4A759F" w:rsidRPr="00731494" w14:paraId="64E1CCE4" w14:textId="77777777" w:rsidTr="00512CFE">
        <w:tc>
          <w:tcPr>
            <w:tcW w:w="0" w:type="auto"/>
            <w:tcMar>
              <w:top w:w="0" w:type="auto"/>
              <w:bottom w:w="0" w:type="auto"/>
            </w:tcMar>
          </w:tcPr>
          <w:p w14:paraId="6118A5DE" w14:textId="77777777" w:rsidR="004A759F" w:rsidRPr="00731494" w:rsidRDefault="004A759F" w:rsidP="00512CFE">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9A01915" w14:textId="77777777" w:rsidR="004A759F" w:rsidRPr="00731494" w:rsidRDefault="004A759F" w:rsidP="00512CFE">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4A759F" w:rsidRPr="00731494" w14:paraId="18C7EDFC" w14:textId="77777777" w:rsidTr="00512CFE">
              <w:tc>
                <w:tcPr>
                  <w:tcW w:w="0" w:type="auto"/>
                  <w:tcMar>
                    <w:top w:w="0" w:type="auto"/>
                    <w:bottom w:w="0" w:type="auto"/>
                  </w:tcMar>
                </w:tcPr>
                <w:p w14:paraId="5DEEEF87"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3267F106"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8964AFF" w14:textId="77777777" w:rsidR="004A759F" w:rsidRPr="00731494" w:rsidRDefault="004A759F" w:rsidP="004A759F">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49018BC0" w14:textId="77777777" w:rsidR="004A759F" w:rsidRPr="00731494" w:rsidRDefault="004A759F" w:rsidP="00512CFE">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5B5B2F39" w14:textId="77777777" w:rsidR="004A759F" w:rsidRPr="00731494" w:rsidRDefault="004A759F" w:rsidP="00512CFE">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542F7BD1" w14:textId="77777777" w:rsidR="004A759F" w:rsidRPr="00731494" w:rsidRDefault="004A759F" w:rsidP="00512CFE">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CADE029" w14:textId="77777777" w:rsidR="004A759F" w:rsidRPr="00731494" w:rsidRDefault="004A759F" w:rsidP="00512CFE">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757D5990" w14:textId="77777777" w:rsidR="004A759F" w:rsidRPr="00731494" w:rsidRDefault="004A759F" w:rsidP="00512CFE">
            <w:pPr>
              <w:spacing w:before="225" w:after="225"/>
              <w:jc w:val="both"/>
            </w:pPr>
            <w:r w:rsidRPr="00731494">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731494">
              <w:rPr>
                <w:rFonts w:ascii="Arial" w:hAnsi="Arial" w:cs="Arial"/>
                <w:color w:val="000000"/>
                <w:sz w:val="18"/>
                <w:szCs w:val="18"/>
              </w:rPr>
              <w:t>Nepredložitev</w:t>
            </w:r>
            <w:proofErr w:type="spellEnd"/>
            <w:r w:rsidRPr="00731494">
              <w:rPr>
                <w:rFonts w:ascii="Arial" w:hAnsi="Arial" w:cs="Arial"/>
                <w:color w:val="000000"/>
                <w:sz w:val="18"/>
                <w:szCs w:val="18"/>
              </w:rPr>
              <w:t xml:space="preserve"> izjave v roku je razlog za uvedbo </w:t>
            </w:r>
            <w:proofErr w:type="spellStart"/>
            <w:r w:rsidRPr="00731494">
              <w:rPr>
                <w:rFonts w:ascii="Arial" w:hAnsi="Arial" w:cs="Arial"/>
                <w:color w:val="000000"/>
                <w:sz w:val="18"/>
                <w:szCs w:val="18"/>
              </w:rPr>
              <w:t>prekrškovnega</w:t>
            </w:r>
            <w:proofErr w:type="spellEnd"/>
            <w:r w:rsidRPr="00731494">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14:paraId="457E301A" w14:textId="77777777" w:rsidR="004A759F" w:rsidRPr="00731494" w:rsidRDefault="004A759F" w:rsidP="004A759F">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4A759F" w:rsidRPr="00731494" w14:paraId="538300B6" w14:textId="77777777" w:rsidTr="00512CFE">
        <w:tc>
          <w:tcPr>
            <w:tcW w:w="0" w:type="auto"/>
            <w:tcMar>
              <w:top w:w="0" w:type="auto"/>
              <w:bottom w:w="0" w:type="auto"/>
            </w:tcMar>
          </w:tcPr>
          <w:p w14:paraId="15083728" w14:textId="77777777" w:rsidR="004A759F" w:rsidRPr="00731494" w:rsidRDefault="004A759F" w:rsidP="00512CFE">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7738A79C" w14:textId="77777777" w:rsidR="004A759F" w:rsidRPr="00731494" w:rsidRDefault="004A759F" w:rsidP="00512CFE">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63BF1577"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 OBVEZNOSTI IN JAMSTVA DOBAVITELJA</w:t>
      </w:r>
    </w:p>
    <w:p w14:paraId="34A75DC8" w14:textId="77777777" w:rsidR="004A759F" w:rsidRPr="00731494" w:rsidRDefault="004A759F" w:rsidP="004A759F">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4A759F" w:rsidRPr="00731494" w14:paraId="307F2BC7" w14:textId="77777777" w:rsidTr="00512CFE">
        <w:tc>
          <w:tcPr>
            <w:tcW w:w="0" w:type="auto"/>
            <w:tcMar>
              <w:top w:w="0" w:type="auto"/>
              <w:bottom w:w="0" w:type="auto"/>
            </w:tcMar>
          </w:tcPr>
          <w:p w14:paraId="13C59C8C" w14:textId="77777777" w:rsidR="004A759F" w:rsidRPr="00731494" w:rsidRDefault="004A759F" w:rsidP="00512CFE">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4A759F" w:rsidRPr="00731494" w14:paraId="2AA599F3" w14:textId="77777777" w:rsidTr="00512CFE">
              <w:tc>
                <w:tcPr>
                  <w:tcW w:w="0" w:type="auto"/>
                  <w:tcMar>
                    <w:top w:w="0" w:type="auto"/>
                    <w:bottom w:w="0" w:type="auto"/>
                  </w:tcMar>
                </w:tcPr>
                <w:p w14:paraId="1F136700"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663310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665DDFEB"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3A64218C"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E67D645"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6093E9CF" w14:textId="77777777" w:rsidR="004A759F" w:rsidRPr="00731494" w:rsidRDefault="004A759F" w:rsidP="004A759F">
                  <w:pPr>
                    <w:pStyle w:val="Odstavekseznama"/>
                    <w:numPr>
                      <w:ilvl w:val="0"/>
                      <w:numId w:val="19"/>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257D94C0" w14:textId="77777777" w:rsidR="004A759F" w:rsidRPr="00731494" w:rsidRDefault="004A759F" w:rsidP="00512CFE">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5DC0487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lastRenderedPageBreak/>
                    <w:t xml:space="preserve">da </w:t>
                  </w:r>
                  <w:r>
                    <w:rPr>
                      <w:rFonts w:ascii="Arial" w:hAnsi="Arial" w:cs="Arial"/>
                      <w:sz w:val="18"/>
                      <w:szCs w:val="18"/>
                    </w:rPr>
                    <w:t>dobavljeni potrošni materiali</w:t>
                  </w:r>
                  <w:r w:rsidRPr="00731494">
                    <w:rPr>
                      <w:rFonts w:ascii="Arial" w:hAnsi="Arial" w:cs="Arial"/>
                      <w:sz w:val="18"/>
                      <w:szCs w:val="18"/>
                    </w:rPr>
                    <w:t xml:space="preserve"> nima</w:t>
                  </w:r>
                  <w:r>
                    <w:rPr>
                      <w:rFonts w:ascii="Arial" w:hAnsi="Arial" w:cs="Arial"/>
                      <w:sz w:val="18"/>
                      <w:szCs w:val="18"/>
                    </w:rPr>
                    <w:t>jo</w:t>
                  </w:r>
                  <w:r w:rsidRPr="00731494">
                    <w:rPr>
                      <w:rFonts w:ascii="Arial" w:hAnsi="Arial" w:cs="Arial"/>
                      <w:sz w:val="18"/>
                      <w:szCs w:val="18"/>
                    </w:rPr>
                    <w:t xml:space="preserve"> stvarnih napak; </w:t>
                  </w:r>
                </w:p>
                <w:p w14:paraId="34A8D858"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je </w:t>
                  </w:r>
                  <w:r>
                    <w:rPr>
                      <w:rFonts w:ascii="Arial" w:hAnsi="Arial" w:cs="Arial"/>
                      <w:sz w:val="18"/>
                      <w:szCs w:val="18"/>
                    </w:rPr>
                    <w:t xml:space="preserve">dobavljen potrošni material </w:t>
                  </w:r>
                  <w:r w:rsidRPr="00731494">
                    <w:rPr>
                      <w:rFonts w:ascii="Arial" w:hAnsi="Arial" w:cs="Arial"/>
                      <w:sz w:val="18"/>
                      <w:szCs w:val="18"/>
                    </w:rPr>
                    <w:t xml:space="preserve">nov; </w:t>
                  </w:r>
                </w:p>
                <w:p w14:paraId="4C807D03"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w:t>
                  </w:r>
                  <w:r>
                    <w:rPr>
                      <w:rFonts w:ascii="Arial" w:hAnsi="Arial" w:cs="Arial"/>
                      <w:sz w:val="18"/>
                      <w:szCs w:val="18"/>
                    </w:rPr>
                    <w:t xml:space="preserve">potrošni material </w:t>
                  </w:r>
                  <w:r w:rsidRPr="00731494">
                    <w:rPr>
                      <w:rFonts w:ascii="Arial" w:hAnsi="Arial" w:cs="Arial"/>
                      <w:sz w:val="18"/>
                      <w:szCs w:val="18"/>
                    </w:rPr>
                    <w:t xml:space="preserve">nima pravnih napak; </w:t>
                  </w:r>
                </w:p>
                <w:p w14:paraId="7848BC25" w14:textId="78136A4D"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da</w:t>
                  </w:r>
                  <w:r>
                    <w:rPr>
                      <w:rFonts w:ascii="Arial" w:hAnsi="Arial" w:cs="Arial"/>
                      <w:sz w:val="18"/>
                      <w:szCs w:val="18"/>
                    </w:rPr>
                    <w:t xml:space="preserve"> potrošni </w:t>
                  </w:r>
                  <w:r w:rsidR="002B4DA1">
                    <w:rPr>
                      <w:rFonts w:ascii="Arial" w:hAnsi="Arial" w:cs="Arial"/>
                      <w:sz w:val="18"/>
                      <w:szCs w:val="18"/>
                    </w:rPr>
                    <w:t>materiali</w:t>
                  </w:r>
                  <w:r w:rsidRPr="00731494">
                    <w:rPr>
                      <w:rFonts w:ascii="Arial" w:hAnsi="Arial" w:cs="Arial"/>
                      <w:sz w:val="18"/>
                      <w:szCs w:val="18"/>
                    </w:rPr>
                    <w:t xml:space="preserve"> popolnoma ustreza</w:t>
                  </w:r>
                  <w:r>
                    <w:rPr>
                      <w:rFonts w:ascii="Arial" w:hAnsi="Arial" w:cs="Arial"/>
                      <w:sz w:val="18"/>
                      <w:szCs w:val="18"/>
                    </w:rPr>
                    <w:t>jo</w:t>
                  </w:r>
                  <w:r w:rsidRPr="00731494">
                    <w:rPr>
                      <w:rFonts w:ascii="Arial" w:hAnsi="Arial" w:cs="Arial"/>
                      <w:sz w:val="18"/>
                      <w:szCs w:val="18"/>
                    </w:rPr>
                    <w:t xml:space="preserve"> vsem tehničnim opisom, karakteristikam in specifikacijam, ki so bila dana v okviru ponudbene dokumentacije in so priloga te pogodbe; </w:t>
                  </w:r>
                </w:p>
                <w:p w14:paraId="1966D267" w14:textId="77777777" w:rsidR="004A759F" w:rsidRPr="00731494" w:rsidRDefault="004A759F" w:rsidP="004A759F">
                  <w:pPr>
                    <w:pStyle w:val="Odstavekseznama"/>
                    <w:numPr>
                      <w:ilvl w:val="0"/>
                      <w:numId w:val="18"/>
                    </w:numPr>
                    <w:jc w:val="both"/>
                    <w:rPr>
                      <w:rFonts w:ascii="Arial" w:hAnsi="Arial" w:cs="Arial"/>
                      <w:sz w:val="18"/>
                      <w:szCs w:val="18"/>
                    </w:rPr>
                  </w:pPr>
                  <w:r w:rsidRPr="00731494">
                    <w:rPr>
                      <w:rFonts w:ascii="Arial" w:hAnsi="Arial" w:cs="Arial"/>
                      <w:sz w:val="18"/>
                      <w:szCs w:val="18"/>
                    </w:rPr>
                    <w:t xml:space="preserve">da bo naročnik pridobil vse pravice, ki so vezane na </w:t>
                  </w:r>
                  <w:r>
                    <w:rPr>
                      <w:rFonts w:ascii="Arial" w:hAnsi="Arial" w:cs="Arial"/>
                      <w:sz w:val="18"/>
                      <w:szCs w:val="18"/>
                    </w:rPr>
                    <w:t>dobavljene materiale</w:t>
                  </w:r>
                  <w:r w:rsidRPr="00731494">
                    <w:rPr>
                      <w:rFonts w:ascii="Arial" w:hAnsi="Arial" w:cs="Arial"/>
                      <w:sz w:val="18"/>
                      <w:szCs w:val="18"/>
                    </w:rPr>
                    <w:t xml:space="preserve">, dobavitelj pa bo brezhibno izvrševal vse obveznosti, ki so vezane na </w:t>
                  </w:r>
                  <w:r>
                    <w:rPr>
                      <w:rFonts w:ascii="Arial" w:hAnsi="Arial" w:cs="Arial"/>
                      <w:sz w:val="18"/>
                      <w:szCs w:val="18"/>
                    </w:rPr>
                    <w:t>dobavljene materiale</w:t>
                  </w:r>
                  <w:r w:rsidRPr="00731494">
                    <w:rPr>
                      <w:rFonts w:ascii="Arial" w:hAnsi="Arial" w:cs="Arial"/>
                      <w:sz w:val="18"/>
                      <w:szCs w:val="18"/>
                    </w:rPr>
                    <w:t xml:space="preserve">. </w:t>
                  </w:r>
                </w:p>
                <w:p w14:paraId="18A26FBE" w14:textId="77777777" w:rsidR="004A759F" w:rsidRPr="00731494" w:rsidRDefault="004A759F" w:rsidP="00512CFE">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pokažejo našteta odstopanja ali napake, mora dobavitelj te napake odpraviti ali zamenjati v roku, ki ga dogovori z naročnikom.</w:t>
                  </w:r>
                </w:p>
              </w:tc>
            </w:tr>
          </w:tbl>
          <w:p w14:paraId="2E0FD585" w14:textId="77777777" w:rsidR="004A759F" w:rsidRPr="00731494" w:rsidRDefault="004A759F" w:rsidP="00512CFE"/>
        </w:tc>
      </w:tr>
    </w:tbl>
    <w:p w14:paraId="19BF50AE"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VII. SKRBNIKI POGODBE</w:t>
      </w:r>
    </w:p>
    <w:p w14:paraId="5B86DF74" w14:textId="77777777" w:rsidR="004A759F" w:rsidRPr="00731494" w:rsidRDefault="004A759F" w:rsidP="004A759F">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4A759F" w:rsidRPr="00731494" w14:paraId="513689FF" w14:textId="77777777" w:rsidTr="00512CFE">
        <w:tc>
          <w:tcPr>
            <w:tcW w:w="0" w:type="auto"/>
            <w:tcMar>
              <w:top w:w="0" w:type="auto"/>
              <w:bottom w:w="0" w:type="auto"/>
            </w:tcMar>
          </w:tcPr>
          <w:p w14:paraId="6037407A" w14:textId="77777777" w:rsidR="004A759F" w:rsidRPr="00731494" w:rsidRDefault="004A759F" w:rsidP="00512CFE">
            <w:pPr>
              <w:spacing w:before="225" w:after="225"/>
              <w:jc w:val="both"/>
            </w:pPr>
            <w:r w:rsidRPr="00731494">
              <w:rPr>
                <w:rFonts w:ascii="Arial" w:hAnsi="Arial" w:cs="Arial"/>
                <w:color w:val="000000"/>
                <w:sz w:val="18"/>
                <w:szCs w:val="18"/>
              </w:rPr>
              <w:t>Skrbnik pogodbe s strani naročnika je ______________</w:t>
            </w:r>
          </w:p>
          <w:p w14:paraId="42B17245" w14:textId="77777777" w:rsidR="004A759F" w:rsidRPr="00731494" w:rsidRDefault="004A759F" w:rsidP="00512CFE">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2C7994C3"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_______________</w:t>
            </w:r>
          </w:p>
          <w:p w14:paraId="4F4CD28F" w14:textId="77777777" w:rsidR="004A759F" w:rsidRPr="00731494" w:rsidRDefault="004A759F" w:rsidP="00512CFE">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3458D181"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VIII. POGODBENA KAZEN</w:t>
      </w:r>
    </w:p>
    <w:p w14:paraId="4E6A21D9" w14:textId="77777777" w:rsidR="004A759F" w:rsidRPr="00731494" w:rsidRDefault="004A759F" w:rsidP="004A759F">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4A759F" w:rsidRPr="00731494" w14:paraId="261F54E9" w14:textId="77777777" w:rsidTr="00512CFE">
        <w:tc>
          <w:tcPr>
            <w:tcW w:w="0" w:type="auto"/>
            <w:tcMar>
              <w:top w:w="0" w:type="auto"/>
              <w:bottom w:w="0" w:type="auto"/>
            </w:tcMar>
          </w:tcPr>
          <w:p w14:paraId="58A14F75" w14:textId="77777777" w:rsidR="004A759F" w:rsidRPr="00731494" w:rsidRDefault="004A759F" w:rsidP="00512CFE">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3F721C3D" w14:textId="77777777" w:rsidR="004A759F" w:rsidRPr="00731494" w:rsidRDefault="004A759F" w:rsidP="00512CFE">
            <w:pPr>
              <w:spacing w:before="225" w:after="225"/>
              <w:jc w:val="both"/>
            </w:pPr>
            <w:r w:rsidRPr="00731494">
              <w:rPr>
                <w:rFonts w:ascii="Arial" w:hAnsi="Arial" w:cs="Arial"/>
                <w:color w:val="000000"/>
                <w:sz w:val="18"/>
                <w:szCs w:val="18"/>
              </w:rPr>
              <w:t>Pogodbena kazen se obračuna pri plačilu za opravljeno dobavo.</w:t>
            </w:r>
          </w:p>
          <w:p w14:paraId="17B216BF" w14:textId="77777777" w:rsidR="004A759F" w:rsidRPr="00731494" w:rsidRDefault="004A759F" w:rsidP="00512CFE">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1B0938FA" w14:textId="77777777" w:rsidR="004A759F" w:rsidRPr="00731494" w:rsidRDefault="004A759F" w:rsidP="004A759F">
      <w:pPr>
        <w:spacing w:after="0" w:line="240" w:lineRule="auto"/>
        <w:rPr>
          <w:rFonts w:ascii="Arial" w:hAnsi="Arial" w:cs="Arial"/>
          <w:b/>
          <w:bCs/>
          <w:color w:val="000000"/>
          <w:sz w:val="18"/>
          <w:szCs w:val="18"/>
        </w:rPr>
      </w:pPr>
      <w:r>
        <w:rPr>
          <w:rFonts w:ascii="Arial" w:hAnsi="Arial" w:cs="Arial"/>
          <w:b/>
          <w:bCs/>
          <w:color w:val="000000"/>
          <w:sz w:val="18"/>
          <w:szCs w:val="18"/>
        </w:rPr>
        <w:t>I</w:t>
      </w:r>
      <w:r w:rsidRPr="00731494">
        <w:rPr>
          <w:rFonts w:ascii="Arial" w:hAnsi="Arial" w:cs="Arial"/>
          <w:b/>
          <w:bCs/>
          <w:color w:val="000000"/>
          <w:sz w:val="18"/>
          <w:szCs w:val="18"/>
        </w:rPr>
        <w:t xml:space="preserve">X. </w:t>
      </w:r>
      <w:r>
        <w:rPr>
          <w:rFonts w:ascii="Arial" w:hAnsi="Arial" w:cs="Arial"/>
          <w:b/>
          <w:bCs/>
          <w:color w:val="000000"/>
          <w:sz w:val="18"/>
          <w:szCs w:val="18"/>
        </w:rPr>
        <w:t>SKRITE NAPAKE</w:t>
      </w:r>
    </w:p>
    <w:p w14:paraId="4BDB897D" w14:textId="77777777" w:rsidR="004A759F" w:rsidRDefault="004A759F" w:rsidP="004A759F">
      <w:pPr>
        <w:spacing w:after="0" w:line="240" w:lineRule="auto"/>
        <w:jc w:val="center"/>
        <w:rPr>
          <w:rFonts w:ascii="Arial" w:hAnsi="Arial" w:cs="Arial"/>
          <w:b/>
          <w:bCs/>
          <w:color w:val="000000"/>
          <w:sz w:val="18"/>
          <w:szCs w:val="18"/>
        </w:rPr>
      </w:pPr>
    </w:p>
    <w:p w14:paraId="403662DE" w14:textId="77777777" w:rsidR="004A759F" w:rsidRPr="00731494" w:rsidRDefault="004A759F" w:rsidP="004A759F">
      <w:pPr>
        <w:spacing w:after="0" w:line="240" w:lineRule="auto"/>
        <w:jc w:val="center"/>
      </w:pPr>
      <w:r>
        <w:rPr>
          <w:rFonts w:ascii="Arial" w:hAnsi="Arial" w:cs="Arial"/>
          <w:b/>
          <w:bCs/>
          <w:color w:val="000000"/>
          <w:sz w:val="18"/>
          <w:szCs w:val="18"/>
        </w:rPr>
        <w:t>16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00843A8E" w14:textId="77777777" w:rsidTr="00512CFE">
        <w:tc>
          <w:tcPr>
            <w:tcW w:w="0" w:type="auto"/>
            <w:tcMar>
              <w:top w:w="0" w:type="auto"/>
              <w:bottom w:w="0" w:type="auto"/>
            </w:tcMar>
          </w:tcPr>
          <w:p w14:paraId="017BAC0E" w14:textId="77777777" w:rsidR="004A759F" w:rsidRPr="00731494" w:rsidRDefault="004A759F" w:rsidP="00512CFE">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 xml:space="preserve">Obligacijski zakonik, Uradni list RS, št. 97/07 – uradno prečiščeno besedilo, 64/16 – </w:t>
            </w:r>
            <w:proofErr w:type="spellStart"/>
            <w:r w:rsidRPr="00731494">
              <w:rPr>
                <w:rFonts w:ascii="Arial" w:hAnsi="Arial" w:cs="Arial"/>
                <w:sz w:val="18"/>
                <w:szCs w:val="18"/>
                <w:shd w:val="clear" w:color="auto" w:fill="FFFFFF"/>
              </w:rPr>
              <w:t>odl</w:t>
            </w:r>
            <w:proofErr w:type="spellEnd"/>
            <w:r w:rsidRPr="00731494">
              <w:rPr>
                <w:rFonts w:ascii="Arial" w:hAnsi="Arial" w:cs="Arial"/>
                <w:sz w:val="18"/>
                <w:szCs w:val="18"/>
                <w:shd w:val="clear" w:color="auto" w:fill="FFFFFF"/>
              </w:rPr>
              <w:t>. US in 20/18 – OROZ631).</w:t>
            </w:r>
          </w:p>
        </w:tc>
      </w:tr>
    </w:tbl>
    <w:p w14:paraId="6BC7062B" w14:textId="77777777" w:rsidR="004A759F" w:rsidRDefault="004A759F" w:rsidP="004A759F">
      <w:pPr>
        <w:spacing w:after="0" w:line="240" w:lineRule="auto"/>
        <w:rPr>
          <w:rFonts w:ascii="Arial" w:hAnsi="Arial" w:cs="Arial"/>
          <w:b/>
          <w:bCs/>
          <w:color w:val="000000"/>
          <w:sz w:val="18"/>
          <w:szCs w:val="18"/>
        </w:rPr>
      </w:pPr>
    </w:p>
    <w:p w14:paraId="4D4487E2" w14:textId="77777777" w:rsidR="004A759F" w:rsidRPr="00731494" w:rsidRDefault="004A759F" w:rsidP="004A759F">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591DB5C1" w14:textId="77777777" w:rsidR="004A759F" w:rsidRPr="00731494" w:rsidRDefault="004A759F" w:rsidP="004A759F">
      <w:pPr>
        <w:spacing w:after="0" w:line="240" w:lineRule="auto"/>
        <w:rPr>
          <w:rFonts w:ascii="Arial" w:hAnsi="Arial" w:cs="Arial"/>
          <w:b/>
          <w:bCs/>
          <w:color w:val="000000"/>
          <w:sz w:val="18"/>
          <w:szCs w:val="18"/>
        </w:rPr>
      </w:pPr>
    </w:p>
    <w:p w14:paraId="63D27FFB" w14:textId="77777777" w:rsidR="004A759F" w:rsidRPr="0073149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17</w:t>
      </w:r>
      <w:r w:rsidRPr="00731494">
        <w:rPr>
          <w:rFonts w:ascii="Arial" w:hAnsi="Arial" w:cs="Arial"/>
          <w:b/>
          <w:bCs/>
          <w:color w:val="000000"/>
          <w:sz w:val="18"/>
          <w:szCs w:val="18"/>
        </w:rPr>
        <w:t>. člen</w:t>
      </w:r>
    </w:p>
    <w:tbl>
      <w:tblPr>
        <w:tblW w:w="0" w:type="auto"/>
        <w:tblInd w:w="108" w:type="dxa"/>
        <w:tblLook w:val="04A0" w:firstRow="1" w:lastRow="0" w:firstColumn="1" w:lastColumn="0" w:noHBand="0" w:noVBand="1"/>
      </w:tblPr>
      <w:tblGrid>
        <w:gridCol w:w="8962"/>
      </w:tblGrid>
      <w:tr w:rsidR="004A759F" w:rsidRPr="00731494" w14:paraId="23926A96" w14:textId="77777777" w:rsidTr="00512CFE">
        <w:tc>
          <w:tcPr>
            <w:tcW w:w="0" w:type="auto"/>
            <w:tcMar>
              <w:top w:w="0" w:type="auto"/>
              <w:bottom w:w="0" w:type="auto"/>
            </w:tcMar>
          </w:tcPr>
          <w:p w14:paraId="1D84BC58" w14:textId="77777777" w:rsidR="004A759F" w:rsidRPr="00731494" w:rsidRDefault="004A759F" w:rsidP="00512CFE">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083A2EA0" w14:textId="77777777" w:rsidR="004A759F" w:rsidRPr="00731494" w:rsidRDefault="004A759F" w:rsidP="00512CFE">
            <w:pPr>
              <w:spacing w:before="225" w:after="225"/>
              <w:jc w:val="both"/>
              <w:rPr>
                <w:rFonts w:ascii="Arial" w:hAnsi="Arial" w:cs="Arial"/>
                <w:sz w:val="18"/>
                <w:szCs w:val="18"/>
              </w:rPr>
            </w:pPr>
            <w:r w:rsidRPr="00731494">
              <w:rPr>
                <w:rFonts w:ascii="Arial" w:hAnsi="Arial" w:cs="Arial"/>
                <w:sz w:val="18"/>
                <w:szCs w:val="18"/>
              </w:rPr>
              <w:lastRenderedPageBreak/>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B1B5B82" w14:textId="77777777" w:rsidR="004A759F" w:rsidRPr="00731494" w:rsidRDefault="004A759F" w:rsidP="00512CFE">
            <w:pPr>
              <w:spacing w:before="225" w:after="225"/>
              <w:jc w:val="both"/>
            </w:pPr>
            <w:r w:rsidRPr="0073149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rsidRPr="00731494">
              <w:t xml:space="preserve"> </w:t>
            </w:r>
          </w:p>
        </w:tc>
      </w:tr>
    </w:tbl>
    <w:p w14:paraId="430FC699" w14:textId="77777777" w:rsidR="004A759F" w:rsidRPr="00731494" w:rsidRDefault="004A759F" w:rsidP="004A759F">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4F42A7B5" w14:textId="77777777" w:rsidR="004A759F" w:rsidRPr="00731494" w:rsidRDefault="004A759F" w:rsidP="004A759F">
      <w:pPr>
        <w:spacing w:after="0" w:line="240" w:lineRule="auto"/>
        <w:jc w:val="center"/>
      </w:pPr>
      <w:r>
        <w:rPr>
          <w:rFonts w:ascii="Arial" w:hAnsi="Arial" w:cs="Arial"/>
          <w:b/>
          <w:bCs/>
          <w:color w:val="000000"/>
          <w:sz w:val="18"/>
          <w:szCs w:val="18"/>
        </w:rPr>
        <w:t>18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52F480A" w14:textId="77777777" w:rsidTr="00512CFE">
        <w:tc>
          <w:tcPr>
            <w:tcW w:w="0" w:type="auto"/>
            <w:tcMar>
              <w:top w:w="0" w:type="auto"/>
              <w:bottom w:w="0" w:type="auto"/>
            </w:tcMar>
          </w:tcPr>
          <w:p w14:paraId="4B28B993" w14:textId="77777777" w:rsidR="004A759F" w:rsidRPr="00731494" w:rsidRDefault="004A759F" w:rsidP="00512CFE">
            <w:pPr>
              <w:spacing w:before="225" w:after="225"/>
              <w:jc w:val="both"/>
            </w:pPr>
            <w:r w:rsidRPr="00731494">
              <w:rPr>
                <w:rFonts w:ascii="Arial" w:hAnsi="Arial" w:cs="Arial"/>
                <w:color w:val="000000"/>
                <w:sz w:val="18"/>
                <w:szCs w:val="18"/>
              </w:rPr>
              <w:t>ZAVAROVANJE ZA DOBRO IZVEDBO</w:t>
            </w:r>
          </w:p>
          <w:p w14:paraId="746408AD" w14:textId="588C5965"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Pr>
                <w:rFonts w:ascii="Arial" w:hAnsi="Arial" w:cs="Arial"/>
                <w:color w:val="000000" w:themeColor="text1"/>
                <w:sz w:val="18"/>
                <w:szCs w:val="18"/>
              </w:rPr>
              <w:t>60 mesecev in 30 dni</w:t>
            </w:r>
            <w:r w:rsidRPr="009A685E">
              <w:rPr>
                <w:rFonts w:ascii="Arial" w:hAnsi="Arial" w:cs="Arial"/>
                <w:color w:val="000000" w:themeColor="text1"/>
                <w:sz w:val="18"/>
                <w:szCs w:val="18"/>
              </w:rPr>
              <w:t xml:space="preserve"> od sklenitve pogodbe, v višini 10% od skupne pogodbene vrednosti brez DDV</w:t>
            </w:r>
            <w:r>
              <w:rPr>
                <w:rFonts w:ascii="Arial" w:hAnsi="Arial" w:cs="Arial"/>
                <w:color w:val="000000" w:themeColor="text1"/>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zaporedno predloži dva</w:t>
            </w:r>
            <w:r>
              <w:rPr>
                <w:rFonts w:ascii="Arial" w:hAnsi="Arial" w:cs="Arial"/>
                <w:color w:val="000000" w:themeColor="text1"/>
                <w:sz w:val="18"/>
                <w:szCs w:val="18"/>
                <w:shd w:val="clear" w:color="auto" w:fill="FFFFFF"/>
              </w:rPr>
              <w:t xml:space="preserve"> ali več instrumen</w:t>
            </w:r>
            <w:r w:rsidR="00D20B77">
              <w:rPr>
                <w:rFonts w:ascii="Arial" w:hAnsi="Arial" w:cs="Arial"/>
                <w:color w:val="000000" w:themeColor="text1"/>
                <w:sz w:val="18"/>
                <w:szCs w:val="18"/>
                <w:shd w:val="clear" w:color="auto" w:fill="FFFFFF"/>
              </w:rPr>
              <w:t>t</w:t>
            </w:r>
            <w:r>
              <w:rPr>
                <w:rFonts w:ascii="Arial" w:hAnsi="Arial" w:cs="Arial"/>
                <w:color w:val="000000" w:themeColor="text1"/>
                <w:sz w:val="18"/>
                <w:szCs w:val="18"/>
                <w:shd w:val="clear" w:color="auto" w:fill="FFFFFF"/>
              </w:rPr>
              <w:t>ov</w:t>
            </w:r>
            <w:r w:rsidRPr="009A685E">
              <w:rPr>
                <w:rFonts w:ascii="Arial" w:hAnsi="Arial" w:cs="Arial"/>
                <w:color w:val="000000" w:themeColor="text1"/>
                <w:sz w:val="18"/>
                <w:szCs w:val="18"/>
                <w:shd w:val="clear" w:color="auto" w:fill="FFFFFF"/>
              </w:rPr>
              <w:t xml:space="preserve"> s krajšim</w:t>
            </w:r>
            <w:r>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rok</w:t>
            </w:r>
            <w:r w:rsidR="00D20B77">
              <w:rPr>
                <w:rFonts w:ascii="Arial" w:hAnsi="Arial" w:cs="Arial"/>
                <w:color w:val="000000" w:themeColor="text1"/>
                <w:sz w:val="18"/>
                <w:szCs w:val="18"/>
                <w:shd w:val="clear" w:color="auto" w:fill="FFFFFF"/>
              </w:rPr>
              <w:t>i</w:t>
            </w:r>
            <w:r w:rsidRPr="009A685E">
              <w:rPr>
                <w:rFonts w:ascii="Arial" w:hAnsi="Arial" w:cs="Arial"/>
                <w:color w:val="000000" w:themeColor="text1"/>
                <w:sz w:val="18"/>
                <w:szCs w:val="18"/>
                <w:shd w:val="clear" w:color="auto" w:fill="FFFFFF"/>
              </w:rPr>
              <w:t xml:space="preserve"> veljavnosti, ki skupaj </w:t>
            </w:r>
            <w:r>
              <w:rPr>
                <w:rFonts w:ascii="Arial" w:hAnsi="Arial" w:cs="Arial"/>
                <w:color w:val="000000" w:themeColor="text1"/>
                <w:sz w:val="18"/>
                <w:szCs w:val="18"/>
                <w:shd w:val="clear" w:color="auto" w:fill="FFFFFF"/>
              </w:rPr>
              <w:t xml:space="preserve">izpolnjujejo </w:t>
            </w:r>
            <w:r w:rsidRPr="009A685E">
              <w:rPr>
                <w:rFonts w:ascii="Arial" w:hAnsi="Arial" w:cs="Arial"/>
                <w:color w:val="000000" w:themeColor="text1"/>
                <w:sz w:val="18"/>
                <w:szCs w:val="18"/>
                <w:shd w:val="clear" w:color="auto" w:fill="FFFFFF"/>
              </w:rPr>
              <w:t>zahtevano trajanje zavarovanja, pri čemer novi instrument nadomesti prejšnjega in mora biti naročniku predložen vsaj 15 dni pred potekom prejšnjega.</w:t>
            </w:r>
          </w:p>
          <w:p w14:paraId="3CADD19B" w14:textId="77777777" w:rsidR="004A759F" w:rsidRPr="009A685E" w:rsidRDefault="004A759F" w:rsidP="00512CFE">
            <w:pPr>
              <w:spacing w:line="264" w:lineRule="auto"/>
              <w:jc w:val="both"/>
              <w:rPr>
                <w:rFonts w:ascii="Arial" w:hAnsi="Arial" w:cs="Arial"/>
                <w:sz w:val="18"/>
                <w:szCs w:val="18"/>
              </w:rPr>
            </w:pPr>
          </w:p>
          <w:p w14:paraId="734EEB6A" w14:textId="77777777" w:rsidR="004A759F" w:rsidRPr="009A685E" w:rsidRDefault="004A759F" w:rsidP="00512CFE">
            <w:pPr>
              <w:spacing w:line="264" w:lineRule="auto"/>
              <w:jc w:val="both"/>
              <w:rPr>
                <w:rFonts w:ascii="Arial" w:hAnsi="Arial" w:cs="Arial"/>
                <w:sz w:val="18"/>
                <w:szCs w:val="18"/>
              </w:rPr>
            </w:pPr>
            <w:r w:rsidRPr="009A685E">
              <w:rPr>
                <w:rFonts w:ascii="Arial" w:hAnsi="Arial" w:cs="Arial"/>
                <w:sz w:val="18"/>
                <w:szCs w:val="18"/>
              </w:rPr>
              <w:t xml:space="preserve">Če se med trajanjem pogodbe skladno s 95. členom ZJN-3 spremeni </w:t>
            </w:r>
            <w:r>
              <w:rPr>
                <w:rFonts w:ascii="Arial" w:hAnsi="Arial" w:cs="Arial"/>
                <w:sz w:val="18"/>
                <w:szCs w:val="18"/>
              </w:rPr>
              <w:t>rok veljavnosti pogodbe</w:t>
            </w:r>
            <w:r w:rsidRPr="009A685E">
              <w:rPr>
                <w:rFonts w:ascii="Arial" w:hAnsi="Arial" w:cs="Arial"/>
                <w:sz w:val="18"/>
                <w:szCs w:val="18"/>
              </w:rPr>
              <w:t xml:space="preserve"> ali vrednost predmeta naročila, mora dobavitelj temu ustrezno spremeniti, podaljšati oziroma nadomestiti tudi zavarovanje za dobro izvedbo pogodbenih obveznosti.</w:t>
            </w:r>
          </w:p>
          <w:p w14:paraId="35AA45FB" w14:textId="77777777" w:rsidR="004A759F" w:rsidRPr="009A685E" w:rsidRDefault="004A759F" w:rsidP="00512CFE">
            <w:pPr>
              <w:tabs>
                <w:tab w:val="left" w:pos="1725"/>
              </w:tabs>
              <w:spacing w:line="264" w:lineRule="auto"/>
              <w:jc w:val="both"/>
              <w:rPr>
                <w:rFonts w:ascii="Arial" w:hAnsi="Arial" w:cs="Arial"/>
                <w:sz w:val="18"/>
                <w:szCs w:val="18"/>
              </w:rPr>
            </w:pPr>
          </w:p>
          <w:p w14:paraId="604B8D6A" w14:textId="77777777" w:rsidR="004A759F" w:rsidRPr="009A685E" w:rsidRDefault="004A759F" w:rsidP="00512CFE">
            <w:pPr>
              <w:spacing w:after="120" w:line="264"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D7D168A"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52D68FB6"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0C542252" w14:textId="77777777" w:rsidR="004A759F"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12B5582B" w14:textId="77777777" w:rsidR="004A759F" w:rsidRPr="00733101" w:rsidRDefault="004A759F" w:rsidP="004A759F">
            <w:pPr>
              <w:pStyle w:val="Odstavekseznama"/>
              <w:numPr>
                <w:ilvl w:val="0"/>
                <w:numId w:val="50"/>
              </w:numPr>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52041BD3"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02AC3BF5"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2484D25D" w14:textId="77777777" w:rsidR="004A759F" w:rsidRPr="009A685E" w:rsidRDefault="004A759F" w:rsidP="004A759F">
            <w:pPr>
              <w:pStyle w:val="Odstavekseznama"/>
              <w:numPr>
                <w:ilvl w:val="0"/>
                <w:numId w:val="50"/>
              </w:numPr>
              <w:suppressAutoHyphens/>
              <w:ind w:left="1077" w:hanging="357"/>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w:t>
            </w:r>
            <w:r>
              <w:rPr>
                <w:rFonts w:ascii="Arial" w:hAnsi="Arial" w:cs="Arial"/>
                <w:sz w:val="18"/>
                <w:szCs w:val="18"/>
              </w:rPr>
              <w:t xml:space="preserve"> ali obdobja veljavnosti pogodbe.</w:t>
            </w:r>
          </w:p>
          <w:p w14:paraId="168701A6" w14:textId="77777777" w:rsidR="004A759F" w:rsidRDefault="004A759F" w:rsidP="00512CFE">
            <w:pPr>
              <w:spacing w:line="264" w:lineRule="auto"/>
              <w:contextualSpacing/>
              <w:jc w:val="both"/>
              <w:rPr>
                <w:rFonts w:ascii="Arial" w:hAnsi="Arial" w:cs="Arial"/>
                <w:sz w:val="18"/>
                <w:szCs w:val="18"/>
              </w:rPr>
            </w:pPr>
          </w:p>
          <w:p w14:paraId="5456E8D6" w14:textId="77777777" w:rsidR="004A759F" w:rsidRPr="007B211B" w:rsidRDefault="004A759F" w:rsidP="00512CFE">
            <w:pPr>
              <w:spacing w:line="264"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tc>
      </w:tr>
    </w:tbl>
    <w:p w14:paraId="21EB697F"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XII. ODSTOP OD POGODBE</w:t>
      </w:r>
    </w:p>
    <w:p w14:paraId="5F3AFA03" w14:textId="77777777" w:rsidR="004A759F" w:rsidRPr="00731494" w:rsidRDefault="004A759F" w:rsidP="004A759F">
      <w:pPr>
        <w:spacing w:after="0" w:line="240" w:lineRule="auto"/>
        <w:jc w:val="center"/>
      </w:pPr>
      <w:r>
        <w:rPr>
          <w:rFonts w:ascii="Arial" w:hAnsi="Arial" w:cs="Arial"/>
          <w:b/>
          <w:bCs/>
          <w:color w:val="000000"/>
          <w:sz w:val="18"/>
          <w:szCs w:val="18"/>
        </w:rPr>
        <w:t>19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9B2FBB2" w14:textId="77777777" w:rsidTr="00512CFE">
        <w:tc>
          <w:tcPr>
            <w:tcW w:w="0" w:type="auto"/>
            <w:tcMar>
              <w:top w:w="0" w:type="auto"/>
              <w:bottom w:w="0" w:type="auto"/>
            </w:tcMar>
          </w:tcPr>
          <w:p w14:paraId="74962CDD" w14:textId="77777777" w:rsidR="004A759F" w:rsidRPr="00731494" w:rsidRDefault="004A759F" w:rsidP="00512CFE">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0440A14" w14:textId="77777777" w:rsidR="004A759F" w:rsidRPr="00731494" w:rsidRDefault="004A759F" w:rsidP="00512CFE">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4A759F" w:rsidRPr="00731494" w14:paraId="2E59EA17" w14:textId="77777777" w:rsidTr="00512CFE">
              <w:tc>
                <w:tcPr>
                  <w:tcW w:w="0" w:type="auto"/>
                  <w:tcMar>
                    <w:top w:w="0" w:type="auto"/>
                    <w:bottom w:w="0" w:type="auto"/>
                  </w:tcMar>
                </w:tcPr>
                <w:p w14:paraId="0D437B68"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pride dobavitelj v takšno finančno situacijo, ki bi mu onemogočila izvedbo pogodbenih obveznosti;</w:t>
                  </w:r>
                </w:p>
                <w:p w14:paraId="70E20BF6" w14:textId="1B4E6E3B"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w:t>
                  </w:r>
                  <w:r w:rsidR="00D20B77">
                    <w:rPr>
                      <w:rFonts w:ascii="Arial" w:hAnsi="Arial" w:cs="Arial"/>
                      <w:color w:val="000000"/>
                      <w:sz w:val="18"/>
                      <w:szCs w:val="18"/>
                    </w:rPr>
                    <w:t>v</w:t>
                  </w:r>
                  <w:r w:rsidRPr="00731494">
                    <w:rPr>
                      <w:rFonts w:ascii="Arial" w:hAnsi="Arial" w:cs="Arial"/>
                      <w:color w:val="000000"/>
                      <w:sz w:val="18"/>
                      <w:szCs w:val="18"/>
                    </w:rPr>
                    <w:t>itelj zamudi z dobavo oz. storitvijo za več kot 20 dni;</w:t>
                  </w:r>
                </w:p>
                <w:p w14:paraId="2AF1CBA3"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191DFC04" w14:textId="77777777" w:rsidR="004A759F" w:rsidRPr="00731494" w:rsidRDefault="004A759F" w:rsidP="004A759F">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4A763684" w14:textId="77777777" w:rsidR="004A759F" w:rsidRPr="00731494" w:rsidRDefault="004A759F" w:rsidP="00512CFE">
            <w:pPr>
              <w:spacing w:before="120" w:after="120"/>
              <w:jc w:val="both"/>
            </w:pPr>
            <w:r w:rsidRPr="00731494">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4A759F" w:rsidRPr="00731494" w14:paraId="65166AEA" w14:textId="77777777" w:rsidTr="00512CFE">
              <w:tc>
                <w:tcPr>
                  <w:tcW w:w="0" w:type="auto"/>
                  <w:tcMar>
                    <w:top w:w="0" w:type="auto"/>
                    <w:bottom w:w="0" w:type="auto"/>
                  </w:tcMar>
                </w:tcPr>
                <w:p w14:paraId="34164EB4"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56D626AE"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096D280" w14:textId="77777777" w:rsidR="004A759F" w:rsidRPr="00731494" w:rsidRDefault="004A759F" w:rsidP="004A759F">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28107AEF" w14:textId="77777777" w:rsidR="004A759F" w:rsidRPr="00731494" w:rsidRDefault="004A759F" w:rsidP="00512CFE">
            <w:pPr>
              <w:spacing w:before="120" w:after="120"/>
              <w:jc w:val="both"/>
            </w:pPr>
            <w:r w:rsidRPr="00731494">
              <w:rPr>
                <w:rFonts w:ascii="Arial" w:hAnsi="Arial" w:cs="Arial"/>
                <w:color w:val="000000"/>
                <w:sz w:val="18"/>
                <w:szCs w:val="18"/>
              </w:rPr>
              <w:t>Odstop od pogodbe učinkuje z dnem, ko izvajalec prejme pisno izjavo naročnika o odstopu.</w:t>
            </w:r>
          </w:p>
          <w:p w14:paraId="1B48FA31" w14:textId="77777777" w:rsidR="004A759F" w:rsidRPr="00731494" w:rsidRDefault="004A759F" w:rsidP="00512CFE">
            <w:pPr>
              <w:spacing w:before="120" w:after="120"/>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426EC9F5"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lastRenderedPageBreak/>
        <w:t>XIII. SOCIALNA KLAVZULA IN RAZVEZNI POGOJ</w:t>
      </w:r>
    </w:p>
    <w:p w14:paraId="2F46A43B"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0</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7EE012E3" w14:textId="77777777" w:rsidTr="00512CFE">
        <w:tc>
          <w:tcPr>
            <w:tcW w:w="0" w:type="auto"/>
            <w:tcMar>
              <w:top w:w="0" w:type="auto"/>
              <w:bottom w:w="0" w:type="auto"/>
            </w:tcMar>
          </w:tcPr>
          <w:p w14:paraId="4417384F" w14:textId="77777777" w:rsidR="004A759F" w:rsidRPr="00731494" w:rsidRDefault="004A759F" w:rsidP="00512CFE">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9D8167A" w14:textId="77777777" w:rsidR="004A759F" w:rsidRPr="00731494" w:rsidRDefault="004A759F" w:rsidP="00512CFE">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31494">
              <w:rPr>
                <w:rFonts w:ascii="Arial" w:hAnsi="Arial" w:cs="Arial"/>
                <w:color w:val="000000"/>
                <w:sz w:val="18"/>
                <w:szCs w:val="18"/>
              </w:rPr>
              <w:t>podizvajanje</w:t>
            </w:r>
            <w:proofErr w:type="spellEnd"/>
            <w:r w:rsidRPr="00731494">
              <w:rPr>
                <w:rFonts w:ascii="Arial" w:hAnsi="Arial" w:cs="Arial"/>
                <w:color w:val="000000"/>
                <w:sz w:val="18"/>
                <w:szCs w:val="18"/>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1E30FC1" w14:textId="77777777" w:rsidR="004A759F" w:rsidRPr="00731494" w:rsidRDefault="004A759F" w:rsidP="00512CFE">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75417C02" w14:textId="77777777" w:rsidR="004A759F" w:rsidRPr="00731494" w:rsidRDefault="004A759F" w:rsidP="004A759F">
      <w:pPr>
        <w:spacing w:before="225" w:after="225" w:line="240" w:lineRule="auto"/>
        <w:jc w:val="both"/>
      </w:pPr>
      <w:r w:rsidRPr="00731494">
        <w:rPr>
          <w:rFonts w:ascii="Arial" w:hAnsi="Arial" w:cs="Arial"/>
          <w:b/>
          <w:bCs/>
          <w:color w:val="000000"/>
          <w:sz w:val="18"/>
          <w:szCs w:val="18"/>
        </w:rPr>
        <w:t>XIV. REVIZIJSKA SLED</w:t>
      </w:r>
    </w:p>
    <w:p w14:paraId="6C3F5F12"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4D96BE94" w14:textId="77777777" w:rsidTr="00512CFE">
        <w:tc>
          <w:tcPr>
            <w:tcW w:w="0" w:type="auto"/>
            <w:tcMar>
              <w:top w:w="0" w:type="auto"/>
              <w:bottom w:w="0" w:type="auto"/>
            </w:tcMar>
          </w:tcPr>
          <w:p w14:paraId="562F299A" w14:textId="77777777" w:rsidR="004A759F" w:rsidRPr="00731494" w:rsidRDefault="004A759F" w:rsidP="00512CFE">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6A5BE0B8" w14:textId="77777777" w:rsidR="004A759F" w:rsidRPr="00731494" w:rsidRDefault="004A759F" w:rsidP="00512CFE">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1C8E2A3" w14:textId="77777777" w:rsidR="004A759F" w:rsidRPr="00731494" w:rsidRDefault="004A759F" w:rsidP="00512CFE">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72AB615A" w14:textId="77777777" w:rsidR="004A759F" w:rsidRPr="00731494" w:rsidRDefault="004A759F" w:rsidP="00512CFE">
            <w:pPr>
              <w:spacing w:before="225" w:after="225"/>
              <w:jc w:val="both"/>
            </w:pPr>
            <w:r w:rsidRPr="00731494">
              <w:rPr>
                <w:rFonts w:ascii="Arial" w:hAnsi="Arial" w:cs="Arial"/>
                <w:color w:val="000000"/>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731494">
              <w:rPr>
                <w:rFonts w:ascii="Arial" w:hAnsi="Arial" w:cs="Arial"/>
                <w:color w:val="000000"/>
                <w:sz w:val="18"/>
                <w:szCs w:val="18"/>
              </w:rPr>
              <w:lastRenderedPageBreak/>
              <w:t>dogodkih oziroma aktivnostih povezanih s shranjenimi podatki in informacijami ter sistemi za zbiranje, obdelovanje in arhiviranje podatkov.</w:t>
            </w:r>
          </w:p>
          <w:p w14:paraId="33C2A73E" w14:textId="77777777" w:rsidR="004A759F" w:rsidRPr="00731494" w:rsidRDefault="004A759F" w:rsidP="00512CFE">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B1A116D"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lastRenderedPageBreak/>
        <w:t>XV. PROTIKORUPCIJSKA KLAVZULA</w:t>
      </w:r>
    </w:p>
    <w:p w14:paraId="221B5E63" w14:textId="77777777" w:rsidR="004A759F" w:rsidRPr="00731494" w:rsidRDefault="004A759F" w:rsidP="004A759F">
      <w:pPr>
        <w:spacing w:after="0" w:line="240" w:lineRule="auto"/>
        <w:jc w:val="center"/>
      </w:pPr>
      <w:r w:rsidRPr="00731494">
        <w:rPr>
          <w:rFonts w:ascii="Arial" w:hAnsi="Arial" w:cs="Arial"/>
          <w:b/>
          <w:bCs/>
          <w:color w:val="000000"/>
          <w:sz w:val="18"/>
          <w:szCs w:val="18"/>
        </w:rPr>
        <w:t>2</w:t>
      </w:r>
      <w:r>
        <w:rPr>
          <w:rFonts w:ascii="Arial" w:hAnsi="Arial" w:cs="Arial"/>
          <w:b/>
          <w:bCs/>
          <w:color w:val="000000"/>
          <w:sz w:val="18"/>
          <w:szCs w:val="18"/>
        </w:rPr>
        <w:t>2</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239DBD9C" w14:textId="77777777" w:rsidTr="00512CFE">
        <w:tc>
          <w:tcPr>
            <w:tcW w:w="0" w:type="auto"/>
            <w:tcMar>
              <w:top w:w="0" w:type="auto"/>
              <w:bottom w:w="0" w:type="auto"/>
            </w:tcMar>
          </w:tcPr>
          <w:p w14:paraId="0F00C300" w14:textId="77777777" w:rsidR="004A759F" w:rsidRPr="00731494" w:rsidRDefault="004A759F" w:rsidP="00512CFE">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4A759F" w:rsidRPr="00731494" w14:paraId="01E59334" w14:textId="77777777" w:rsidTr="00512CFE">
              <w:tc>
                <w:tcPr>
                  <w:tcW w:w="0" w:type="auto"/>
                  <w:tcMar>
                    <w:top w:w="0" w:type="auto"/>
                    <w:bottom w:w="0" w:type="auto"/>
                  </w:tcMar>
                </w:tcPr>
                <w:p w14:paraId="2B4591F8"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26FDAF10"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6D31B5BA"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27159443" w14:textId="77777777" w:rsidR="004A759F" w:rsidRPr="00731494" w:rsidRDefault="004A759F" w:rsidP="004A759F">
                  <w:pPr>
                    <w:numPr>
                      <w:ilvl w:val="0"/>
                      <w:numId w:val="12"/>
                    </w:numPr>
                    <w:jc w:val="both"/>
                    <w:rPr>
                      <w:rFonts w:ascii="Arial" w:hAnsi="Arial" w:cs="Arial"/>
                      <w:color w:val="000000"/>
                      <w:sz w:val="18"/>
                      <w:szCs w:val="18"/>
                    </w:rPr>
                  </w:pPr>
                  <w:r w:rsidRPr="00731494">
                    <w:rPr>
                      <w:rFonts w:ascii="Arial" w:hAnsi="Arial" w:cs="Arial"/>
                      <w:color w:val="000000"/>
                      <w:sz w:val="18"/>
                      <w:szCs w:val="18"/>
                    </w:rPr>
                    <w:t xml:space="preserve">za drugo ravnanje ali opustitev, s katerim je organu ali organizaciji javnega sektorja povzročena škoda ali je omogočena pridobitev nedovoljene koristi predstavniku organa, posredniku ali organizaciji iz javnega </w:t>
                  </w:r>
                  <w:proofErr w:type="spellStart"/>
                  <w:r w:rsidRPr="00731494">
                    <w:rPr>
                      <w:rFonts w:ascii="Arial" w:hAnsi="Arial" w:cs="Arial"/>
                      <w:color w:val="000000"/>
                      <w:sz w:val="18"/>
                      <w:szCs w:val="18"/>
                    </w:rPr>
                    <w:t>sektorja,drugi</w:t>
                  </w:r>
                  <w:proofErr w:type="spellEnd"/>
                  <w:r w:rsidRPr="00731494">
                    <w:rPr>
                      <w:rFonts w:ascii="Arial" w:hAnsi="Arial" w:cs="Arial"/>
                      <w:color w:val="000000"/>
                      <w:sz w:val="18"/>
                      <w:szCs w:val="18"/>
                    </w:rPr>
                    <w:t xml:space="preserve"> pogodbeni stranki ali njenemu predstavniku, zastopniku, posredniku,</w:t>
                  </w:r>
                </w:p>
              </w:tc>
            </w:tr>
          </w:tbl>
          <w:p w14:paraId="5F4CE298" w14:textId="77777777" w:rsidR="004A759F" w:rsidRPr="00731494" w:rsidRDefault="004A759F" w:rsidP="00512CFE">
            <w:pPr>
              <w:spacing w:before="225" w:after="225"/>
              <w:jc w:val="both"/>
            </w:pPr>
            <w:r w:rsidRPr="00731494">
              <w:rPr>
                <w:rFonts w:ascii="Arial" w:hAnsi="Arial" w:cs="Arial"/>
                <w:color w:val="000000"/>
                <w:sz w:val="18"/>
                <w:szCs w:val="18"/>
              </w:rPr>
              <w:t>je pogodba nična.</w:t>
            </w:r>
          </w:p>
        </w:tc>
      </w:tr>
    </w:tbl>
    <w:p w14:paraId="757FD2B9"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 REŠEVANJE SPOROV</w:t>
      </w:r>
    </w:p>
    <w:p w14:paraId="43C4073B" w14:textId="77777777" w:rsidR="004A759F" w:rsidRPr="00731494" w:rsidRDefault="004A759F" w:rsidP="004A759F">
      <w:pPr>
        <w:spacing w:after="0" w:line="240" w:lineRule="auto"/>
        <w:jc w:val="center"/>
      </w:pPr>
      <w:r>
        <w:rPr>
          <w:rFonts w:ascii="Arial" w:hAnsi="Arial" w:cs="Arial"/>
          <w:b/>
          <w:bCs/>
          <w:color w:val="000000"/>
          <w:sz w:val="18"/>
          <w:szCs w:val="18"/>
        </w:rPr>
        <w:t>23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51A3977B" w14:textId="77777777" w:rsidTr="00512CFE">
        <w:tc>
          <w:tcPr>
            <w:tcW w:w="0" w:type="auto"/>
            <w:tcMar>
              <w:top w:w="0" w:type="auto"/>
              <w:bottom w:w="0" w:type="auto"/>
            </w:tcMar>
          </w:tcPr>
          <w:p w14:paraId="52563E5F" w14:textId="77777777" w:rsidR="004A759F" w:rsidRPr="00731494" w:rsidRDefault="004A759F" w:rsidP="00512CFE">
            <w:pPr>
              <w:spacing w:before="225" w:after="225"/>
              <w:jc w:val="both"/>
            </w:pPr>
            <w:r w:rsidRPr="00731494">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BF722C7" w14:textId="77777777" w:rsidR="004A759F" w:rsidRPr="00731494" w:rsidRDefault="004A759F" w:rsidP="004A759F">
      <w:pPr>
        <w:spacing w:before="120" w:after="120" w:line="240" w:lineRule="auto"/>
        <w:jc w:val="both"/>
      </w:pPr>
      <w:r w:rsidRPr="00731494">
        <w:rPr>
          <w:rFonts w:ascii="Arial" w:hAnsi="Arial" w:cs="Arial"/>
          <w:b/>
          <w:bCs/>
          <w:color w:val="000000"/>
          <w:sz w:val="18"/>
          <w:szCs w:val="18"/>
        </w:rPr>
        <w:t>XVII. KONČNE DOLOČBE</w:t>
      </w:r>
    </w:p>
    <w:p w14:paraId="22FDDEA6" w14:textId="77777777" w:rsidR="004A759F" w:rsidRPr="00731494" w:rsidRDefault="004A759F" w:rsidP="004A759F">
      <w:pPr>
        <w:spacing w:after="0" w:line="240" w:lineRule="auto"/>
        <w:jc w:val="center"/>
      </w:pPr>
      <w:r>
        <w:rPr>
          <w:rFonts w:ascii="Arial" w:hAnsi="Arial" w:cs="Arial"/>
          <w:b/>
          <w:bCs/>
          <w:color w:val="000000"/>
          <w:sz w:val="18"/>
          <w:szCs w:val="18"/>
        </w:rPr>
        <w:t>24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4387B31" w14:textId="77777777" w:rsidTr="00512CFE">
        <w:tc>
          <w:tcPr>
            <w:tcW w:w="0" w:type="auto"/>
            <w:tcMar>
              <w:top w:w="0" w:type="auto"/>
              <w:bottom w:w="0" w:type="auto"/>
            </w:tcMar>
          </w:tcPr>
          <w:p w14:paraId="00533C2F" w14:textId="77777777" w:rsidR="004A759F" w:rsidRPr="00731494" w:rsidRDefault="004A759F" w:rsidP="00512CFE">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55DACF68" w14:textId="77777777" w:rsidR="004A759F" w:rsidRPr="00503DC4" w:rsidRDefault="004A759F" w:rsidP="004A759F">
      <w:pPr>
        <w:spacing w:after="0" w:line="240" w:lineRule="auto"/>
        <w:jc w:val="center"/>
        <w:rPr>
          <w:rFonts w:ascii="Arial" w:hAnsi="Arial" w:cs="Arial"/>
          <w:b/>
          <w:bCs/>
          <w:color w:val="000000"/>
          <w:sz w:val="18"/>
          <w:szCs w:val="18"/>
        </w:rPr>
      </w:pPr>
      <w:r>
        <w:rPr>
          <w:rFonts w:ascii="Arial" w:hAnsi="Arial" w:cs="Arial"/>
          <w:b/>
          <w:bCs/>
          <w:color w:val="000000"/>
          <w:sz w:val="18"/>
          <w:szCs w:val="18"/>
        </w:rPr>
        <w:t>25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13C80E03" w14:textId="77777777" w:rsidTr="00512CFE">
        <w:tc>
          <w:tcPr>
            <w:tcW w:w="0" w:type="auto"/>
            <w:tcMar>
              <w:top w:w="0" w:type="auto"/>
              <w:bottom w:w="0" w:type="auto"/>
            </w:tcMar>
          </w:tcPr>
          <w:p w14:paraId="4653B15D" w14:textId="77777777" w:rsidR="004A759F" w:rsidRPr="00731494" w:rsidRDefault="004A759F" w:rsidP="00512CFE">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7CCE38AA" w14:textId="77777777" w:rsidR="004A759F" w:rsidRPr="00731494" w:rsidRDefault="004A759F" w:rsidP="004A759F">
      <w:pPr>
        <w:spacing w:after="0" w:line="240" w:lineRule="auto"/>
        <w:jc w:val="center"/>
      </w:pPr>
      <w:r>
        <w:rPr>
          <w:rFonts w:ascii="Arial" w:hAnsi="Arial" w:cs="Arial"/>
          <w:b/>
          <w:bCs/>
          <w:color w:val="000000"/>
          <w:sz w:val="18"/>
          <w:szCs w:val="18"/>
        </w:rPr>
        <w:t>26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4A759F" w:rsidRPr="00731494" w14:paraId="355AA58F" w14:textId="77777777" w:rsidTr="00512CFE">
        <w:tc>
          <w:tcPr>
            <w:tcW w:w="0" w:type="auto"/>
            <w:tcMar>
              <w:top w:w="0" w:type="auto"/>
              <w:bottom w:w="0" w:type="auto"/>
            </w:tcMar>
          </w:tcPr>
          <w:p w14:paraId="0E60DF13" w14:textId="30CE41DF" w:rsidR="004A759F" w:rsidRPr="00731494" w:rsidRDefault="004A759F" w:rsidP="00512CFE">
            <w:pPr>
              <w:spacing w:before="225" w:after="225"/>
              <w:jc w:val="both"/>
            </w:pPr>
            <w:r w:rsidRPr="00731494">
              <w:rPr>
                <w:rFonts w:ascii="Arial" w:hAnsi="Arial" w:cs="Arial"/>
                <w:color w:val="000000"/>
                <w:sz w:val="18"/>
                <w:szCs w:val="18"/>
              </w:rPr>
              <w:t xml:space="preserve">Pogodba je sestavljena in podpisana v </w:t>
            </w:r>
            <w:r w:rsidR="003D7CE4">
              <w:rPr>
                <w:rFonts w:ascii="Arial" w:hAnsi="Arial" w:cs="Arial"/>
                <w:color w:val="000000"/>
                <w:sz w:val="18"/>
                <w:szCs w:val="18"/>
              </w:rPr>
              <w:t>treh</w:t>
            </w:r>
            <w:r w:rsidRPr="00731494">
              <w:rPr>
                <w:rFonts w:ascii="Arial" w:hAnsi="Arial" w:cs="Arial"/>
                <w:color w:val="000000"/>
                <w:sz w:val="18"/>
                <w:szCs w:val="18"/>
              </w:rPr>
              <w:t xml:space="preserve"> (</w:t>
            </w:r>
            <w:r w:rsidR="003D7CE4">
              <w:rPr>
                <w:rFonts w:ascii="Arial" w:hAnsi="Arial" w:cs="Arial"/>
                <w:color w:val="000000"/>
                <w:sz w:val="18"/>
                <w:szCs w:val="18"/>
              </w:rPr>
              <w:t>3</w:t>
            </w:r>
            <w:r w:rsidR="00F43AD7">
              <w:rPr>
                <w:rFonts w:ascii="Arial" w:hAnsi="Arial" w:cs="Arial"/>
                <w:color w:val="000000"/>
                <w:sz w:val="18"/>
                <w:szCs w:val="18"/>
              </w:rPr>
              <w:t>)</w:t>
            </w:r>
            <w:r w:rsidRPr="00731494">
              <w:rPr>
                <w:rFonts w:ascii="Arial" w:hAnsi="Arial" w:cs="Arial"/>
                <w:color w:val="000000"/>
                <w:sz w:val="18"/>
                <w:szCs w:val="18"/>
              </w:rPr>
              <w:t xml:space="preserve"> enakih izvodih, od katerih dobavitelj prejme </w:t>
            </w:r>
            <w:r w:rsidR="00F43AD7">
              <w:rPr>
                <w:rFonts w:ascii="Arial" w:hAnsi="Arial" w:cs="Arial"/>
                <w:color w:val="000000"/>
                <w:sz w:val="18"/>
                <w:szCs w:val="18"/>
              </w:rPr>
              <w:t>en</w:t>
            </w:r>
            <w:r w:rsidRPr="00731494">
              <w:rPr>
                <w:rFonts w:ascii="Arial" w:hAnsi="Arial" w:cs="Arial"/>
                <w:color w:val="000000"/>
                <w:sz w:val="18"/>
                <w:szCs w:val="18"/>
              </w:rPr>
              <w:t xml:space="preserve"> (</w:t>
            </w:r>
            <w:r w:rsidR="00F43AD7">
              <w:rPr>
                <w:rFonts w:ascii="Arial" w:hAnsi="Arial" w:cs="Arial"/>
                <w:color w:val="000000"/>
                <w:sz w:val="18"/>
                <w:szCs w:val="18"/>
              </w:rPr>
              <w:t>1</w:t>
            </w:r>
            <w:r w:rsidRPr="00731494">
              <w:rPr>
                <w:rFonts w:ascii="Arial" w:hAnsi="Arial" w:cs="Arial"/>
                <w:color w:val="000000"/>
                <w:sz w:val="18"/>
                <w:szCs w:val="18"/>
              </w:rPr>
              <w:t xml:space="preserve">) izvod in naročnik </w:t>
            </w:r>
            <w:r w:rsidR="003D7CE4">
              <w:rPr>
                <w:rFonts w:ascii="Arial" w:hAnsi="Arial" w:cs="Arial"/>
                <w:color w:val="000000"/>
                <w:sz w:val="18"/>
                <w:szCs w:val="18"/>
              </w:rPr>
              <w:t>dva</w:t>
            </w:r>
            <w:r w:rsidRPr="00731494">
              <w:rPr>
                <w:rFonts w:ascii="Arial" w:hAnsi="Arial" w:cs="Arial"/>
                <w:color w:val="000000"/>
                <w:sz w:val="18"/>
                <w:szCs w:val="18"/>
              </w:rPr>
              <w:t xml:space="preserve"> (</w:t>
            </w:r>
            <w:r w:rsidR="003D7CE4">
              <w:rPr>
                <w:rFonts w:ascii="Arial" w:hAnsi="Arial" w:cs="Arial"/>
                <w:color w:val="000000"/>
                <w:sz w:val="18"/>
                <w:szCs w:val="18"/>
              </w:rPr>
              <w:t>2</w:t>
            </w:r>
            <w:r w:rsidRPr="00731494">
              <w:rPr>
                <w:rFonts w:ascii="Arial" w:hAnsi="Arial" w:cs="Arial"/>
                <w:color w:val="000000"/>
                <w:sz w:val="18"/>
                <w:szCs w:val="18"/>
              </w:rPr>
              <w:t>) izvod</w:t>
            </w:r>
            <w:r w:rsidR="003D7CE4">
              <w:rPr>
                <w:rFonts w:ascii="Arial" w:hAnsi="Arial" w:cs="Arial"/>
                <w:color w:val="000000"/>
                <w:sz w:val="18"/>
                <w:szCs w:val="18"/>
              </w:rPr>
              <w:t>a</w:t>
            </w:r>
            <w:r w:rsidRPr="00731494">
              <w:rPr>
                <w:rFonts w:ascii="Arial" w:hAnsi="Arial" w:cs="Arial"/>
                <w:color w:val="000000"/>
                <w:sz w:val="18"/>
                <w:szCs w:val="18"/>
              </w:rPr>
              <w:t>.</w:t>
            </w:r>
          </w:p>
        </w:tc>
      </w:tr>
    </w:tbl>
    <w:p w14:paraId="40D7DCE6" w14:textId="10AB10EB" w:rsidR="004A759F" w:rsidRPr="00D20B77" w:rsidRDefault="004A759F" w:rsidP="009B385D">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sectPr w:rsidR="004A759F" w:rsidRPr="00D20B77"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F8B77" w14:textId="77777777" w:rsidR="00F85A40" w:rsidRDefault="00F85A40" w:rsidP="006975C6">
      <w:pPr>
        <w:spacing w:after="0" w:line="240" w:lineRule="auto"/>
      </w:pPr>
      <w:r>
        <w:separator/>
      </w:r>
    </w:p>
  </w:endnote>
  <w:endnote w:type="continuationSeparator" w:id="0">
    <w:p w14:paraId="483C2373" w14:textId="77777777" w:rsidR="00F85A40" w:rsidRDefault="00F85A40"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69090A" w:rsidRDefault="0069090A"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69090A" w:rsidRPr="0086756A" w:rsidRDefault="0069090A" w:rsidP="00432E71">
    <w:pPr>
      <w:pStyle w:val="Noga"/>
      <w:shd w:val="clear" w:color="auto" w:fill="FFFFFF" w:themeFill="background1"/>
      <w:ind w:left="7513"/>
      <w:jc w:val="center"/>
      <w:rPr>
        <w:rFonts w:ascii="Arial" w:hAnsi="Arial" w:cs="Arial"/>
        <w:sz w:val="10"/>
        <w:szCs w:val="10"/>
      </w:rPr>
    </w:pPr>
  </w:p>
  <w:p w14:paraId="01347CEE" w14:textId="77777777" w:rsidR="0069090A" w:rsidRPr="00261B06" w:rsidRDefault="00000000" w:rsidP="00432E71">
    <w:pPr>
      <w:pStyle w:val="Noga"/>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69090A" w:rsidRPr="00261B06">
          <w:rPr>
            <w:rFonts w:ascii="Arial" w:hAnsi="Arial" w:cs="Arial"/>
            <w:sz w:val="18"/>
            <w:szCs w:val="18"/>
          </w:rPr>
          <w:fldChar w:fldCharType="begin"/>
        </w:r>
        <w:r w:rsidR="0069090A" w:rsidRPr="00261B06">
          <w:rPr>
            <w:rFonts w:ascii="Arial" w:hAnsi="Arial" w:cs="Arial"/>
            <w:sz w:val="18"/>
            <w:szCs w:val="18"/>
          </w:rPr>
          <w:instrText xml:space="preserve"> PAGE   \* MERGEFORMAT </w:instrText>
        </w:r>
        <w:r w:rsidR="0069090A" w:rsidRPr="00261B06">
          <w:rPr>
            <w:rFonts w:ascii="Arial" w:hAnsi="Arial" w:cs="Arial"/>
            <w:sz w:val="18"/>
            <w:szCs w:val="18"/>
          </w:rPr>
          <w:fldChar w:fldCharType="separate"/>
        </w:r>
        <w:r w:rsidR="0069090A">
          <w:rPr>
            <w:rFonts w:ascii="Arial" w:hAnsi="Arial" w:cs="Arial"/>
            <w:sz w:val="18"/>
            <w:szCs w:val="18"/>
          </w:rPr>
          <w:t>2</w:t>
        </w:r>
        <w:r w:rsidR="0069090A" w:rsidRPr="00261B06">
          <w:rPr>
            <w:rFonts w:ascii="Arial" w:hAnsi="Arial" w:cs="Arial"/>
            <w:noProof/>
            <w:sz w:val="18"/>
            <w:szCs w:val="18"/>
          </w:rPr>
          <w:fldChar w:fldCharType="end"/>
        </w:r>
      </w:sdtContent>
    </w:sdt>
  </w:p>
  <w:p w14:paraId="55A96823" w14:textId="77777777" w:rsidR="0069090A" w:rsidRDefault="0069090A" w:rsidP="00432E71">
    <w:pPr>
      <w:pStyle w:val="Noga"/>
      <w:jc w:val="center"/>
      <w:rPr>
        <w:rFonts w:ascii="Arial" w:hAnsi="Arial" w:cs="Arial"/>
        <w:sz w:val="18"/>
        <w:szCs w:val="18"/>
      </w:rPr>
    </w:pPr>
    <w:r>
      <w:rPr>
        <w:rFonts w:ascii="Arial" w:hAnsi="Arial" w:cs="Arial"/>
        <w:sz w:val="18"/>
        <w:szCs w:val="18"/>
      </w:rPr>
      <w:t>RAZPISNA DOKUMENTACIJA</w:t>
    </w:r>
  </w:p>
  <w:p w14:paraId="5F0CF0F6" w14:textId="77777777" w:rsidR="0069090A" w:rsidRDefault="0069090A" w:rsidP="00432E71">
    <w:pPr>
      <w:pStyle w:val="Noga"/>
      <w:jc w:val="center"/>
      <w:rPr>
        <w:rFonts w:ascii="Arial" w:hAnsi="Arial" w:cs="Arial"/>
        <w:sz w:val="18"/>
        <w:szCs w:val="18"/>
      </w:rPr>
    </w:pPr>
  </w:p>
  <w:p w14:paraId="4DE25328" w14:textId="08199861" w:rsidR="00132BD1" w:rsidRPr="00432E71" w:rsidRDefault="00312511" w:rsidP="00312511">
    <w:pPr>
      <w:pStyle w:val="Noga"/>
      <w:jc w:val="center"/>
      <w:rPr>
        <w:rFonts w:ascii="Arial" w:hAnsi="Arial" w:cs="Arial"/>
        <w:b/>
        <w:bCs/>
        <w:sz w:val="18"/>
        <w:szCs w:val="18"/>
      </w:rPr>
    </w:pPr>
    <w:r w:rsidRPr="00312511">
      <w:rPr>
        <w:rFonts w:ascii="Arial" w:hAnsi="Arial" w:cs="Arial"/>
        <w:b/>
        <w:bCs/>
        <w:sz w:val="18"/>
        <w:szCs w:val="18"/>
      </w:rPr>
      <w:t xml:space="preserve">Nakup aparata za </w:t>
    </w:r>
    <w:proofErr w:type="spellStart"/>
    <w:r w:rsidRPr="00312511">
      <w:rPr>
        <w:rFonts w:ascii="Arial" w:hAnsi="Arial" w:cs="Arial"/>
        <w:b/>
        <w:bCs/>
        <w:sz w:val="18"/>
        <w:szCs w:val="18"/>
      </w:rPr>
      <w:t>sekvenciranje</w:t>
    </w:r>
    <w:proofErr w:type="spellEnd"/>
    <w:r w:rsidRPr="00312511">
      <w:rPr>
        <w:rFonts w:ascii="Arial" w:hAnsi="Arial" w:cs="Arial"/>
        <w:b/>
        <w:bCs/>
        <w:sz w:val="18"/>
        <w:szCs w:val="18"/>
      </w:rPr>
      <w:t xml:space="preserve"> NGS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69090A" w:rsidRDefault="0069090A" w:rsidP="00A11576">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69090A" w:rsidRDefault="0069090A" w:rsidP="00A11576">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69090A" w:rsidRDefault="0069090A" w:rsidP="00A11576">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69090A" w:rsidRDefault="0069090A" w:rsidP="00A11576">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69090A" w:rsidRDefault="0069090A" w:rsidP="00A11576">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69090A" w:rsidRDefault="0069090A" w:rsidP="00A11576">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69090A" w:rsidRDefault="0069090A" w:rsidP="00A11576">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D278F3" w14:textId="77777777" w:rsidR="00F85A40" w:rsidRDefault="00F85A40" w:rsidP="006975C6">
      <w:pPr>
        <w:spacing w:after="0" w:line="240" w:lineRule="auto"/>
      </w:pPr>
      <w:r>
        <w:separator/>
      </w:r>
    </w:p>
  </w:footnote>
  <w:footnote w:type="continuationSeparator" w:id="0">
    <w:p w14:paraId="411C5653" w14:textId="77777777" w:rsidR="00F85A40" w:rsidRDefault="00F85A40"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69090A" w:rsidRPr="006F1DA5" w14:paraId="10BE7A35" w14:textId="77777777" w:rsidTr="00A11576">
      <w:trPr>
        <w:trHeight w:val="1268"/>
      </w:trPr>
      <w:tc>
        <w:tcPr>
          <w:tcW w:w="1668" w:type="dxa"/>
        </w:tcPr>
        <w:p w14:paraId="3BEAF8C5"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69090A" w:rsidRPr="006F1DA5" w:rsidRDefault="0069090A" w:rsidP="00A11576">
          <w:pPr>
            <w:pStyle w:val="Glava"/>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69090A" w:rsidRPr="006F1DA5" w:rsidRDefault="0069090A" w:rsidP="00A11576">
          <w:pPr>
            <w:pStyle w:val="Glava"/>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69090A" w:rsidRPr="006F1DA5" w:rsidRDefault="0069090A" w:rsidP="00A11576">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gp.ukc@kclj.si</w:t>
          </w:r>
        </w:p>
      </w:tc>
      <w:tc>
        <w:tcPr>
          <w:tcW w:w="4209" w:type="dxa"/>
        </w:tcPr>
        <w:p w14:paraId="03E55A1B" w14:textId="77777777" w:rsidR="0069090A" w:rsidRPr="006F1DA5" w:rsidRDefault="0069090A" w:rsidP="00A11576">
          <w:pPr>
            <w:pStyle w:val="Glava"/>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69090A" w:rsidRDefault="0069090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69090A" w:rsidRDefault="0069090A" w:rsidP="00432E71">
    <w:pPr>
      <w:pStyle w:val="Telobesedila"/>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69090A" w:rsidRDefault="0069090A" w:rsidP="00432E71">
    <w:pPr>
      <w:pStyle w:val="Glava"/>
    </w:pPr>
  </w:p>
  <w:p w14:paraId="38A8D3E6" w14:textId="77777777" w:rsidR="0069090A" w:rsidRDefault="0069090A" w:rsidP="00432E71">
    <w:pPr>
      <w:pStyle w:val="Glava"/>
    </w:pPr>
  </w:p>
  <w:p w14:paraId="3FD602BC" w14:textId="77777777" w:rsidR="0069090A" w:rsidRDefault="0069090A" w:rsidP="00432E71">
    <w:pPr>
      <w:pStyle w:val="Glava"/>
    </w:pPr>
  </w:p>
  <w:p w14:paraId="56B0DA13" w14:textId="77777777" w:rsidR="0069090A" w:rsidRPr="00432E71" w:rsidRDefault="0069090A" w:rsidP="00432E7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67638C"/>
    <w:multiLevelType w:val="hybridMultilevel"/>
    <w:tmpl w:val="764CC5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4B003A"/>
    <w:multiLevelType w:val="hybridMultilevel"/>
    <w:tmpl w:val="D5386708"/>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 w15:restartNumberingAfterBreak="0">
    <w:nsid w:val="046A11B5"/>
    <w:multiLevelType w:val="hybridMultilevel"/>
    <w:tmpl w:val="9DB22C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CBB1BEF"/>
    <w:multiLevelType w:val="hybridMultilevel"/>
    <w:tmpl w:val="3B18550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C3085"/>
    <w:multiLevelType w:val="hybridMultilevel"/>
    <w:tmpl w:val="58287CF4"/>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6" w15:restartNumberingAfterBreak="0">
    <w:nsid w:val="1C2D319A"/>
    <w:multiLevelType w:val="hybridMultilevel"/>
    <w:tmpl w:val="50FC5634"/>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24D2348A"/>
    <w:multiLevelType w:val="hybridMultilevel"/>
    <w:tmpl w:val="B98832D6"/>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19" w15:restartNumberingAfterBreak="0">
    <w:nsid w:val="24E52E57"/>
    <w:multiLevelType w:val="hybridMultilevel"/>
    <w:tmpl w:val="1510758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9207263"/>
    <w:multiLevelType w:val="hybridMultilevel"/>
    <w:tmpl w:val="09EAB320"/>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822A9E"/>
    <w:multiLevelType w:val="hybridMultilevel"/>
    <w:tmpl w:val="67EAE74E"/>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5"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6"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7"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65775CA"/>
    <w:multiLevelType w:val="hybridMultilevel"/>
    <w:tmpl w:val="164A9E0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0"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37CB2C5B"/>
    <w:multiLevelType w:val="hybridMultilevel"/>
    <w:tmpl w:val="9DCC2DE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9094D3B"/>
    <w:multiLevelType w:val="hybridMultilevel"/>
    <w:tmpl w:val="A490D0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FC52B7B"/>
    <w:multiLevelType w:val="hybridMultilevel"/>
    <w:tmpl w:val="BDFE2C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6760D6"/>
    <w:multiLevelType w:val="hybridMultilevel"/>
    <w:tmpl w:val="D8B64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40" w15:restartNumberingAfterBreak="0">
    <w:nsid w:val="48F10C4B"/>
    <w:multiLevelType w:val="hybridMultilevel"/>
    <w:tmpl w:val="8B58376C"/>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2"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4E0E2920"/>
    <w:multiLevelType w:val="hybridMultilevel"/>
    <w:tmpl w:val="C66A653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6" w15:restartNumberingAfterBreak="0">
    <w:nsid w:val="53360FD1"/>
    <w:multiLevelType w:val="hybridMultilevel"/>
    <w:tmpl w:val="DFDEF29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183D4E"/>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9DE65C1"/>
    <w:multiLevelType w:val="hybridMultilevel"/>
    <w:tmpl w:val="B8EE397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FD83515"/>
    <w:multiLevelType w:val="hybridMultilevel"/>
    <w:tmpl w:val="4DC4DD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3"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4" w15:restartNumberingAfterBreak="0">
    <w:nsid w:val="63D709BB"/>
    <w:multiLevelType w:val="hybridMultilevel"/>
    <w:tmpl w:val="7F58C05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3E52668"/>
    <w:multiLevelType w:val="hybridMultilevel"/>
    <w:tmpl w:val="1E064EB8"/>
    <w:lvl w:ilvl="0" w:tplc="04090001">
      <w:start w:val="1"/>
      <w:numFmt w:val="bullet"/>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6"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7"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58"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0" w15:restartNumberingAfterBreak="0">
    <w:nsid w:val="6D7B6898"/>
    <w:multiLevelType w:val="hybridMultilevel"/>
    <w:tmpl w:val="CDA4CA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1" w15:restartNumberingAfterBreak="0">
    <w:nsid w:val="6E0627C1"/>
    <w:multiLevelType w:val="hybridMultilevel"/>
    <w:tmpl w:val="829896BA"/>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E452AD6"/>
    <w:multiLevelType w:val="hybridMultilevel"/>
    <w:tmpl w:val="346A4268"/>
    <w:lvl w:ilvl="0" w:tplc="ED5211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026359F"/>
    <w:multiLevelType w:val="hybridMultilevel"/>
    <w:tmpl w:val="A6F24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5" w15:restartNumberingAfterBreak="0">
    <w:nsid w:val="7434462D"/>
    <w:multiLevelType w:val="hybridMultilevel"/>
    <w:tmpl w:val="B2ECADE2"/>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7"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AF731D4"/>
    <w:multiLevelType w:val="hybridMultilevel"/>
    <w:tmpl w:val="7F58C058"/>
    <w:lvl w:ilvl="0" w:tplc="042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0"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1"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2"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3" w15:restartNumberingAfterBreak="0">
    <w:nsid w:val="7DF90646"/>
    <w:multiLevelType w:val="hybridMultilevel"/>
    <w:tmpl w:val="76C24C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75"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6812415">
    <w:abstractNumId w:val="45"/>
  </w:num>
  <w:num w:numId="2" w16cid:durableId="2027561649">
    <w:abstractNumId w:val="24"/>
  </w:num>
  <w:num w:numId="3" w16cid:durableId="801771739">
    <w:abstractNumId w:val="27"/>
  </w:num>
  <w:num w:numId="4" w16cid:durableId="74205427">
    <w:abstractNumId w:val="71"/>
  </w:num>
  <w:num w:numId="5" w16cid:durableId="349646619">
    <w:abstractNumId w:val="72"/>
  </w:num>
  <w:num w:numId="6" w16cid:durableId="935671143">
    <w:abstractNumId w:val="25"/>
  </w:num>
  <w:num w:numId="7" w16cid:durableId="698315048">
    <w:abstractNumId w:val="28"/>
  </w:num>
  <w:num w:numId="8" w16cid:durableId="17319369">
    <w:abstractNumId w:val="74"/>
  </w:num>
  <w:num w:numId="9" w16cid:durableId="1323116502">
    <w:abstractNumId w:val="26"/>
  </w:num>
  <w:num w:numId="10" w16cid:durableId="440296995">
    <w:abstractNumId w:val="20"/>
  </w:num>
  <w:num w:numId="11" w16cid:durableId="1428382525">
    <w:abstractNumId w:val="13"/>
  </w:num>
  <w:num w:numId="12" w16cid:durableId="356807853">
    <w:abstractNumId w:val="57"/>
  </w:num>
  <w:num w:numId="13" w16cid:durableId="95429354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4895425">
    <w:abstractNumId w:val="56"/>
  </w:num>
  <w:num w:numId="15" w16cid:durableId="100128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23171724">
    <w:abstractNumId w:val="14"/>
  </w:num>
  <w:num w:numId="17" w16cid:durableId="1005981178">
    <w:abstractNumId w:val="35"/>
  </w:num>
  <w:num w:numId="18" w16cid:durableId="429739821">
    <w:abstractNumId w:val="1"/>
  </w:num>
  <w:num w:numId="19" w16cid:durableId="366873908">
    <w:abstractNumId w:val="47"/>
  </w:num>
  <w:num w:numId="20" w16cid:durableId="443228897">
    <w:abstractNumId w:val="10"/>
  </w:num>
  <w:num w:numId="21" w16cid:durableId="60449610">
    <w:abstractNumId w:val="66"/>
  </w:num>
  <w:num w:numId="22" w16cid:durableId="390999554">
    <w:abstractNumId w:val="41"/>
  </w:num>
  <w:num w:numId="23" w16cid:durableId="171653753">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2762449">
    <w:abstractNumId w:val="1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09565094">
    <w:abstractNumId w:val="59"/>
  </w:num>
  <w:num w:numId="26" w16cid:durableId="101804533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27484910">
    <w:abstractNumId w:val="38"/>
  </w:num>
  <w:num w:numId="28" w16cid:durableId="906111478">
    <w:abstractNumId w:val="22"/>
  </w:num>
  <w:num w:numId="29" w16cid:durableId="708991915">
    <w:abstractNumId w:val="5"/>
  </w:num>
  <w:num w:numId="30" w16cid:durableId="707681630">
    <w:abstractNumId w:val="6"/>
  </w:num>
  <w:num w:numId="31" w16cid:durableId="879704490">
    <w:abstractNumId w:val="12"/>
  </w:num>
  <w:num w:numId="32" w16cid:durableId="1894735042">
    <w:abstractNumId w:val="39"/>
  </w:num>
  <w:num w:numId="33" w16cid:durableId="1962496467">
    <w:abstractNumId w:val="69"/>
  </w:num>
  <w:num w:numId="34" w16cid:durableId="629552090">
    <w:abstractNumId w:val="15"/>
  </w:num>
  <w:num w:numId="35" w16cid:durableId="1818840749">
    <w:abstractNumId w:val="9"/>
  </w:num>
  <w:num w:numId="36" w16cid:durableId="689070404">
    <w:abstractNumId w:val="42"/>
  </w:num>
  <w:num w:numId="37" w16cid:durableId="171722230">
    <w:abstractNumId w:val="70"/>
  </w:num>
  <w:num w:numId="38" w16cid:durableId="1024288002">
    <w:abstractNumId w:val="30"/>
  </w:num>
  <w:num w:numId="39" w16cid:durableId="1045829555">
    <w:abstractNumId w:val="67"/>
  </w:num>
  <w:num w:numId="40" w16cid:durableId="1560286324">
    <w:abstractNumId w:val="60"/>
  </w:num>
  <w:num w:numId="41" w16cid:durableId="793017073">
    <w:abstractNumId w:val="53"/>
  </w:num>
  <w:num w:numId="42" w16cid:durableId="268005628">
    <w:abstractNumId w:val="75"/>
  </w:num>
  <w:num w:numId="43" w16cid:durableId="2064714499">
    <w:abstractNumId w:val="33"/>
  </w:num>
  <w:num w:numId="44" w16cid:durableId="1883667864">
    <w:abstractNumId w:val="52"/>
  </w:num>
  <w:num w:numId="45" w16cid:durableId="526020359">
    <w:abstractNumId w:val="58"/>
  </w:num>
  <w:num w:numId="46" w16cid:durableId="1540628513">
    <w:abstractNumId w:val="11"/>
  </w:num>
  <w:num w:numId="47" w16cid:durableId="690375348">
    <w:abstractNumId w:val="18"/>
  </w:num>
  <w:num w:numId="48" w16cid:durableId="383716158">
    <w:abstractNumId w:val="48"/>
  </w:num>
  <w:num w:numId="49" w16cid:durableId="518616324">
    <w:abstractNumId w:val="55"/>
  </w:num>
  <w:num w:numId="50" w16cid:durableId="286278927">
    <w:abstractNumId w:val="43"/>
  </w:num>
  <w:num w:numId="51" w16cid:durableId="785393320">
    <w:abstractNumId w:val="63"/>
  </w:num>
  <w:num w:numId="52" w16cid:durableId="1440561811">
    <w:abstractNumId w:val="29"/>
  </w:num>
  <w:num w:numId="53" w16cid:durableId="543950474">
    <w:abstractNumId w:val="44"/>
  </w:num>
  <w:num w:numId="54" w16cid:durableId="1897858553">
    <w:abstractNumId w:val="3"/>
  </w:num>
  <w:num w:numId="55" w16cid:durableId="900292286">
    <w:abstractNumId w:val="68"/>
  </w:num>
  <w:num w:numId="56" w16cid:durableId="2142991051">
    <w:abstractNumId w:val="54"/>
  </w:num>
  <w:num w:numId="57" w16cid:durableId="646861692">
    <w:abstractNumId w:val="2"/>
  </w:num>
  <w:num w:numId="58" w16cid:durableId="422651372">
    <w:abstractNumId w:val="21"/>
  </w:num>
  <w:num w:numId="59" w16cid:durableId="1480656274">
    <w:abstractNumId w:val="62"/>
  </w:num>
  <w:num w:numId="60" w16cid:durableId="234633902">
    <w:abstractNumId w:val="61"/>
  </w:num>
  <w:num w:numId="61" w16cid:durableId="291905111">
    <w:abstractNumId w:val="16"/>
  </w:num>
  <w:num w:numId="62" w16cid:durableId="1125001307">
    <w:abstractNumId w:val="50"/>
  </w:num>
  <w:num w:numId="63" w16cid:durableId="946621599">
    <w:abstractNumId w:val="23"/>
  </w:num>
  <w:num w:numId="64" w16cid:durableId="719982266">
    <w:abstractNumId w:val="19"/>
  </w:num>
  <w:num w:numId="65" w16cid:durableId="1819179448">
    <w:abstractNumId w:val="40"/>
  </w:num>
  <w:num w:numId="66" w16cid:durableId="894973359">
    <w:abstractNumId w:val="31"/>
  </w:num>
  <w:num w:numId="67" w16cid:durableId="661935241">
    <w:abstractNumId w:val="65"/>
  </w:num>
  <w:num w:numId="68" w16cid:durableId="301229694">
    <w:abstractNumId w:val="36"/>
  </w:num>
  <w:num w:numId="69" w16cid:durableId="1396465451">
    <w:abstractNumId w:val="32"/>
  </w:num>
  <w:num w:numId="70" w16cid:durableId="1144005914">
    <w:abstractNumId w:val="73"/>
  </w:num>
  <w:num w:numId="71" w16cid:durableId="1620457145">
    <w:abstractNumId w:val="4"/>
  </w:num>
  <w:num w:numId="72" w16cid:durableId="136578627">
    <w:abstractNumId w:val="51"/>
  </w:num>
  <w:num w:numId="73" w16cid:durableId="1163813996">
    <w:abstractNumId w:val="46"/>
  </w:num>
  <w:num w:numId="74" w16cid:durableId="1644459390">
    <w:abstractNumId w:val="37"/>
  </w:num>
  <w:num w:numId="75" w16cid:durableId="1402172166">
    <w:abstractNumId w:val="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51B3"/>
    <w:rsid w:val="00021212"/>
    <w:rsid w:val="00027F41"/>
    <w:rsid w:val="0003346D"/>
    <w:rsid w:val="00036793"/>
    <w:rsid w:val="00037A49"/>
    <w:rsid w:val="00041D0B"/>
    <w:rsid w:val="00043DDE"/>
    <w:rsid w:val="00051AAD"/>
    <w:rsid w:val="000548A2"/>
    <w:rsid w:val="00055126"/>
    <w:rsid w:val="00055A48"/>
    <w:rsid w:val="0006520E"/>
    <w:rsid w:val="000728D4"/>
    <w:rsid w:val="00075A77"/>
    <w:rsid w:val="00080075"/>
    <w:rsid w:val="00080758"/>
    <w:rsid w:val="0008204B"/>
    <w:rsid w:val="00082CFF"/>
    <w:rsid w:val="0008446B"/>
    <w:rsid w:val="00084DDD"/>
    <w:rsid w:val="00092558"/>
    <w:rsid w:val="00096E14"/>
    <w:rsid w:val="00097F4A"/>
    <w:rsid w:val="000A00C6"/>
    <w:rsid w:val="000A1228"/>
    <w:rsid w:val="000B2999"/>
    <w:rsid w:val="000B2E54"/>
    <w:rsid w:val="000B57E7"/>
    <w:rsid w:val="000B6ACC"/>
    <w:rsid w:val="000B73EB"/>
    <w:rsid w:val="000C0B8B"/>
    <w:rsid w:val="000C171C"/>
    <w:rsid w:val="000C1982"/>
    <w:rsid w:val="000C387F"/>
    <w:rsid w:val="000C5527"/>
    <w:rsid w:val="000D124D"/>
    <w:rsid w:val="000D277D"/>
    <w:rsid w:val="000D27B9"/>
    <w:rsid w:val="000D280B"/>
    <w:rsid w:val="000D41E6"/>
    <w:rsid w:val="000D7EEE"/>
    <w:rsid w:val="000E1D56"/>
    <w:rsid w:val="000E2DD9"/>
    <w:rsid w:val="000E76C6"/>
    <w:rsid w:val="000F2512"/>
    <w:rsid w:val="00113378"/>
    <w:rsid w:val="00124539"/>
    <w:rsid w:val="00127127"/>
    <w:rsid w:val="001302F2"/>
    <w:rsid w:val="00132BD1"/>
    <w:rsid w:val="00134892"/>
    <w:rsid w:val="001353B1"/>
    <w:rsid w:val="00136E96"/>
    <w:rsid w:val="001423A2"/>
    <w:rsid w:val="00142F46"/>
    <w:rsid w:val="00143C89"/>
    <w:rsid w:val="00145324"/>
    <w:rsid w:val="001503FA"/>
    <w:rsid w:val="00150B03"/>
    <w:rsid w:val="0015420A"/>
    <w:rsid w:val="00155AC0"/>
    <w:rsid w:val="00163443"/>
    <w:rsid w:val="001651A6"/>
    <w:rsid w:val="00167465"/>
    <w:rsid w:val="00171683"/>
    <w:rsid w:val="00173604"/>
    <w:rsid w:val="001765A2"/>
    <w:rsid w:val="00183D42"/>
    <w:rsid w:val="001869B5"/>
    <w:rsid w:val="00192538"/>
    <w:rsid w:val="001964EC"/>
    <w:rsid w:val="00196FA9"/>
    <w:rsid w:val="001A307F"/>
    <w:rsid w:val="001A6DAD"/>
    <w:rsid w:val="001B015B"/>
    <w:rsid w:val="001B4798"/>
    <w:rsid w:val="001C0433"/>
    <w:rsid w:val="001C3696"/>
    <w:rsid w:val="001C5798"/>
    <w:rsid w:val="001D1550"/>
    <w:rsid w:val="001E0A85"/>
    <w:rsid w:val="001E3532"/>
    <w:rsid w:val="001E58A6"/>
    <w:rsid w:val="001E7684"/>
    <w:rsid w:val="001F089D"/>
    <w:rsid w:val="001F2742"/>
    <w:rsid w:val="00204EDB"/>
    <w:rsid w:val="00206323"/>
    <w:rsid w:val="00211A18"/>
    <w:rsid w:val="00217BD7"/>
    <w:rsid w:val="00224CF0"/>
    <w:rsid w:val="00225AD9"/>
    <w:rsid w:val="00231031"/>
    <w:rsid w:val="00232A76"/>
    <w:rsid w:val="00233498"/>
    <w:rsid w:val="0023606B"/>
    <w:rsid w:val="00237F53"/>
    <w:rsid w:val="002420EC"/>
    <w:rsid w:val="00242D78"/>
    <w:rsid w:val="002440D4"/>
    <w:rsid w:val="00244E52"/>
    <w:rsid w:val="002513D3"/>
    <w:rsid w:val="0025410B"/>
    <w:rsid w:val="0025534A"/>
    <w:rsid w:val="002634AA"/>
    <w:rsid w:val="00270082"/>
    <w:rsid w:val="0027203B"/>
    <w:rsid w:val="0027240B"/>
    <w:rsid w:val="00272F25"/>
    <w:rsid w:val="00286E3B"/>
    <w:rsid w:val="002905A2"/>
    <w:rsid w:val="00291628"/>
    <w:rsid w:val="00293F98"/>
    <w:rsid w:val="00295ECD"/>
    <w:rsid w:val="00297E57"/>
    <w:rsid w:val="002A25E9"/>
    <w:rsid w:val="002B1984"/>
    <w:rsid w:val="002B2073"/>
    <w:rsid w:val="002B3D93"/>
    <w:rsid w:val="002B4DA1"/>
    <w:rsid w:val="002C6787"/>
    <w:rsid w:val="002C781D"/>
    <w:rsid w:val="002D0D43"/>
    <w:rsid w:val="002D58B5"/>
    <w:rsid w:val="002D7D61"/>
    <w:rsid w:val="002E6EDE"/>
    <w:rsid w:val="002F7953"/>
    <w:rsid w:val="00303551"/>
    <w:rsid w:val="0031095E"/>
    <w:rsid w:val="00312511"/>
    <w:rsid w:val="00315D80"/>
    <w:rsid w:val="0032755F"/>
    <w:rsid w:val="0033249E"/>
    <w:rsid w:val="0033701B"/>
    <w:rsid w:val="0033773C"/>
    <w:rsid w:val="00337E4D"/>
    <w:rsid w:val="003417BA"/>
    <w:rsid w:val="00342CE5"/>
    <w:rsid w:val="0034300A"/>
    <w:rsid w:val="00343395"/>
    <w:rsid w:val="00347AED"/>
    <w:rsid w:val="00355FA8"/>
    <w:rsid w:val="00357F89"/>
    <w:rsid w:val="003629CA"/>
    <w:rsid w:val="00364124"/>
    <w:rsid w:val="003672D1"/>
    <w:rsid w:val="00370F6F"/>
    <w:rsid w:val="00380D35"/>
    <w:rsid w:val="00381060"/>
    <w:rsid w:val="00385600"/>
    <w:rsid w:val="00386D11"/>
    <w:rsid w:val="003A1AA2"/>
    <w:rsid w:val="003A27AA"/>
    <w:rsid w:val="003A4CB2"/>
    <w:rsid w:val="003A5F8F"/>
    <w:rsid w:val="003B1958"/>
    <w:rsid w:val="003B3D19"/>
    <w:rsid w:val="003B50F3"/>
    <w:rsid w:val="003C6D43"/>
    <w:rsid w:val="003D077C"/>
    <w:rsid w:val="003D1DF7"/>
    <w:rsid w:val="003D3362"/>
    <w:rsid w:val="003D3FD0"/>
    <w:rsid w:val="003D7CE4"/>
    <w:rsid w:val="003E393B"/>
    <w:rsid w:val="003E60F9"/>
    <w:rsid w:val="003F4971"/>
    <w:rsid w:val="003F6A31"/>
    <w:rsid w:val="00405D13"/>
    <w:rsid w:val="004067A2"/>
    <w:rsid w:val="0041455A"/>
    <w:rsid w:val="00415003"/>
    <w:rsid w:val="004239EA"/>
    <w:rsid w:val="004240FC"/>
    <w:rsid w:val="00424C1A"/>
    <w:rsid w:val="00430599"/>
    <w:rsid w:val="00432CAB"/>
    <w:rsid w:val="00432E71"/>
    <w:rsid w:val="00435805"/>
    <w:rsid w:val="00446740"/>
    <w:rsid w:val="0045235C"/>
    <w:rsid w:val="004601A0"/>
    <w:rsid w:val="004601C1"/>
    <w:rsid w:val="004657A7"/>
    <w:rsid w:val="004663BA"/>
    <w:rsid w:val="00466463"/>
    <w:rsid w:val="004702FB"/>
    <w:rsid w:val="00471503"/>
    <w:rsid w:val="00471A11"/>
    <w:rsid w:val="00471E8D"/>
    <w:rsid w:val="00474B74"/>
    <w:rsid w:val="00477A3E"/>
    <w:rsid w:val="00481E7C"/>
    <w:rsid w:val="00493C12"/>
    <w:rsid w:val="0049479E"/>
    <w:rsid w:val="0049525F"/>
    <w:rsid w:val="00495525"/>
    <w:rsid w:val="0049730C"/>
    <w:rsid w:val="004A759F"/>
    <w:rsid w:val="004A795C"/>
    <w:rsid w:val="004B2AC4"/>
    <w:rsid w:val="004C46DD"/>
    <w:rsid w:val="004C537C"/>
    <w:rsid w:val="004D260C"/>
    <w:rsid w:val="004D2F9F"/>
    <w:rsid w:val="004D3709"/>
    <w:rsid w:val="004D5871"/>
    <w:rsid w:val="004E0A5D"/>
    <w:rsid w:val="004E4CBC"/>
    <w:rsid w:val="004F01BA"/>
    <w:rsid w:val="004F0ADB"/>
    <w:rsid w:val="004F19A9"/>
    <w:rsid w:val="004F2927"/>
    <w:rsid w:val="005006B5"/>
    <w:rsid w:val="005026A2"/>
    <w:rsid w:val="00507574"/>
    <w:rsid w:val="005100A9"/>
    <w:rsid w:val="00512F0A"/>
    <w:rsid w:val="00512FB4"/>
    <w:rsid w:val="00513D73"/>
    <w:rsid w:val="00514E34"/>
    <w:rsid w:val="00515585"/>
    <w:rsid w:val="00515883"/>
    <w:rsid w:val="00517518"/>
    <w:rsid w:val="0051780E"/>
    <w:rsid w:val="0052142A"/>
    <w:rsid w:val="0053011A"/>
    <w:rsid w:val="005307F8"/>
    <w:rsid w:val="00534071"/>
    <w:rsid w:val="00534F78"/>
    <w:rsid w:val="0053510E"/>
    <w:rsid w:val="00537639"/>
    <w:rsid w:val="005423BF"/>
    <w:rsid w:val="0054439F"/>
    <w:rsid w:val="00544C54"/>
    <w:rsid w:val="005451F3"/>
    <w:rsid w:val="00546FD8"/>
    <w:rsid w:val="0055382E"/>
    <w:rsid w:val="00557CA0"/>
    <w:rsid w:val="00561D5B"/>
    <w:rsid w:val="00563513"/>
    <w:rsid w:val="005639D2"/>
    <w:rsid w:val="005653B6"/>
    <w:rsid w:val="00572502"/>
    <w:rsid w:val="005976AC"/>
    <w:rsid w:val="005A1FE9"/>
    <w:rsid w:val="005A2594"/>
    <w:rsid w:val="005A5873"/>
    <w:rsid w:val="005A7E88"/>
    <w:rsid w:val="005B3521"/>
    <w:rsid w:val="005B6195"/>
    <w:rsid w:val="005C35AD"/>
    <w:rsid w:val="005C4437"/>
    <w:rsid w:val="005C7442"/>
    <w:rsid w:val="005D5240"/>
    <w:rsid w:val="005D6240"/>
    <w:rsid w:val="005E064F"/>
    <w:rsid w:val="005E237C"/>
    <w:rsid w:val="005E6322"/>
    <w:rsid w:val="005F06AB"/>
    <w:rsid w:val="005F12C0"/>
    <w:rsid w:val="005F5779"/>
    <w:rsid w:val="005F7985"/>
    <w:rsid w:val="006006EA"/>
    <w:rsid w:val="006015F1"/>
    <w:rsid w:val="00605AA8"/>
    <w:rsid w:val="006062C6"/>
    <w:rsid w:val="0060789B"/>
    <w:rsid w:val="00611E5F"/>
    <w:rsid w:val="00612F46"/>
    <w:rsid w:val="00615285"/>
    <w:rsid w:val="0061788B"/>
    <w:rsid w:val="00625C18"/>
    <w:rsid w:val="00626D5F"/>
    <w:rsid w:val="00627FE2"/>
    <w:rsid w:val="00630C34"/>
    <w:rsid w:val="006347C3"/>
    <w:rsid w:val="00634BE7"/>
    <w:rsid w:val="00635168"/>
    <w:rsid w:val="006453A2"/>
    <w:rsid w:val="00646B2D"/>
    <w:rsid w:val="00654A34"/>
    <w:rsid w:val="00655581"/>
    <w:rsid w:val="00665F17"/>
    <w:rsid w:val="00671848"/>
    <w:rsid w:val="00671BD8"/>
    <w:rsid w:val="00675026"/>
    <w:rsid w:val="00676C1A"/>
    <w:rsid w:val="00683CC7"/>
    <w:rsid w:val="00687BBC"/>
    <w:rsid w:val="00690167"/>
    <w:rsid w:val="0069090A"/>
    <w:rsid w:val="00692AAD"/>
    <w:rsid w:val="00692ECA"/>
    <w:rsid w:val="00696483"/>
    <w:rsid w:val="006975C6"/>
    <w:rsid w:val="006A3C23"/>
    <w:rsid w:val="006A54F3"/>
    <w:rsid w:val="006A5918"/>
    <w:rsid w:val="006B0588"/>
    <w:rsid w:val="006B2099"/>
    <w:rsid w:val="006B2936"/>
    <w:rsid w:val="006B294B"/>
    <w:rsid w:val="006B2E10"/>
    <w:rsid w:val="006B6993"/>
    <w:rsid w:val="006C15DA"/>
    <w:rsid w:val="006D20D0"/>
    <w:rsid w:val="006E2FC2"/>
    <w:rsid w:val="006E4D4D"/>
    <w:rsid w:val="006E5BB7"/>
    <w:rsid w:val="006F1DA5"/>
    <w:rsid w:val="006F2D82"/>
    <w:rsid w:val="006F44AE"/>
    <w:rsid w:val="006F46A6"/>
    <w:rsid w:val="00701A24"/>
    <w:rsid w:val="00705EC8"/>
    <w:rsid w:val="007109D5"/>
    <w:rsid w:val="00714EF7"/>
    <w:rsid w:val="0071508F"/>
    <w:rsid w:val="00720655"/>
    <w:rsid w:val="0072080B"/>
    <w:rsid w:val="00723A86"/>
    <w:rsid w:val="00724671"/>
    <w:rsid w:val="00725F27"/>
    <w:rsid w:val="0072720C"/>
    <w:rsid w:val="00731377"/>
    <w:rsid w:val="00731494"/>
    <w:rsid w:val="00734E02"/>
    <w:rsid w:val="00740F6C"/>
    <w:rsid w:val="00742572"/>
    <w:rsid w:val="0074602C"/>
    <w:rsid w:val="00746686"/>
    <w:rsid w:val="0075073E"/>
    <w:rsid w:val="00752DD0"/>
    <w:rsid w:val="00753C19"/>
    <w:rsid w:val="00754183"/>
    <w:rsid w:val="00755A98"/>
    <w:rsid w:val="0076648D"/>
    <w:rsid w:val="00766CC5"/>
    <w:rsid w:val="00773192"/>
    <w:rsid w:val="00776206"/>
    <w:rsid w:val="00777B1C"/>
    <w:rsid w:val="00785AFA"/>
    <w:rsid w:val="00785F39"/>
    <w:rsid w:val="00793271"/>
    <w:rsid w:val="00793CC2"/>
    <w:rsid w:val="007A162C"/>
    <w:rsid w:val="007B5242"/>
    <w:rsid w:val="007B5B18"/>
    <w:rsid w:val="007B6315"/>
    <w:rsid w:val="007C181D"/>
    <w:rsid w:val="007C21F0"/>
    <w:rsid w:val="007C2733"/>
    <w:rsid w:val="007C348B"/>
    <w:rsid w:val="007C3EA0"/>
    <w:rsid w:val="007C4AEA"/>
    <w:rsid w:val="007C56E7"/>
    <w:rsid w:val="007C75FF"/>
    <w:rsid w:val="007D0EF6"/>
    <w:rsid w:val="007D6FB3"/>
    <w:rsid w:val="007E0E83"/>
    <w:rsid w:val="007E2A57"/>
    <w:rsid w:val="007E4101"/>
    <w:rsid w:val="007E7684"/>
    <w:rsid w:val="007F79E9"/>
    <w:rsid w:val="0080039B"/>
    <w:rsid w:val="00807A0C"/>
    <w:rsid w:val="00810C78"/>
    <w:rsid w:val="008131F2"/>
    <w:rsid w:val="00813473"/>
    <w:rsid w:val="00816149"/>
    <w:rsid w:val="00817008"/>
    <w:rsid w:val="0082090C"/>
    <w:rsid w:val="008222B7"/>
    <w:rsid w:val="008278F5"/>
    <w:rsid w:val="00831765"/>
    <w:rsid w:val="008345B4"/>
    <w:rsid w:val="00834675"/>
    <w:rsid w:val="00842C8F"/>
    <w:rsid w:val="00843631"/>
    <w:rsid w:val="00844895"/>
    <w:rsid w:val="008452DA"/>
    <w:rsid w:val="00846D4A"/>
    <w:rsid w:val="008635E6"/>
    <w:rsid w:val="0086653E"/>
    <w:rsid w:val="0086671E"/>
    <w:rsid w:val="00872E9D"/>
    <w:rsid w:val="00875093"/>
    <w:rsid w:val="008800A3"/>
    <w:rsid w:val="00880340"/>
    <w:rsid w:val="00881616"/>
    <w:rsid w:val="0088504E"/>
    <w:rsid w:val="0089154A"/>
    <w:rsid w:val="008956A3"/>
    <w:rsid w:val="008965DE"/>
    <w:rsid w:val="008A5C04"/>
    <w:rsid w:val="008B29C8"/>
    <w:rsid w:val="008B72CE"/>
    <w:rsid w:val="008D67C2"/>
    <w:rsid w:val="008D6BCD"/>
    <w:rsid w:val="008E3C4D"/>
    <w:rsid w:val="008E493E"/>
    <w:rsid w:val="008E4ECE"/>
    <w:rsid w:val="008F25FE"/>
    <w:rsid w:val="008F740E"/>
    <w:rsid w:val="00900BDE"/>
    <w:rsid w:val="00902472"/>
    <w:rsid w:val="0090639A"/>
    <w:rsid w:val="00907A83"/>
    <w:rsid w:val="0091093B"/>
    <w:rsid w:val="00911874"/>
    <w:rsid w:val="00911E61"/>
    <w:rsid w:val="00912EFB"/>
    <w:rsid w:val="00916DAF"/>
    <w:rsid w:val="00925DE1"/>
    <w:rsid w:val="00926153"/>
    <w:rsid w:val="00927AC4"/>
    <w:rsid w:val="00930868"/>
    <w:rsid w:val="009325FE"/>
    <w:rsid w:val="00932D04"/>
    <w:rsid w:val="00935755"/>
    <w:rsid w:val="0093771B"/>
    <w:rsid w:val="00943469"/>
    <w:rsid w:val="009445AD"/>
    <w:rsid w:val="009538EA"/>
    <w:rsid w:val="00955000"/>
    <w:rsid w:val="00957081"/>
    <w:rsid w:val="00957E32"/>
    <w:rsid w:val="00960022"/>
    <w:rsid w:val="00966B8C"/>
    <w:rsid w:val="009756B8"/>
    <w:rsid w:val="009775CF"/>
    <w:rsid w:val="00977B32"/>
    <w:rsid w:val="00980134"/>
    <w:rsid w:val="009814A1"/>
    <w:rsid w:val="009934C4"/>
    <w:rsid w:val="00993FC9"/>
    <w:rsid w:val="009949D6"/>
    <w:rsid w:val="00996B19"/>
    <w:rsid w:val="009A3613"/>
    <w:rsid w:val="009A3BDB"/>
    <w:rsid w:val="009A4FFB"/>
    <w:rsid w:val="009A5CDA"/>
    <w:rsid w:val="009A6465"/>
    <w:rsid w:val="009A685E"/>
    <w:rsid w:val="009B0311"/>
    <w:rsid w:val="009B12D2"/>
    <w:rsid w:val="009B385D"/>
    <w:rsid w:val="009B7397"/>
    <w:rsid w:val="009C0A04"/>
    <w:rsid w:val="009C14D0"/>
    <w:rsid w:val="009C346A"/>
    <w:rsid w:val="009C3E74"/>
    <w:rsid w:val="009C585D"/>
    <w:rsid w:val="009C727B"/>
    <w:rsid w:val="009C7593"/>
    <w:rsid w:val="009C7C7C"/>
    <w:rsid w:val="009D7750"/>
    <w:rsid w:val="009E7C05"/>
    <w:rsid w:val="009F1A4B"/>
    <w:rsid w:val="009F2552"/>
    <w:rsid w:val="009F5FF4"/>
    <w:rsid w:val="009F63E1"/>
    <w:rsid w:val="00A025E4"/>
    <w:rsid w:val="00A02892"/>
    <w:rsid w:val="00A056A1"/>
    <w:rsid w:val="00A0599D"/>
    <w:rsid w:val="00A05D56"/>
    <w:rsid w:val="00A11576"/>
    <w:rsid w:val="00A13392"/>
    <w:rsid w:val="00A15723"/>
    <w:rsid w:val="00A2301E"/>
    <w:rsid w:val="00A264F0"/>
    <w:rsid w:val="00A30A29"/>
    <w:rsid w:val="00A3133F"/>
    <w:rsid w:val="00A32812"/>
    <w:rsid w:val="00A32C33"/>
    <w:rsid w:val="00A35D02"/>
    <w:rsid w:val="00A36523"/>
    <w:rsid w:val="00A4493B"/>
    <w:rsid w:val="00A52459"/>
    <w:rsid w:val="00A54F09"/>
    <w:rsid w:val="00A57AE3"/>
    <w:rsid w:val="00A61BAE"/>
    <w:rsid w:val="00A80CCD"/>
    <w:rsid w:val="00A818CC"/>
    <w:rsid w:val="00A83865"/>
    <w:rsid w:val="00A8433C"/>
    <w:rsid w:val="00A934FF"/>
    <w:rsid w:val="00A94994"/>
    <w:rsid w:val="00AA536A"/>
    <w:rsid w:val="00AB041E"/>
    <w:rsid w:val="00AB4DB4"/>
    <w:rsid w:val="00AB639D"/>
    <w:rsid w:val="00AB7416"/>
    <w:rsid w:val="00AC2F1E"/>
    <w:rsid w:val="00AC5237"/>
    <w:rsid w:val="00AC719B"/>
    <w:rsid w:val="00AD19D1"/>
    <w:rsid w:val="00AD7DDA"/>
    <w:rsid w:val="00AD7EC0"/>
    <w:rsid w:val="00AE78EB"/>
    <w:rsid w:val="00AF0EE0"/>
    <w:rsid w:val="00AF1175"/>
    <w:rsid w:val="00AF14D9"/>
    <w:rsid w:val="00AF222B"/>
    <w:rsid w:val="00AF3DC4"/>
    <w:rsid w:val="00AF4793"/>
    <w:rsid w:val="00AF70E2"/>
    <w:rsid w:val="00AF7745"/>
    <w:rsid w:val="00AF7FB0"/>
    <w:rsid w:val="00B02817"/>
    <w:rsid w:val="00B037D1"/>
    <w:rsid w:val="00B0392A"/>
    <w:rsid w:val="00B05771"/>
    <w:rsid w:val="00B05867"/>
    <w:rsid w:val="00B06814"/>
    <w:rsid w:val="00B06A49"/>
    <w:rsid w:val="00B157A3"/>
    <w:rsid w:val="00B169F3"/>
    <w:rsid w:val="00B33FCD"/>
    <w:rsid w:val="00B61B7A"/>
    <w:rsid w:val="00B63507"/>
    <w:rsid w:val="00B74D12"/>
    <w:rsid w:val="00B757D1"/>
    <w:rsid w:val="00B80748"/>
    <w:rsid w:val="00B85CB2"/>
    <w:rsid w:val="00B907E6"/>
    <w:rsid w:val="00B92E1B"/>
    <w:rsid w:val="00B93434"/>
    <w:rsid w:val="00BA0BD6"/>
    <w:rsid w:val="00BA5C60"/>
    <w:rsid w:val="00BA6654"/>
    <w:rsid w:val="00BB1405"/>
    <w:rsid w:val="00BB7887"/>
    <w:rsid w:val="00BC2D61"/>
    <w:rsid w:val="00BC50D5"/>
    <w:rsid w:val="00BC69B3"/>
    <w:rsid w:val="00BD4848"/>
    <w:rsid w:val="00BE16AF"/>
    <w:rsid w:val="00BE18AA"/>
    <w:rsid w:val="00BE2884"/>
    <w:rsid w:val="00BE635B"/>
    <w:rsid w:val="00BE72BA"/>
    <w:rsid w:val="00BE7E6E"/>
    <w:rsid w:val="00BF0793"/>
    <w:rsid w:val="00BF3222"/>
    <w:rsid w:val="00BF5E24"/>
    <w:rsid w:val="00BF5F2A"/>
    <w:rsid w:val="00C01058"/>
    <w:rsid w:val="00C021FF"/>
    <w:rsid w:val="00C02EF0"/>
    <w:rsid w:val="00C1138F"/>
    <w:rsid w:val="00C115E6"/>
    <w:rsid w:val="00C11C0E"/>
    <w:rsid w:val="00C125C6"/>
    <w:rsid w:val="00C24613"/>
    <w:rsid w:val="00C26FA4"/>
    <w:rsid w:val="00C310D7"/>
    <w:rsid w:val="00C315C9"/>
    <w:rsid w:val="00C35694"/>
    <w:rsid w:val="00C3645F"/>
    <w:rsid w:val="00C40ECF"/>
    <w:rsid w:val="00C41C18"/>
    <w:rsid w:val="00C436C1"/>
    <w:rsid w:val="00C44A5D"/>
    <w:rsid w:val="00C44BE2"/>
    <w:rsid w:val="00C47467"/>
    <w:rsid w:val="00C4793C"/>
    <w:rsid w:val="00C53AEE"/>
    <w:rsid w:val="00C551D5"/>
    <w:rsid w:val="00C603FA"/>
    <w:rsid w:val="00C75F3C"/>
    <w:rsid w:val="00C801AB"/>
    <w:rsid w:val="00C80365"/>
    <w:rsid w:val="00C847AD"/>
    <w:rsid w:val="00C857D6"/>
    <w:rsid w:val="00C873E1"/>
    <w:rsid w:val="00CA26F2"/>
    <w:rsid w:val="00CA3586"/>
    <w:rsid w:val="00CA35E3"/>
    <w:rsid w:val="00CB03E6"/>
    <w:rsid w:val="00CB7166"/>
    <w:rsid w:val="00CC0414"/>
    <w:rsid w:val="00CC0FCB"/>
    <w:rsid w:val="00CC696D"/>
    <w:rsid w:val="00CD04A4"/>
    <w:rsid w:val="00CD36AA"/>
    <w:rsid w:val="00CD6076"/>
    <w:rsid w:val="00CD6E25"/>
    <w:rsid w:val="00CE2758"/>
    <w:rsid w:val="00CE2BB1"/>
    <w:rsid w:val="00CE7649"/>
    <w:rsid w:val="00CE7AB3"/>
    <w:rsid w:val="00CF1F79"/>
    <w:rsid w:val="00CF2BF2"/>
    <w:rsid w:val="00CF5EE3"/>
    <w:rsid w:val="00CF6566"/>
    <w:rsid w:val="00D03E04"/>
    <w:rsid w:val="00D0679F"/>
    <w:rsid w:val="00D10D32"/>
    <w:rsid w:val="00D149CC"/>
    <w:rsid w:val="00D16649"/>
    <w:rsid w:val="00D16F78"/>
    <w:rsid w:val="00D206B4"/>
    <w:rsid w:val="00D20B77"/>
    <w:rsid w:val="00D2144E"/>
    <w:rsid w:val="00D257AC"/>
    <w:rsid w:val="00D31C97"/>
    <w:rsid w:val="00D326EF"/>
    <w:rsid w:val="00D35416"/>
    <w:rsid w:val="00D35A2B"/>
    <w:rsid w:val="00D35CEE"/>
    <w:rsid w:val="00D379CF"/>
    <w:rsid w:val="00D46344"/>
    <w:rsid w:val="00D50D1E"/>
    <w:rsid w:val="00D515C8"/>
    <w:rsid w:val="00D51955"/>
    <w:rsid w:val="00D57776"/>
    <w:rsid w:val="00D60A0B"/>
    <w:rsid w:val="00D671D6"/>
    <w:rsid w:val="00D7467F"/>
    <w:rsid w:val="00D764FA"/>
    <w:rsid w:val="00D773B6"/>
    <w:rsid w:val="00D77D8F"/>
    <w:rsid w:val="00D8109A"/>
    <w:rsid w:val="00D82C1B"/>
    <w:rsid w:val="00D82D08"/>
    <w:rsid w:val="00D931BF"/>
    <w:rsid w:val="00D939C7"/>
    <w:rsid w:val="00DA5B95"/>
    <w:rsid w:val="00DA5C77"/>
    <w:rsid w:val="00DB2305"/>
    <w:rsid w:val="00DB2FC6"/>
    <w:rsid w:val="00DB4A63"/>
    <w:rsid w:val="00DB7D87"/>
    <w:rsid w:val="00DC07BE"/>
    <w:rsid w:val="00DD0937"/>
    <w:rsid w:val="00DD0A30"/>
    <w:rsid w:val="00DD0C57"/>
    <w:rsid w:val="00DD2FA1"/>
    <w:rsid w:val="00DD5438"/>
    <w:rsid w:val="00DE04C4"/>
    <w:rsid w:val="00DE377E"/>
    <w:rsid w:val="00DF2FCD"/>
    <w:rsid w:val="00DF7648"/>
    <w:rsid w:val="00E00738"/>
    <w:rsid w:val="00E012B0"/>
    <w:rsid w:val="00E07DDF"/>
    <w:rsid w:val="00E10AEB"/>
    <w:rsid w:val="00E10EA1"/>
    <w:rsid w:val="00E11D19"/>
    <w:rsid w:val="00E1207C"/>
    <w:rsid w:val="00E31728"/>
    <w:rsid w:val="00E3238A"/>
    <w:rsid w:val="00E33BD0"/>
    <w:rsid w:val="00E42ED3"/>
    <w:rsid w:val="00E47F42"/>
    <w:rsid w:val="00E508AD"/>
    <w:rsid w:val="00E55B9D"/>
    <w:rsid w:val="00E65411"/>
    <w:rsid w:val="00E6744E"/>
    <w:rsid w:val="00E709E8"/>
    <w:rsid w:val="00E72198"/>
    <w:rsid w:val="00E72B29"/>
    <w:rsid w:val="00E82F4C"/>
    <w:rsid w:val="00E961DC"/>
    <w:rsid w:val="00E9666C"/>
    <w:rsid w:val="00EA0F25"/>
    <w:rsid w:val="00EB435D"/>
    <w:rsid w:val="00EB464C"/>
    <w:rsid w:val="00EB4F7F"/>
    <w:rsid w:val="00EB6276"/>
    <w:rsid w:val="00EC05F6"/>
    <w:rsid w:val="00EC0CEC"/>
    <w:rsid w:val="00EC1123"/>
    <w:rsid w:val="00EC2144"/>
    <w:rsid w:val="00EC7DFE"/>
    <w:rsid w:val="00ED41BC"/>
    <w:rsid w:val="00ED43C2"/>
    <w:rsid w:val="00ED5475"/>
    <w:rsid w:val="00ED6906"/>
    <w:rsid w:val="00EE0DA7"/>
    <w:rsid w:val="00EE2057"/>
    <w:rsid w:val="00EE34F6"/>
    <w:rsid w:val="00EE5269"/>
    <w:rsid w:val="00EE6B93"/>
    <w:rsid w:val="00EF1C78"/>
    <w:rsid w:val="00EF1F25"/>
    <w:rsid w:val="00EF29C4"/>
    <w:rsid w:val="00EF3AE5"/>
    <w:rsid w:val="00EF6AA7"/>
    <w:rsid w:val="00F0313F"/>
    <w:rsid w:val="00F11161"/>
    <w:rsid w:val="00F121BA"/>
    <w:rsid w:val="00F140A7"/>
    <w:rsid w:val="00F224CE"/>
    <w:rsid w:val="00F26704"/>
    <w:rsid w:val="00F32338"/>
    <w:rsid w:val="00F35500"/>
    <w:rsid w:val="00F375D2"/>
    <w:rsid w:val="00F37AEF"/>
    <w:rsid w:val="00F41C90"/>
    <w:rsid w:val="00F43094"/>
    <w:rsid w:val="00F43257"/>
    <w:rsid w:val="00F436CA"/>
    <w:rsid w:val="00F43AD7"/>
    <w:rsid w:val="00F4520F"/>
    <w:rsid w:val="00F54CDB"/>
    <w:rsid w:val="00F644D8"/>
    <w:rsid w:val="00F66BA0"/>
    <w:rsid w:val="00F67E36"/>
    <w:rsid w:val="00F70E67"/>
    <w:rsid w:val="00F71DF7"/>
    <w:rsid w:val="00F808BF"/>
    <w:rsid w:val="00F851F3"/>
    <w:rsid w:val="00F85A40"/>
    <w:rsid w:val="00F95EB4"/>
    <w:rsid w:val="00FB0805"/>
    <w:rsid w:val="00FB215C"/>
    <w:rsid w:val="00FB3258"/>
    <w:rsid w:val="00FB4F56"/>
    <w:rsid w:val="00FB5B8D"/>
    <w:rsid w:val="00FB66E8"/>
    <w:rsid w:val="00FC2646"/>
    <w:rsid w:val="00FD0D9C"/>
    <w:rsid w:val="00FD23AD"/>
    <w:rsid w:val="00FD2770"/>
    <w:rsid w:val="00FF167E"/>
    <w:rsid w:val="00FF1694"/>
    <w:rsid w:val="00FF6C4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F436CA"/>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aliases w:val="Literatura - znanstveno,UEDAŞ Bullet,abc siralı,za tekst,Označevanje,List Paragraph2,Colorful List - Accent 11,Odstavek seznama_IP,Seznam_IP_1,Liste 1,Naslov .1,List Paragraph1"/>
    <w:basedOn w:val="Navaden"/>
    <w:link w:val="OdstavekseznamaZnak"/>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Telobesedila">
    <w:name w:val="Body Text"/>
    <w:basedOn w:val="Navaden"/>
    <w:link w:val="TelobesedilaZnak"/>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TelobesedilaZnak">
    <w:name w:val="Telo besedila Znak"/>
    <w:basedOn w:val="Privzetapisavaodstavka"/>
    <w:link w:val="Telobesedila"/>
    <w:uiPriority w:val="1"/>
    <w:rsid w:val="00432E71"/>
    <w:rPr>
      <w:rFonts w:ascii="Arial Narrow" w:eastAsia="Arial" w:hAnsi="Arial Narrow" w:cs="Arial"/>
      <w:sz w:val="24"/>
      <w:szCs w:val="24"/>
    </w:rPr>
  </w:style>
  <w:style w:type="character" w:customStyle="1" w:styleId="OdstavekseznamaZnak">
    <w:name w:val="Odstavek seznama Znak"/>
    <w:aliases w:val="Literatura - znanstveno Znak,UEDAŞ Bullet Znak,abc siralı Znak,za tekst Znak,Označevanje Znak,List Paragraph2 Znak,Colorful List - Accent 11 Znak,Odstavek seznama_IP Znak,Seznam_IP_1 Znak,Liste 1 Znak,Naslov .1 Znak"/>
    <w:link w:val="Odstavekseznama"/>
    <w:uiPriority w:val="34"/>
    <w:qFormat/>
    <w:locked/>
    <w:rsid w:val="006B2E10"/>
    <w:rPr>
      <w:rFonts w:ascii="Helvetica" w:hAnsi="Helvetica"/>
    </w:rPr>
  </w:style>
  <w:style w:type="character" w:customStyle="1" w:styleId="cf01">
    <w:name w:val="cf01"/>
    <w:basedOn w:val="Privzetapisavaodstavka"/>
    <w:rsid w:val="006B2E10"/>
    <w:rPr>
      <w:rFonts w:ascii="Segoe UI" w:hAnsi="Segoe UI" w:cs="Segoe UI" w:hint="default"/>
      <w:sz w:val="18"/>
      <w:szCs w:val="18"/>
    </w:rPr>
  </w:style>
  <w:style w:type="character" w:styleId="Hiperpovezava">
    <w:name w:val="Hyperlink"/>
    <w:basedOn w:val="Privzetapisavaodstavka"/>
    <w:uiPriority w:val="99"/>
    <w:unhideWhenUsed/>
    <w:rsid w:val="00355FA8"/>
    <w:rPr>
      <w:color w:val="0000FF" w:themeColor="hyperlink"/>
      <w:u w:val="single"/>
    </w:rPr>
  </w:style>
  <w:style w:type="character" w:styleId="Nerazreenaomemba">
    <w:name w:val="Unresolved Mention"/>
    <w:basedOn w:val="Privzetapisavaodstavka"/>
    <w:uiPriority w:val="99"/>
    <w:semiHidden/>
    <w:unhideWhenUsed/>
    <w:rsid w:val="00355FA8"/>
    <w:rPr>
      <w:color w:val="605E5C"/>
      <w:shd w:val="clear" w:color="auto" w:fill="E1DFDD"/>
    </w:rPr>
  </w:style>
  <w:style w:type="paragraph" w:styleId="Sprotnaopomba-besedilo">
    <w:name w:val="footnote text"/>
    <w:basedOn w:val="Navaden"/>
    <w:link w:val="Sprotnaopomba-besediloZnak"/>
    <w:uiPriority w:val="99"/>
    <w:semiHidden/>
    <w:unhideWhenUsed/>
    <w:rsid w:val="00355FA8"/>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55FA8"/>
    <w:rPr>
      <w:rFonts w:ascii="Helvetica" w:hAnsi="Helvetica"/>
      <w:sz w:val="20"/>
      <w:szCs w:val="20"/>
    </w:rPr>
  </w:style>
  <w:style w:type="character" w:styleId="Sprotnaopomba-sklic">
    <w:name w:val="footnote reference"/>
    <w:basedOn w:val="Privzetapisavaodstavka"/>
    <w:uiPriority w:val="99"/>
    <w:semiHidden/>
    <w:unhideWhenUsed/>
    <w:rsid w:val="00355FA8"/>
    <w:rPr>
      <w:vertAlign w:val="superscript"/>
    </w:rPr>
  </w:style>
  <w:style w:type="paragraph" w:customStyle="1" w:styleId="datumtevilka">
    <w:name w:val="datum številka"/>
    <w:basedOn w:val="Navaden"/>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kbesedila">
    <w:name w:val="Block Text"/>
    <w:basedOn w:val="Navaden"/>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Krepko">
    <w:name w:val="Strong"/>
    <w:basedOn w:val="Privzetapisavaodstavka"/>
    <w:uiPriority w:val="22"/>
    <w:qFormat/>
    <w:rsid w:val="0027203B"/>
    <w:rPr>
      <w:b/>
      <w:bCs/>
    </w:rPr>
  </w:style>
  <w:style w:type="paragraph" w:styleId="Telobesedila2">
    <w:name w:val="Body Text 2"/>
    <w:basedOn w:val="Navaden"/>
    <w:link w:val="Telobesedila2Znak"/>
    <w:uiPriority w:val="99"/>
    <w:unhideWhenUsed/>
    <w:rsid w:val="00546FD8"/>
    <w:pPr>
      <w:spacing w:after="120" w:line="480" w:lineRule="auto"/>
    </w:pPr>
  </w:style>
  <w:style w:type="character" w:customStyle="1" w:styleId="Telobesedila2Znak">
    <w:name w:val="Telo besedila 2 Znak"/>
    <w:basedOn w:val="Privzetapisavaodstavka"/>
    <w:link w:val="Telobesedila2"/>
    <w:uiPriority w:val="99"/>
    <w:rsid w:val="00546FD8"/>
    <w:rPr>
      <w:rFonts w:ascii="Helvetica" w:hAnsi="Helvetica"/>
    </w:rPr>
  </w:style>
  <w:style w:type="paragraph" w:styleId="Pripombabesedilo">
    <w:name w:val="annotation text"/>
    <w:basedOn w:val="Navaden"/>
    <w:link w:val="PripombabesediloZnak"/>
    <w:uiPriority w:val="99"/>
    <w:unhideWhenUsed/>
    <w:rsid w:val="00546FD8"/>
    <w:pPr>
      <w:spacing w:line="240" w:lineRule="auto"/>
    </w:pPr>
    <w:rPr>
      <w:sz w:val="20"/>
      <w:szCs w:val="20"/>
    </w:rPr>
  </w:style>
  <w:style w:type="character" w:customStyle="1" w:styleId="PripombabesediloZnak">
    <w:name w:val="Pripomba – besedilo Znak"/>
    <w:basedOn w:val="Privzetapisavaodstavka"/>
    <w:link w:val="Pripombabesedilo"/>
    <w:uiPriority w:val="99"/>
    <w:rsid w:val="00546FD8"/>
    <w:rPr>
      <w:rFonts w:ascii="Helvetica" w:hAnsi="Helvetica"/>
      <w:sz w:val="20"/>
      <w:szCs w:val="20"/>
    </w:rPr>
  </w:style>
  <w:style w:type="character" w:styleId="Poudarek">
    <w:name w:val="Emphasis"/>
    <w:basedOn w:val="Privzetapisavaodstavka"/>
    <w:uiPriority w:val="20"/>
    <w:qFormat/>
    <w:rsid w:val="00546FD8"/>
    <w:rPr>
      <w:i/>
      <w:iCs/>
    </w:rPr>
  </w:style>
  <w:style w:type="table" w:customStyle="1" w:styleId="Tabela-mrea1">
    <w:name w:val="Tabela - mreža1"/>
    <w:basedOn w:val="Navadnatabela"/>
    <w:next w:val="Tabelamrea"/>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E508AD"/>
    <w:pPr>
      <w:spacing w:after="0" w:line="240" w:lineRule="auto"/>
    </w:pPr>
    <w:rPr>
      <w:rFonts w:ascii="Helvetica" w:hAnsi="Helvetica"/>
    </w:rPr>
  </w:style>
  <w:style w:type="character" w:styleId="Pripombasklic">
    <w:name w:val="annotation reference"/>
    <w:basedOn w:val="Privzetapisavaodstavka"/>
    <w:uiPriority w:val="99"/>
    <w:semiHidden/>
    <w:unhideWhenUsed/>
    <w:rsid w:val="00A30A29"/>
    <w:rPr>
      <w:sz w:val="16"/>
      <w:szCs w:val="16"/>
    </w:rPr>
  </w:style>
  <w:style w:type="paragraph" w:styleId="Zadevapripombe">
    <w:name w:val="annotation subject"/>
    <w:basedOn w:val="Pripombabesedilo"/>
    <w:next w:val="Pripombabesedilo"/>
    <w:link w:val="ZadevapripombeZnak"/>
    <w:uiPriority w:val="99"/>
    <w:semiHidden/>
    <w:unhideWhenUsed/>
    <w:rsid w:val="00A30A29"/>
    <w:rPr>
      <w:b/>
      <w:bCs/>
    </w:rPr>
  </w:style>
  <w:style w:type="character" w:customStyle="1" w:styleId="ZadevapripombeZnak">
    <w:name w:val="Zadeva pripombe Znak"/>
    <w:basedOn w:val="PripombabesediloZnak"/>
    <w:link w:val="Zadevapripombe"/>
    <w:uiPriority w:val="99"/>
    <w:semiHidden/>
    <w:rsid w:val="00A30A29"/>
    <w:rPr>
      <w:rFonts w:ascii="Helvetica" w:hAnsi="Helvetica"/>
      <w:b/>
      <w:bCs/>
      <w:sz w:val="20"/>
      <w:szCs w:val="20"/>
    </w:rPr>
  </w:style>
  <w:style w:type="paragraph" w:customStyle="1" w:styleId="Standard">
    <w:name w:val="Standard"/>
    <w:qFormat/>
    <w:rsid w:val="009A685E"/>
    <w:pPr>
      <w:suppressAutoHyphens/>
      <w:autoSpaceDN w:val="0"/>
      <w:spacing w:after="0"/>
      <w:ind w:right="6"/>
      <w:jc w:val="both"/>
      <w:textAlignment w:val="baseline"/>
    </w:pPr>
    <w:rPr>
      <w:rFonts w:ascii="Calibri" w:eastAsia="Calibri" w:hAnsi="Calibri" w:cs="Calibri"/>
      <w:kern w:val="3"/>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ABC53-53FF-47E8-B170-67D1B6682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68</Pages>
  <Words>24996</Words>
  <Characters>142482</Characters>
  <Application>Microsoft Office Word</Application>
  <DocSecurity>0</DocSecurity>
  <Lines>1187</Lines>
  <Paragraphs>334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Jan Mitrović</cp:lastModifiedBy>
  <cp:revision>24</cp:revision>
  <cp:lastPrinted>2025-12-10T12:39:00Z</cp:lastPrinted>
  <dcterms:created xsi:type="dcterms:W3CDTF">2026-03-18T06:59:00Z</dcterms:created>
  <dcterms:modified xsi:type="dcterms:W3CDTF">2026-05-26T09:04:00Z</dcterms:modified>
</cp:coreProperties>
</file>